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22C40" w14:textId="10BD1A28" w:rsidR="00EB046C" w:rsidRPr="00EB046C" w:rsidRDefault="00EB046C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center"/>
        <w:rPr>
          <w:rFonts w:eastAsia="Lucida Sans Unicode"/>
          <w:b/>
          <w:bCs/>
          <w:sz w:val="22"/>
          <w:szCs w:val="22"/>
          <w:lang w:val="pt-PT" w:eastAsia="en-US"/>
        </w:rPr>
      </w:pPr>
    </w:p>
    <w:p w14:paraId="41A11C4A" w14:textId="77777777" w:rsidR="00EB046C" w:rsidRPr="00EB046C" w:rsidRDefault="00EB046C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center"/>
        <w:rPr>
          <w:rFonts w:eastAsia="Lucida Sans Unicode"/>
          <w:b/>
          <w:bCs/>
          <w:sz w:val="22"/>
          <w:szCs w:val="22"/>
          <w:lang w:val="pt-PT" w:eastAsia="en-US"/>
        </w:rPr>
      </w:pPr>
    </w:p>
    <w:p w14:paraId="6D141430" w14:textId="0570F169" w:rsidR="00AB3EFD" w:rsidRPr="00EB046C" w:rsidRDefault="00AB3EFD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center"/>
        <w:rPr>
          <w:rFonts w:eastAsia="Lucida Sans Unicode"/>
          <w:b/>
          <w:bCs/>
          <w:sz w:val="22"/>
          <w:szCs w:val="22"/>
          <w:lang w:val="pt-PT" w:eastAsia="en-US"/>
        </w:rPr>
      </w:pPr>
      <w:r w:rsidRPr="00EB046C">
        <w:rPr>
          <w:rFonts w:eastAsia="Lucida Sans Unicode"/>
          <w:b/>
          <w:bCs/>
          <w:sz w:val="22"/>
          <w:szCs w:val="22"/>
          <w:lang w:val="pt-PT" w:eastAsia="en-US"/>
        </w:rPr>
        <w:t xml:space="preserve">CONCORRÊNCIA ELETRÔNICA Nº </w:t>
      </w:r>
      <w:r w:rsidR="00532984">
        <w:rPr>
          <w:rFonts w:eastAsia="Lucida Sans Unicode"/>
          <w:b/>
          <w:bCs/>
          <w:sz w:val="22"/>
          <w:szCs w:val="22"/>
          <w:lang w:val="pt-PT" w:eastAsia="en-US"/>
        </w:rPr>
        <w:t>003/2024</w:t>
      </w:r>
    </w:p>
    <w:p w14:paraId="365765E8" w14:textId="77777777" w:rsidR="00AB3EFD" w:rsidRPr="00EB046C" w:rsidRDefault="00AB3EFD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center"/>
        <w:rPr>
          <w:rFonts w:eastAsia="Lucida Sans Unicode"/>
          <w:b/>
          <w:bCs/>
          <w:color w:val="000000"/>
          <w:sz w:val="22"/>
          <w:szCs w:val="22"/>
          <w:lang w:val="pt-PT" w:eastAsia="en-US"/>
        </w:rPr>
      </w:pPr>
      <w:r w:rsidRPr="00EB046C">
        <w:rPr>
          <w:rFonts w:eastAsia="Lucida Sans Unicode"/>
          <w:b/>
          <w:bCs/>
          <w:color w:val="000000"/>
          <w:sz w:val="22"/>
          <w:szCs w:val="22"/>
          <w:lang w:val="pt-PT" w:eastAsia="en-US"/>
        </w:rPr>
        <w:t>PREFEITURA MUNICIPAL DE CATUJI</w:t>
      </w:r>
    </w:p>
    <w:p w14:paraId="51ED417C" w14:textId="77777777" w:rsidR="00AB3EFD" w:rsidRPr="00EB046C" w:rsidRDefault="00AB3EFD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b/>
          <w:bCs/>
          <w:sz w:val="22"/>
          <w:szCs w:val="22"/>
          <w:lang w:val="pt-PT" w:eastAsia="en-US"/>
        </w:rPr>
      </w:pPr>
    </w:p>
    <w:p w14:paraId="15F60179" w14:textId="2229AB36" w:rsidR="00AB3EFD" w:rsidRPr="00EB046C" w:rsidRDefault="00AB3EFD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EB046C">
        <w:rPr>
          <w:rFonts w:eastAsia="Lucida Sans Unicode"/>
          <w:b/>
          <w:bCs/>
          <w:sz w:val="22"/>
          <w:szCs w:val="22"/>
          <w:lang w:val="pt-PT" w:eastAsia="en-US"/>
        </w:rPr>
        <w:t>OBJETO:</w:t>
      </w:r>
      <w:r w:rsidRPr="00EB046C">
        <w:rPr>
          <w:rFonts w:eastAsia="Lucida Sans Unicode"/>
          <w:b/>
          <w:sz w:val="22"/>
          <w:szCs w:val="22"/>
          <w:lang w:val="pt-PT" w:eastAsia="en-US"/>
        </w:rPr>
        <w:t xml:space="preserve"> </w:t>
      </w:r>
      <w:r w:rsidR="00EB046C" w:rsidRPr="00EB046C">
        <w:rPr>
          <w:rFonts w:eastAsia="Lucida Sans Unicode"/>
          <w:bCs/>
          <w:sz w:val="22"/>
          <w:szCs w:val="22"/>
          <w:lang w:eastAsia="en-US"/>
        </w:rPr>
        <w:t>Contratação de empresa especializada para realização da construção da EMEI da comunidade do gramado no município de Catuji/MG</w:t>
      </w:r>
      <w:r w:rsidRPr="00EB046C">
        <w:rPr>
          <w:rFonts w:eastAsia="Lucida Sans Unicode"/>
          <w:sz w:val="22"/>
          <w:szCs w:val="22"/>
          <w:lang w:val="pt-PT" w:eastAsia="en-US"/>
        </w:rPr>
        <w:t>, com fornecimento total de equipamentos, materiais e mão-de-obra, conforme Memorial Descritivo, Planilha Orçamentária, Projeto Básico e demais anexos integrantes deste Edital.</w:t>
      </w:r>
    </w:p>
    <w:p w14:paraId="19A3471E" w14:textId="77777777" w:rsidR="00AB3EFD" w:rsidRPr="00EB046C" w:rsidRDefault="00AB3EFD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b/>
          <w:sz w:val="22"/>
          <w:szCs w:val="22"/>
          <w:lang w:val="pt-PT" w:eastAsia="en-US"/>
        </w:rPr>
      </w:pPr>
    </w:p>
    <w:p w14:paraId="27EBFA4E" w14:textId="79F88171" w:rsidR="00AB3EFD" w:rsidRPr="00EB046C" w:rsidRDefault="00AB3EFD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EB046C">
        <w:rPr>
          <w:rFonts w:eastAsia="Lucida Sans Unicode"/>
          <w:sz w:val="22"/>
          <w:szCs w:val="22"/>
          <w:lang w:val="pt-PT" w:eastAsia="en-US"/>
        </w:rPr>
        <w:t xml:space="preserve">RECEBIMENTO PROPOSTAS: </w:t>
      </w:r>
      <w:r w:rsidRPr="00EB046C">
        <w:rPr>
          <w:rFonts w:eastAsia="Lucida Sans Unicode"/>
          <w:sz w:val="22"/>
          <w:szCs w:val="22"/>
          <w:lang w:val="pt-PT" w:eastAsia="en-US"/>
        </w:rPr>
        <w:tab/>
      </w:r>
      <w:r w:rsidRPr="00EB046C">
        <w:rPr>
          <w:rFonts w:eastAsia="Lucida Sans Unicode"/>
          <w:sz w:val="22"/>
          <w:szCs w:val="22"/>
          <w:lang w:val="pt-PT" w:eastAsia="en-US"/>
        </w:rPr>
        <w:tab/>
        <w:t xml:space="preserve">Início </w:t>
      </w:r>
      <w:r w:rsidR="00532984">
        <w:rPr>
          <w:rFonts w:eastAsia="Lucida Sans Unicode"/>
          <w:sz w:val="22"/>
          <w:szCs w:val="22"/>
          <w:lang w:val="pt-PT" w:eastAsia="en-US"/>
        </w:rPr>
        <w:t>0</w:t>
      </w:r>
      <w:r w:rsidR="00CA6F44">
        <w:rPr>
          <w:rFonts w:eastAsia="Lucida Sans Unicode"/>
          <w:sz w:val="22"/>
          <w:szCs w:val="22"/>
          <w:lang w:val="pt-PT" w:eastAsia="en-US"/>
        </w:rPr>
        <w:t>6</w:t>
      </w:r>
      <w:bookmarkStart w:id="0" w:name="_GoBack"/>
      <w:bookmarkEnd w:id="0"/>
      <w:r w:rsidR="00532984">
        <w:rPr>
          <w:rFonts w:eastAsia="Lucida Sans Unicode"/>
          <w:sz w:val="22"/>
          <w:szCs w:val="22"/>
          <w:lang w:val="pt-PT" w:eastAsia="en-US"/>
        </w:rPr>
        <w:t>/06</w:t>
      </w:r>
      <w:r w:rsidRPr="00EB046C">
        <w:rPr>
          <w:rFonts w:eastAsia="Lucida Sans Unicode"/>
          <w:sz w:val="22"/>
          <w:szCs w:val="22"/>
          <w:lang w:val="pt-PT" w:eastAsia="en-US"/>
        </w:rPr>
        <w:t>/2024 as 07h00</w:t>
      </w:r>
    </w:p>
    <w:p w14:paraId="22EE42DA" w14:textId="77777777" w:rsidR="00AB3EFD" w:rsidRPr="00EB046C" w:rsidRDefault="00AB3EFD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EB046C">
        <w:rPr>
          <w:rFonts w:eastAsia="Lucida Sans Unicode"/>
          <w:sz w:val="22"/>
          <w:szCs w:val="22"/>
          <w:lang w:val="pt-PT" w:eastAsia="en-US"/>
        </w:rPr>
        <w:t xml:space="preserve">RECEBIMENTO DE PROPOSTAS: </w:t>
      </w:r>
      <w:r w:rsidRPr="00EB046C">
        <w:rPr>
          <w:rFonts w:eastAsia="Lucida Sans Unicode"/>
          <w:sz w:val="22"/>
          <w:szCs w:val="22"/>
          <w:lang w:val="pt-PT" w:eastAsia="en-US"/>
        </w:rPr>
        <w:tab/>
      </w:r>
      <w:r w:rsidRPr="00EB046C">
        <w:rPr>
          <w:rFonts w:eastAsia="Lucida Sans Unicode"/>
          <w:sz w:val="22"/>
          <w:szCs w:val="22"/>
          <w:lang w:val="pt-PT" w:eastAsia="en-US"/>
        </w:rPr>
        <w:tab/>
        <w:t>Até 07h30 do dia 30/04/2024</w:t>
      </w:r>
    </w:p>
    <w:p w14:paraId="298767BC" w14:textId="359B977B" w:rsidR="00AB3EFD" w:rsidRPr="00EB046C" w:rsidRDefault="00AB3EFD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EB046C">
        <w:rPr>
          <w:rFonts w:eastAsia="Lucida Sans Unicode"/>
          <w:sz w:val="22"/>
          <w:szCs w:val="22"/>
          <w:lang w:val="pt-PT" w:eastAsia="en-US"/>
        </w:rPr>
        <w:t xml:space="preserve">DATA DE ABERTURA DE PROPOSTAS: </w:t>
      </w:r>
      <w:r w:rsidRPr="00EB046C">
        <w:rPr>
          <w:rFonts w:eastAsia="Lucida Sans Unicode"/>
          <w:sz w:val="22"/>
          <w:szCs w:val="22"/>
          <w:lang w:val="pt-PT" w:eastAsia="en-US"/>
        </w:rPr>
        <w:tab/>
      </w:r>
      <w:r w:rsidR="00532984">
        <w:rPr>
          <w:rFonts w:eastAsia="Lucida Sans Unicode"/>
          <w:sz w:val="22"/>
          <w:szCs w:val="22"/>
          <w:lang w:val="pt-PT" w:eastAsia="en-US"/>
        </w:rPr>
        <w:t>19/06</w:t>
      </w:r>
      <w:r w:rsidRPr="00EB046C">
        <w:rPr>
          <w:rFonts w:eastAsia="Lucida Sans Unicode"/>
          <w:sz w:val="22"/>
          <w:szCs w:val="22"/>
          <w:lang w:val="pt-PT" w:eastAsia="en-US"/>
        </w:rPr>
        <w:t xml:space="preserve">/2024 às 08h00 </w:t>
      </w:r>
    </w:p>
    <w:p w14:paraId="4AA35629" w14:textId="521E43D7" w:rsidR="00AB3EFD" w:rsidRPr="00EB046C" w:rsidRDefault="00AB3EFD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EB046C">
        <w:rPr>
          <w:rFonts w:eastAsia="Lucida Sans Unicode"/>
          <w:sz w:val="22"/>
          <w:szCs w:val="22"/>
          <w:lang w:val="pt-PT" w:eastAsia="en-US"/>
        </w:rPr>
        <w:t>DATA INÍCIO DISPUTA:</w:t>
      </w:r>
      <w:r w:rsidRPr="00EB046C">
        <w:rPr>
          <w:rFonts w:eastAsia="Lucida Sans Unicode"/>
          <w:sz w:val="22"/>
          <w:szCs w:val="22"/>
          <w:lang w:val="pt-PT" w:eastAsia="en-US"/>
        </w:rPr>
        <w:tab/>
      </w:r>
      <w:r w:rsidRPr="00EB046C">
        <w:rPr>
          <w:rFonts w:eastAsia="Lucida Sans Unicode"/>
          <w:sz w:val="22"/>
          <w:szCs w:val="22"/>
          <w:lang w:val="pt-PT" w:eastAsia="en-US"/>
        </w:rPr>
        <w:tab/>
      </w:r>
      <w:r w:rsidRPr="00EB046C">
        <w:rPr>
          <w:rFonts w:eastAsia="Lucida Sans Unicode"/>
          <w:sz w:val="22"/>
          <w:szCs w:val="22"/>
          <w:lang w:val="pt-PT" w:eastAsia="en-US"/>
        </w:rPr>
        <w:tab/>
      </w:r>
      <w:r w:rsidR="00532984">
        <w:rPr>
          <w:rFonts w:eastAsia="Lucida Sans Unicode"/>
          <w:sz w:val="22"/>
          <w:szCs w:val="22"/>
          <w:lang w:val="pt-PT" w:eastAsia="en-US"/>
        </w:rPr>
        <w:t>19/06</w:t>
      </w:r>
      <w:r w:rsidRPr="00EB046C">
        <w:rPr>
          <w:rFonts w:eastAsia="Lucida Sans Unicode"/>
          <w:sz w:val="22"/>
          <w:szCs w:val="22"/>
          <w:lang w:val="pt-PT" w:eastAsia="en-US"/>
        </w:rPr>
        <w:t>/2024 às 08h30</w:t>
      </w:r>
    </w:p>
    <w:p w14:paraId="772D4BF1" w14:textId="77777777" w:rsidR="00AB3EFD" w:rsidRPr="00EB046C" w:rsidRDefault="00AB3EFD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EB046C">
        <w:rPr>
          <w:rFonts w:eastAsia="Lucida Sans Unicode"/>
          <w:sz w:val="22"/>
          <w:szCs w:val="22"/>
          <w:lang w:val="pt-PT" w:eastAsia="en-US"/>
        </w:rPr>
        <w:t xml:space="preserve">REFERÊNCIA DE TEMPO: </w:t>
      </w:r>
      <w:r w:rsidRPr="00EB046C">
        <w:rPr>
          <w:rFonts w:eastAsia="Lucida Sans Unicode"/>
          <w:sz w:val="22"/>
          <w:szCs w:val="22"/>
          <w:lang w:val="pt-PT" w:eastAsia="en-US"/>
        </w:rPr>
        <w:tab/>
      </w:r>
      <w:r w:rsidRPr="00EB046C">
        <w:rPr>
          <w:rFonts w:eastAsia="Lucida Sans Unicode"/>
          <w:sz w:val="22"/>
          <w:szCs w:val="22"/>
          <w:lang w:val="pt-PT" w:eastAsia="en-US"/>
        </w:rPr>
        <w:tab/>
      </w:r>
      <w:r w:rsidRPr="00EB046C">
        <w:rPr>
          <w:rFonts w:eastAsia="Lucida Sans Unicode"/>
          <w:sz w:val="22"/>
          <w:szCs w:val="22"/>
          <w:lang w:val="pt-PT" w:eastAsia="en-US"/>
        </w:rPr>
        <w:tab/>
        <w:t>Horário de Brasília</w:t>
      </w:r>
    </w:p>
    <w:p w14:paraId="1FC74FB8" w14:textId="77777777" w:rsidR="00AB3EFD" w:rsidRPr="00EB046C" w:rsidRDefault="00AB3EFD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Style w:val="Hyperlink"/>
          <w:rFonts w:eastAsia="Lucida Sans Unicode"/>
          <w:sz w:val="22"/>
          <w:szCs w:val="22"/>
          <w:lang w:val="pt-PT" w:eastAsia="en-US"/>
        </w:rPr>
      </w:pPr>
      <w:r w:rsidRPr="00EB046C">
        <w:rPr>
          <w:rFonts w:eastAsia="Lucida Sans Unicode"/>
          <w:sz w:val="22"/>
          <w:szCs w:val="22"/>
          <w:lang w:val="pt-PT" w:eastAsia="en-US"/>
        </w:rPr>
        <w:t xml:space="preserve">LOCAL DA SESSÃO PÚBLICA: </w:t>
      </w:r>
      <w:r w:rsidRPr="00EB046C">
        <w:rPr>
          <w:rFonts w:eastAsia="Lucida Sans Unicode"/>
          <w:sz w:val="22"/>
          <w:szCs w:val="22"/>
          <w:lang w:val="pt-PT" w:eastAsia="en-US"/>
        </w:rPr>
        <w:tab/>
      </w:r>
      <w:r w:rsidRPr="00EB046C">
        <w:rPr>
          <w:rFonts w:eastAsia="Lucida Sans Unicode"/>
          <w:sz w:val="22"/>
          <w:szCs w:val="22"/>
          <w:lang w:val="pt-PT" w:eastAsia="en-US"/>
        </w:rPr>
        <w:tab/>
        <w:t xml:space="preserve">Plataforma: </w:t>
      </w:r>
      <w:r w:rsidRPr="00EB046C">
        <w:fldChar w:fldCharType="begin"/>
      </w:r>
      <w:r w:rsidRPr="00EB046C">
        <w:rPr>
          <w:sz w:val="22"/>
          <w:szCs w:val="22"/>
        </w:rPr>
        <w:instrText xml:space="preserve"> HYPERLINK "http://www.bll.org.br" </w:instrText>
      </w:r>
      <w:r w:rsidRPr="00EB046C">
        <w:fldChar w:fldCharType="separate"/>
      </w:r>
      <w:r w:rsidRPr="00EB046C">
        <w:rPr>
          <w:rStyle w:val="Hyperlink"/>
          <w:rFonts w:eastAsia="Lucida Sans Unicode"/>
          <w:sz w:val="22"/>
          <w:szCs w:val="22"/>
          <w:lang w:val="pt-PT" w:eastAsia="en-US"/>
        </w:rPr>
        <w:t>www.bll.org.br</w:t>
      </w:r>
      <w:r w:rsidRPr="00EB046C">
        <w:rPr>
          <w:rStyle w:val="Hyperlink"/>
          <w:rFonts w:eastAsia="Lucida Sans Unicode"/>
          <w:sz w:val="22"/>
          <w:szCs w:val="22"/>
          <w:lang w:val="pt-PT" w:eastAsia="en-US"/>
        </w:rPr>
        <w:fldChar w:fldCharType="end"/>
      </w:r>
    </w:p>
    <w:p w14:paraId="3C4A005D" w14:textId="77777777" w:rsidR="00AB3EFD" w:rsidRPr="00EB046C" w:rsidRDefault="00AB3EFD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b/>
          <w:bCs/>
          <w:sz w:val="22"/>
          <w:szCs w:val="22"/>
          <w:lang w:val="pt-PT" w:eastAsia="en-US"/>
        </w:rPr>
      </w:pPr>
      <w:r w:rsidRPr="00EB046C">
        <w:rPr>
          <w:rFonts w:eastAsia="Lucida Sans Unicode"/>
          <w:sz w:val="22"/>
          <w:szCs w:val="22"/>
          <w:lang w:val="pt-PT" w:eastAsia="en-US"/>
        </w:rPr>
        <w:t xml:space="preserve">CRITERIO DE JULGAMENTO: </w:t>
      </w:r>
      <w:r w:rsidRPr="00EB046C">
        <w:rPr>
          <w:rFonts w:eastAsia="Lucida Sans Unicode"/>
          <w:sz w:val="22"/>
          <w:szCs w:val="22"/>
          <w:lang w:val="pt-PT" w:eastAsia="en-US"/>
        </w:rPr>
        <w:tab/>
      </w:r>
      <w:r w:rsidRPr="00EB046C">
        <w:rPr>
          <w:rFonts w:eastAsia="Lucida Sans Unicode"/>
          <w:sz w:val="22"/>
          <w:szCs w:val="22"/>
          <w:lang w:val="pt-PT" w:eastAsia="en-US"/>
        </w:rPr>
        <w:tab/>
      </w:r>
      <w:r w:rsidRPr="00EB046C">
        <w:rPr>
          <w:rFonts w:eastAsia="Lucida Sans Unicode"/>
          <w:bCs/>
          <w:sz w:val="22"/>
          <w:szCs w:val="22"/>
          <w:lang w:val="pt-PT" w:eastAsia="en-US"/>
        </w:rPr>
        <w:t>MENOR PREÇO POR EMPREITADA GLOBAL</w:t>
      </w:r>
    </w:p>
    <w:p w14:paraId="7DFCC44D" w14:textId="77777777" w:rsidR="00AB3EFD" w:rsidRPr="00EB046C" w:rsidRDefault="00AB3EFD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EB046C">
        <w:rPr>
          <w:rFonts w:eastAsia="Lucida Sans Unicode"/>
          <w:sz w:val="22"/>
          <w:szCs w:val="22"/>
          <w:lang w:val="pt-PT" w:eastAsia="en-US"/>
        </w:rPr>
        <w:t xml:space="preserve">MODO DE DISPUTA: </w:t>
      </w:r>
      <w:r w:rsidRPr="00EB046C">
        <w:rPr>
          <w:rFonts w:eastAsia="Lucida Sans Unicode"/>
          <w:sz w:val="22"/>
          <w:szCs w:val="22"/>
          <w:lang w:val="pt-PT" w:eastAsia="en-US"/>
        </w:rPr>
        <w:tab/>
      </w:r>
      <w:r w:rsidRPr="00EB046C">
        <w:rPr>
          <w:rFonts w:eastAsia="Lucida Sans Unicode"/>
          <w:sz w:val="22"/>
          <w:szCs w:val="22"/>
          <w:lang w:val="pt-PT" w:eastAsia="en-US"/>
        </w:rPr>
        <w:tab/>
      </w:r>
      <w:r w:rsidRPr="00EB046C">
        <w:rPr>
          <w:rFonts w:eastAsia="Lucida Sans Unicode"/>
          <w:sz w:val="22"/>
          <w:szCs w:val="22"/>
          <w:lang w:val="pt-PT" w:eastAsia="en-US"/>
        </w:rPr>
        <w:tab/>
      </w:r>
      <w:r w:rsidRPr="00EB046C">
        <w:rPr>
          <w:rFonts w:eastAsia="Lucida Sans Unicode"/>
          <w:sz w:val="22"/>
          <w:szCs w:val="22"/>
          <w:lang w:val="pt-PT" w:eastAsia="en-US"/>
        </w:rPr>
        <w:tab/>
        <w:t>ABERTO E FECHADO</w:t>
      </w:r>
    </w:p>
    <w:p w14:paraId="6503B9FA" w14:textId="77777777" w:rsidR="00AB3EFD" w:rsidRPr="00EB046C" w:rsidRDefault="00AB3EFD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EB046C">
        <w:rPr>
          <w:rFonts w:eastAsia="Lucida Sans Unicode"/>
          <w:sz w:val="22"/>
          <w:szCs w:val="22"/>
          <w:lang w:val="pt-PT" w:eastAsia="en-US"/>
        </w:rPr>
        <w:t xml:space="preserve">ESCLARECIMENTOS: </w:t>
      </w:r>
      <w:r w:rsidRPr="00EB046C">
        <w:rPr>
          <w:rFonts w:eastAsia="Lucida Sans Unicode"/>
          <w:sz w:val="22"/>
          <w:szCs w:val="22"/>
          <w:lang w:val="pt-PT" w:eastAsia="en-US"/>
        </w:rPr>
        <w:tab/>
      </w:r>
      <w:r w:rsidRPr="00EB046C">
        <w:rPr>
          <w:rFonts w:eastAsia="Lucida Sans Unicode"/>
          <w:sz w:val="22"/>
          <w:szCs w:val="22"/>
          <w:lang w:val="pt-PT" w:eastAsia="en-US"/>
        </w:rPr>
        <w:tab/>
      </w:r>
      <w:r w:rsidRPr="00EB046C">
        <w:rPr>
          <w:rFonts w:eastAsia="Lucida Sans Unicode"/>
          <w:sz w:val="22"/>
          <w:szCs w:val="22"/>
          <w:lang w:val="pt-PT" w:eastAsia="en-US"/>
        </w:rPr>
        <w:tab/>
        <w:t xml:space="preserve">Plataforma: </w:t>
      </w:r>
      <w:r w:rsidRPr="00EB046C">
        <w:fldChar w:fldCharType="begin"/>
      </w:r>
      <w:r w:rsidRPr="00EB046C">
        <w:rPr>
          <w:sz w:val="22"/>
          <w:szCs w:val="22"/>
        </w:rPr>
        <w:instrText xml:space="preserve"> HYPERLINK "http://www.bll.org.br" </w:instrText>
      </w:r>
      <w:r w:rsidRPr="00EB046C">
        <w:fldChar w:fldCharType="separate"/>
      </w:r>
      <w:r w:rsidRPr="00EB046C">
        <w:rPr>
          <w:rStyle w:val="Hyperlink"/>
          <w:rFonts w:eastAsia="Lucida Sans Unicode"/>
          <w:sz w:val="22"/>
          <w:szCs w:val="22"/>
          <w:lang w:val="pt-PT" w:eastAsia="en-US"/>
        </w:rPr>
        <w:t>www.bll.org.br</w:t>
      </w:r>
      <w:r w:rsidRPr="00EB046C">
        <w:rPr>
          <w:rStyle w:val="Hyperlink"/>
          <w:rFonts w:eastAsia="Lucida Sans Unicode"/>
          <w:sz w:val="22"/>
          <w:szCs w:val="22"/>
          <w:lang w:val="pt-PT" w:eastAsia="en-US"/>
        </w:rPr>
        <w:fldChar w:fldCharType="end"/>
      </w:r>
      <w:r w:rsidRPr="00EB046C">
        <w:rPr>
          <w:rFonts w:eastAsia="Lucida Sans Unicode"/>
          <w:sz w:val="22"/>
          <w:szCs w:val="22"/>
          <w:lang w:val="pt-PT" w:eastAsia="en-US"/>
        </w:rPr>
        <w:t xml:space="preserve"> </w:t>
      </w:r>
    </w:p>
    <w:p w14:paraId="5B029D56" w14:textId="77777777" w:rsidR="00AB3EFD" w:rsidRPr="00EB046C" w:rsidRDefault="00AB3EFD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EB046C">
        <w:rPr>
          <w:rFonts w:eastAsia="Lucida Sans Unicode"/>
          <w:sz w:val="22"/>
          <w:szCs w:val="22"/>
          <w:lang w:val="pt-PT" w:eastAsia="en-US"/>
        </w:rPr>
        <w:t>TELEFONE:</w:t>
      </w:r>
      <w:r w:rsidRPr="00EB046C">
        <w:rPr>
          <w:rFonts w:eastAsia="Lucida Sans Unicode"/>
          <w:sz w:val="22"/>
          <w:szCs w:val="22"/>
          <w:lang w:val="pt-PT" w:eastAsia="en-US"/>
        </w:rPr>
        <w:tab/>
      </w:r>
      <w:r w:rsidRPr="00EB046C">
        <w:rPr>
          <w:rFonts w:eastAsia="Lucida Sans Unicode"/>
          <w:sz w:val="22"/>
          <w:szCs w:val="22"/>
          <w:lang w:val="pt-PT" w:eastAsia="en-US"/>
        </w:rPr>
        <w:tab/>
      </w:r>
      <w:r w:rsidRPr="00EB046C">
        <w:rPr>
          <w:rFonts w:eastAsia="Lucida Sans Unicode"/>
          <w:sz w:val="22"/>
          <w:szCs w:val="22"/>
          <w:lang w:val="pt-PT" w:eastAsia="en-US"/>
        </w:rPr>
        <w:tab/>
      </w:r>
      <w:r w:rsidRPr="00EB046C">
        <w:rPr>
          <w:rFonts w:eastAsia="Lucida Sans Unicode"/>
          <w:sz w:val="22"/>
          <w:szCs w:val="22"/>
          <w:lang w:val="pt-PT" w:eastAsia="en-US"/>
        </w:rPr>
        <w:tab/>
      </w:r>
      <w:r w:rsidRPr="00EB046C">
        <w:rPr>
          <w:rFonts w:eastAsia="Lucida Sans Unicode"/>
          <w:sz w:val="22"/>
          <w:szCs w:val="22"/>
          <w:lang w:val="pt-PT" w:eastAsia="en-US"/>
        </w:rPr>
        <w:tab/>
        <w:t>0800 033 0100</w:t>
      </w:r>
    </w:p>
    <w:p w14:paraId="0E5ACD34" w14:textId="77777777" w:rsidR="00AB3EFD" w:rsidRPr="00EB046C" w:rsidRDefault="00AB3EFD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sz w:val="22"/>
          <w:szCs w:val="22"/>
          <w:lang w:eastAsia="en-US"/>
        </w:rPr>
      </w:pPr>
      <w:r w:rsidRPr="00EB046C">
        <w:rPr>
          <w:rFonts w:eastAsia="Lucida Sans Unicode"/>
          <w:sz w:val="22"/>
          <w:szCs w:val="22"/>
          <w:lang w:eastAsia="en-US"/>
        </w:rPr>
        <w:t xml:space="preserve">E-MAIL: </w:t>
      </w:r>
      <w:r w:rsidRPr="00EB046C">
        <w:rPr>
          <w:rFonts w:eastAsia="Lucida Sans Unicode"/>
          <w:sz w:val="22"/>
          <w:szCs w:val="22"/>
          <w:lang w:eastAsia="en-US"/>
        </w:rPr>
        <w:tab/>
      </w:r>
      <w:r w:rsidRPr="00EB046C">
        <w:rPr>
          <w:rFonts w:eastAsia="Lucida Sans Unicode"/>
          <w:sz w:val="22"/>
          <w:szCs w:val="22"/>
          <w:lang w:eastAsia="en-US"/>
        </w:rPr>
        <w:tab/>
      </w:r>
      <w:r w:rsidRPr="00EB046C">
        <w:rPr>
          <w:rFonts w:eastAsia="Lucida Sans Unicode"/>
          <w:sz w:val="22"/>
          <w:szCs w:val="22"/>
          <w:lang w:eastAsia="en-US"/>
        </w:rPr>
        <w:tab/>
      </w:r>
      <w:r w:rsidRPr="00EB046C">
        <w:rPr>
          <w:rFonts w:eastAsia="Lucida Sans Unicode"/>
          <w:sz w:val="22"/>
          <w:szCs w:val="22"/>
          <w:lang w:eastAsia="en-US"/>
        </w:rPr>
        <w:tab/>
      </w:r>
      <w:r w:rsidRPr="00EB046C">
        <w:rPr>
          <w:rFonts w:eastAsia="Lucida Sans Unicode"/>
          <w:sz w:val="22"/>
          <w:szCs w:val="22"/>
          <w:lang w:eastAsia="en-US"/>
        </w:rPr>
        <w:tab/>
      </w:r>
      <w:hyperlink r:id="rId8" w:history="1">
        <w:r w:rsidRPr="00EB046C">
          <w:rPr>
            <w:rStyle w:val="Hyperlink"/>
            <w:rFonts w:eastAsia="Lucida Sans Unicode"/>
            <w:sz w:val="22"/>
            <w:szCs w:val="22"/>
            <w:lang w:eastAsia="en-US"/>
          </w:rPr>
          <w:t>licitacao@catuji.mg.gov.br</w:t>
        </w:r>
      </w:hyperlink>
      <w:r w:rsidRPr="00EB046C">
        <w:rPr>
          <w:rFonts w:eastAsia="Lucida Sans Unicode"/>
          <w:sz w:val="22"/>
          <w:szCs w:val="22"/>
          <w:lang w:eastAsia="en-US"/>
        </w:rPr>
        <w:t xml:space="preserve"> </w:t>
      </w:r>
    </w:p>
    <w:p w14:paraId="4C7EF904" w14:textId="77777777" w:rsidR="00AB3EFD" w:rsidRPr="00EB046C" w:rsidRDefault="00AB3EFD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sz w:val="22"/>
          <w:szCs w:val="22"/>
          <w:lang w:val="pt-PT" w:eastAsia="en-US"/>
        </w:rPr>
      </w:pPr>
      <w:r w:rsidRPr="00EB046C">
        <w:rPr>
          <w:rFonts w:eastAsia="Lucida Sans Unicode"/>
          <w:sz w:val="22"/>
          <w:szCs w:val="22"/>
          <w:lang w:val="pt-PT" w:eastAsia="en-US"/>
        </w:rPr>
        <w:t xml:space="preserve">HORÁRIO DE FUNCIONAMENTO: </w:t>
      </w:r>
      <w:r w:rsidRPr="00EB046C">
        <w:rPr>
          <w:rFonts w:eastAsia="Lucida Sans Unicode"/>
          <w:sz w:val="22"/>
          <w:szCs w:val="22"/>
          <w:lang w:val="pt-PT" w:eastAsia="en-US"/>
        </w:rPr>
        <w:tab/>
      </w:r>
      <w:r w:rsidRPr="00EB046C">
        <w:rPr>
          <w:rFonts w:eastAsia="Lucida Sans Unicode"/>
          <w:sz w:val="22"/>
          <w:szCs w:val="22"/>
          <w:lang w:val="pt-PT" w:eastAsia="en-US"/>
        </w:rPr>
        <w:tab/>
        <w:t>07h00 às 16h00</w:t>
      </w:r>
    </w:p>
    <w:p w14:paraId="3E23DFFA" w14:textId="77777777" w:rsidR="00AB3EFD" w:rsidRPr="00EB046C" w:rsidRDefault="00AB3EFD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color w:val="000000"/>
          <w:sz w:val="22"/>
          <w:szCs w:val="22"/>
          <w:lang w:val="pt-PT" w:eastAsia="en-US"/>
        </w:rPr>
      </w:pPr>
      <w:r w:rsidRPr="00EB046C">
        <w:rPr>
          <w:rFonts w:eastAsia="Lucida Sans Unicode"/>
          <w:sz w:val="22"/>
          <w:szCs w:val="22"/>
          <w:lang w:val="pt-PT" w:eastAsia="en-US"/>
        </w:rPr>
        <w:t xml:space="preserve">EDITAL DISPONÍVEL: </w:t>
      </w:r>
      <w:r w:rsidRPr="00EB046C">
        <w:rPr>
          <w:rFonts w:eastAsia="Lucida Sans Unicode"/>
          <w:sz w:val="22"/>
          <w:szCs w:val="22"/>
          <w:lang w:val="pt-PT" w:eastAsia="en-US"/>
        </w:rPr>
        <w:tab/>
      </w:r>
      <w:r w:rsidRPr="00EB046C">
        <w:rPr>
          <w:rFonts w:eastAsia="Lucida Sans Unicode"/>
          <w:sz w:val="22"/>
          <w:szCs w:val="22"/>
          <w:lang w:val="pt-PT" w:eastAsia="en-US"/>
        </w:rPr>
        <w:tab/>
      </w:r>
      <w:r w:rsidRPr="00EB046C">
        <w:rPr>
          <w:rFonts w:eastAsia="Lucida Sans Unicode"/>
          <w:sz w:val="22"/>
          <w:szCs w:val="22"/>
          <w:lang w:val="pt-PT" w:eastAsia="en-US"/>
        </w:rPr>
        <w:tab/>
      </w:r>
      <w:r w:rsidRPr="00EB046C">
        <w:fldChar w:fldCharType="begin"/>
      </w:r>
      <w:r w:rsidRPr="00EB046C">
        <w:rPr>
          <w:sz w:val="22"/>
          <w:szCs w:val="22"/>
        </w:rPr>
        <w:instrText xml:space="preserve"> HYPERLINK "http://www.catuji.mg.gov.br" </w:instrText>
      </w:r>
      <w:r w:rsidRPr="00EB046C">
        <w:fldChar w:fldCharType="separate"/>
      </w:r>
      <w:r w:rsidRPr="00EB046C">
        <w:rPr>
          <w:rStyle w:val="Hyperlink"/>
          <w:rFonts w:eastAsia="Lucida Sans Unicode"/>
          <w:sz w:val="22"/>
          <w:szCs w:val="22"/>
          <w:lang w:val="pt-PT" w:eastAsia="en-US"/>
        </w:rPr>
        <w:t>www.catuji.mg.gov.br</w:t>
      </w:r>
      <w:r w:rsidRPr="00EB046C">
        <w:rPr>
          <w:rStyle w:val="Hyperlink"/>
          <w:rFonts w:eastAsia="Lucida Sans Unicode"/>
          <w:sz w:val="22"/>
          <w:szCs w:val="22"/>
          <w:lang w:val="pt-PT" w:eastAsia="en-US"/>
        </w:rPr>
        <w:fldChar w:fldCharType="end"/>
      </w:r>
      <w:r w:rsidRPr="00EB046C">
        <w:rPr>
          <w:rFonts w:eastAsia="Lucida Sans Unicode"/>
          <w:color w:val="0000FF"/>
          <w:sz w:val="22"/>
          <w:szCs w:val="22"/>
          <w:u w:val="single"/>
          <w:lang w:val="pt-PT" w:eastAsia="en-US"/>
        </w:rPr>
        <w:t xml:space="preserve">, </w:t>
      </w:r>
      <w:hyperlink r:id="rId9" w:history="1">
        <w:r w:rsidRPr="00EB046C">
          <w:rPr>
            <w:rStyle w:val="Hyperlink"/>
            <w:rFonts w:eastAsia="Lucida Sans Unicode"/>
            <w:sz w:val="22"/>
            <w:szCs w:val="22"/>
            <w:lang w:val="pt-PT" w:eastAsia="en-US"/>
          </w:rPr>
          <w:t>www.bll.org.br</w:t>
        </w:r>
      </w:hyperlink>
      <w:r w:rsidRPr="00EB046C">
        <w:rPr>
          <w:rFonts w:eastAsia="Lucida Sans Unicode"/>
          <w:color w:val="0000FF"/>
          <w:sz w:val="22"/>
          <w:szCs w:val="22"/>
          <w:lang w:val="pt-PT" w:eastAsia="en-US"/>
        </w:rPr>
        <w:t xml:space="preserve"> </w:t>
      </w:r>
      <w:r w:rsidRPr="00EB046C">
        <w:rPr>
          <w:rFonts w:eastAsia="Lucida Sans Unicode"/>
          <w:sz w:val="22"/>
          <w:szCs w:val="22"/>
          <w:lang w:val="pt-PT" w:eastAsia="en-US"/>
        </w:rPr>
        <w:t>e</w:t>
      </w:r>
      <w:r w:rsidRPr="00EB046C">
        <w:rPr>
          <w:rFonts w:eastAsia="Lucida Sans Unicode"/>
          <w:color w:val="0000FF"/>
          <w:sz w:val="22"/>
          <w:szCs w:val="22"/>
          <w:lang w:val="pt-PT" w:eastAsia="en-US"/>
        </w:rPr>
        <w:t xml:space="preserve"> </w:t>
      </w:r>
      <w:r w:rsidRPr="00EB046C">
        <w:rPr>
          <w:rFonts w:eastAsia="Lucida Sans Unicode"/>
          <w:color w:val="0000FF"/>
          <w:sz w:val="22"/>
          <w:szCs w:val="22"/>
          <w:u w:val="single"/>
          <w:lang w:val="pt-PT" w:eastAsia="en-US"/>
        </w:rPr>
        <w:t>pncp.gov.br</w:t>
      </w:r>
      <w:r w:rsidRPr="00EB046C">
        <w:rPr>
          <w:rFonts w:eastAsia="Lucida Sans Unicode"/>
          <w:color w:val="000000"/>
          <w:sz w:val="22"/>
          <w:szCs w:val="22"/>
          <w:lang w:val="pt-PT" w:eastAsia="en-US"/>
        </w:rPr>
        <w:t>.</w:t>
      </w:r>
    </w:p>
    <w:p w14:paraId="01544547" w14:textId="57E3A411" w:rsidR="00AB3EFD" w:rsidRPr="00EB046C" w:rsidRDefault="00AB3EFD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b/>
          <w:bCs/>
          <w:color w:val="000000"/>
          <w:sz w:val="22"/>
          <w:szCs w:val="22"/>
          <w:lang w:val="pt-PT" w:eastAsia="en-US"/>
        </w:rPr>
      </w:pPr>
      <w:r w:rsidRPr="00EB046C">
        <w:rPr>
          <w:rFonts w:eastAsia="Lucida Sans Unicode"/>
          <w:bCs/>
          <w:color w:val="000000"/>
          <w:sz w:val="22"/>
          <w:szCs w:val="22"/>
          <w:lang w:eastAsia="en-US"/>
        </w:rPr>
        <w:t>PREFERÊNCIA ME/EPP/EQUIPARADAS</w:t>
      </w:r>
      <w:r w:rsidRPr="00EB046C">
        <w:rPr>
          <w:rFonts w:eastAsia="Lucida Sans Unicode"/>
          <w:b/>
          <w:bCs/>
          <w:color w:val="000000"/>
          <w:sz w:val="22"/>
          <w:szCs w:val="22"/>
          <w:lang w:val="pt-PT" w:eastAsia="en-US"/>
        </w:rPr>
        <w:t xml:space="preserve"> </w:t>
      </w:r>
      <w:r w:rsidRPr="00EB046C">
        <w:rPr>
          <w:rFonts w:eastAsia="Lucida Sans Unicode"/>
          <w:b/>
          <w:bCs/>
          <w:color w:val="000000"/>
          <w:sz w:val="22"/>
          <w:szCs w:val="22"/>
          <w:lang w:val="pt-PT" w:eastAsia="en-US"/>
        </w:rPr>
        <w:tab/>
        <w:t>LICITAÇÃO DE AMPLA PARTICIPAÇÃO</w:t>
      </w:r>
    </w:p>
    <w:p w14:paraId="5319FF55" w14:textId="77777777" w:rsidR="00EB046C" w:rsidRPr="00EB046C" w:rsidRDefault="00EB046C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Lucida Sans Unicode"/>
          <w:b/>
          <w:bCs/>
          <w:color w:val="000000"/>
          <w:sz w:val="22"/>
          <w:szCs w:val="22"/>
          <w:lang w:val="pt-PT" w:eastAsia="en-US"/>
        </w:rPr>
      </w:pPr>
    </w:p>
    <w:p w14:paraId="18F264E6" w14:textId="4F694428" w:rsidR="00AB3EFD" w:rsidRPr="00EB046C" w:rsidRDefault="00AB3EFD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i/>
          <w:sz w:val="22"/>
          <w:szCs w:val="22"/>
          <w:lang w:val="pt-PT" w:eastAsia="en-US"/>
        </w:rPr>
      </w:pPr>
      <w:r w:rsidRPr="00EB046C">
        <w:rPr>
          <w:rFonts w:eastAsia="Calibri"/>
          <w:b/>
          <w:i/>
          <w:sz w:val="22"/>
          <w:szCs w:val="22"/>
          <w:lang w:val="pt-PT" w:eastAsia="en-US"/>
        </w:rPr>
        <w:t xml:space="preserve">IMPORTANTE </w:t>
      </w:r>
      <w:r w:rsidR="00EB046C" w:rsidRPr="00EB046C">
        <w:rPr>
          <w:rFonts w:eastAsia="Calibri"/>
          <w:b/>
          <w:i/>
          <w:sz w:val="22"/>
          <w:szCs w:val="22"/>
          <w:lang w:val="pt-PT" w:eastAsia="en-US"/>
        </w:rPr>
        <w:t>–</w:t>
      </w:r>
      <w:r w:rsidRPr="00EB046C">
        <w:rPr>
          <w:rFonts w:eastAsia="Calibri"/>
          <w:b/>
          <w:i/>
          <w:sz w:val="22"/>
          <w:szCs w:val="22"/>
          <w:lang w:val="pt-PT" w:eastAsia="en-US"/>
        </w:rPr>
        <w:t xml:space="preserve"> ATENÇÃO</w:t>
      </w:r>
    </w:p>
    <w:p w14:paraId="099E475E" w14:textId="77777777" w:rsidR="00EB046C" w:rsidRPr="00EB046C" w:rsidRDefault="00EB046C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center"/>
        <w:rPr>
          <w:rFonts w:eastAsia="Calibri"/>
          <w:b/>
          <w:i/>
          <w:sz w:val="22"/>
          <w:szCs w:val="22"/>
          <w:lang w:val="pt-PT" w:eastAsia="en-US"/>
        </w:rPr>
      </w:pPr>
    </w:p>
    <w:p w14:paraId="26159690" w14:textId="77777777" w:rsidR="00AB3EFD" w:rsidRPr="00EB046C" w:rsidRDefault="00AB3EFD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Calibri"/>
          <w:iCs/>
          <w:sz w:val="22"/>
          <w:szCs w:val="22"/>
          <w:lang w:val="pt-PT" w:eastAsia="en-US"/>
        </w:rPr>
      </w:pPr>
      <w:r w:rsidRPr="00EB046C">
        <w:rPr>
          <w:rFonts w:eastAsia="Calibri"/>
          <w:iCs/>
          <w:sz w:val="22"/>
          <w:szCs w:val="22"/>
          <w:lang w:val="pt-PT" w:eastAsia="en-US"/>
        </w:rPr>
        <w:t xml:space="preserve">Aos licitantes </w:t>
      </w:r>
      <w:r w:rsidRPr="00EB046C">
        <w:rPr>
          <w:rFonts w:eastAsia="Calibri"/>
          <w:b/>
          <w:iCs/>
          <w:sz w:val="22"/>
          <w:szCs w:val="22"/>
          <w:u w:val="single"/>
          <w:lang w:val="pt-PT" w:eastAsia="en-US"/>
        </w:rPr>
        <w:t>RECOMENDAMOS</w:t>
      </w:r>
      <w:r w:rsidRPr="00EB046C">
        <w:rPr>
          <w:rFonts w:eastAsia="Calibri"/>
          <w:b/>
          <w:iCs/>
          <w:sz w:val="22"/>
          <w:szCs w:val="22"/>
          <w:lang w:val="pt-PT" w:eastAsia="en-US"/>
        </w:rPr>
        <w:t xml:space="preserve"> </w:t>
      </w:r>
      <w:r w:rsidRPr="00EB046C">
        <w:rPr>
          <w:rFonts w:eastAsia="Calibri"/>
          <w:iCs/>
          <w:sz w:val="22"/>
          <w:szCs w:val="22"/>
          <w:lang w:val="pt-PT" w:eastAsia="en-US"/>
        </w:rPr>
        <w:t>para que se proceda a leitura atenta às condições e/ou exigências expressas neste edital e seus anexos, objetivando uma perfeita participação no certame.</w:t>
      </w:r>
    </w:p>
    <w:p w14:paraId="4BDF786D" w14:textId="16BC06DB" w:rsidR="00A85343" w:rsidRPr="00EB046C" w:rsidRDefault="00A85343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Calibri"/>
          <w:iCs/>
          <w:sz w:val="22"/>
          <w:szCs w:val="22"/>
          <w:lang w:val="pt-PT" w:eastAsia="en-US"/>
        </w:rPr>
      </w:pPr>
    </w:p>
    <w:p w14:paraId="465FC9AA" w14:textId="63C84AE2" w:rsidR="00EB046C" w:rsidRPr="00EB046C" w:rsidRDefault="00EB046C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Calibri"/>
          <w:iCs/>
          <w:sz w:val="22"/>
          <w:szCs w:val="22"/>
          <w:lang w:val="pt-PT" w:eastAsia="en-US"/>
        </w:rPr>
      </w:pPr>
    </w:p>
    <w:p w14:paraId="15EDAEEC" w14:textId="5A5C6003" w:rsidR="00EB046C" w:rsidRPr="00EB046C" w:rsidRDefault="00EB046C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Calibri"/>
          <w:iCs/>
          <w:sz w:val="22"/>
          <w:szCs w:val="22"/>
          <w:lang w:val="pt-PT" w:eastAsia="en-US"/>
        </w:rPr>
      </w:pPr>
    </w:p>
    <w:p w14:paraId="2ECA82C6" w14:textId="77777777" w:rsidR="00EB046C" w:rsidRPr="00EB046C" w:rsidRDefault="00EB046C" w:rsidP="00EB046C">
      <w:pPr>
        <w:widowControl w:val="0"/>
        <w:pBdr>
          <w:top w:val="thinThickThinSmallGap" w:sz="12" w:space="1" w:color="auto"/>
          <w:left w:val="thinThickThinSmallGap" w:sz="12" w:space="4" w:color="auto"/>
          <w:bottom w:val="thinThickThinSmallGap" w:sz="12" w:space="0" w:color="auto"/>
          <w:right w:val="thinThickThinSmallGap" w:sz="12" w:space="4" w:color="auto"/>
        </w:pBdr>
        <w:autoSpaceDE w:val="0"/>
        <w:autoSpaceDN w:val="0"/>
        <w:adjustRightInd w:val="0"/>
        <w:spacing w:line="360" w:lineRule="auto"/>
        <w:jc w:val="both"/>
        <w:rPr>
          <w:rFonts w:eastAsia="Calibri"/>
          <w:iCs/>
          <w:sz w:val="22"/>
          <w:szCs w:val="22"/>
          <w:lang w:val="pt-PT" w:eastAsia="en-US"/>
        </w:rPr>
      </w:pPr>
    </w:p>
    <w:p w14:paraId="5BF1EFEE" w14:textId="2A07A2EC" w:rsidR="00EB046C" w:rsidRPr="00EB046C" w:rsidRDefault="00EB046C" w:rsidP="00EB046C">
      <w:pPr>
        <w:spacing w:after="200" w:line="276" w:lineRule="auto"/>
        <w:jc w:val="center"/>
        <w:rPr>
          <w:bCs/>
          <w:sz w:val="22"/>
          <w:szCs w:val="22"/>
        </w:rPr>
      </w:pPr>
      <w:r w:rsidRPr="00EB046C">
        <w:rPr>
          <w:bCs/>
          <w:sz w:val="22"/>
          <w:szCs w:val="22"/>
        </w:rPr>
        <w:br w:type="page"/>
      </w:r>
      <w:r w:rsidRPr="00EB046C">
        <w:rPr>
          <w:bCs/>
          <w:sz w:val="22"/>
          <w:szCs w:val="22"/>
        </w:rPr>
        <w:lastRenderedPageBreak/>
        <w:t>PREFEITURA MUNICIPAL DE CATUJI</w:t>
      </w:r>
    </w:p>
    <w:p w14:paraId="6B8E6A1B" w14:textId="5AD5B959" w:rsidR="00EB046C" w:rsidRPr="00EB046C" w:rsidRDefault="00EB046C" w:rsidP="00EB046C">
      <w:pPr>
        <w:spacing w:line="360" w:lineRule="auto"/>
        <w:jc w:val="center"/>
        <w:rPr>
          <w:bCs/>
          <w:sz w:val="22"/>
          <w:szCs w:val="22"/>
        </w:rPr>
      </w:pPr>
      <w:bookmarkStart w:id="1" w:name="_Hlk167352796"/>
      <w:r w:rsidRPr="00EB046C">
        <w:rPr>
          <w:bCs/>
          <w:sz w:val="22"/>
          <w:szCs w:val="22"/>
        </w:rPr>
        <w:t xml:space="preserve">CONCORRÊNCIA ELETRÔNICA Nº </w:t>
      </w:r>
      <w:r w:rsidR="00532984">
        <w:rPr>
          <w:bCs/>
          <w:sz w:val="22"/>
          <w:szCs w:val="22"/>
        </w:rPr>
        <w:t>003/2024</w:t>
      </w:r>
    </w:p>
    <w:p w14:paraId="5189762F" w14:textId="1AD4DF47" w:rsidR="00EB046C" w:rsidRPr="00EB046C" w:rsidRDefault="00EB046C" w:rsidP="00EB046C">
      <w:pPr>
        <w:spacing w:line="360" w:lineRule="auto"/>
        <w:jc w:val="center"/>
        <w:rPr>
          <w:bCs/>
          <w:sz w:val="22"/>
          <w:szCs w:val="22"/>
        </w:rPr>
      </w:pPr>
      <w:r w:rsidRPr="00EB046C">
        <w:rPr>
          <w:bCs/>
          <w:sz w:val="22"/>
          <w:szCs w:val="22"/>
        </w:rPr>
        <w:t xml:space="preserve">Processo Licitatório n° </w:t>
      </w:r>
      <w:r w:rsidR="00532984">
        <w:rPr>
          <w:bCs/>
          <w:sz w:val="22"/>
          <w:szCs w:val="22"/>
        </w:rPr>
        <w:t>024/2024</w:t>
      </w:r>
    </w:p>
    <w:bookmarkEnd w:id="1"/>
    <w:p w14:paraId="5E18B1B4" w14:textId="77777777" w:rsidR="00EB046C" w:rsidRPr="00EB046C" w:rsidRDefault="00EB046C" w:rsidP="00EB046C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</w:rPr>
      </w:pPr>
    </w:p>
    <w:p w14:paraId="1BFC7117" w14:textId="52683FC1" w:rsidR="00EB046C" w:rsidRPr="00EB046C" w:rsidRDefault="00EB046C" w:rsidP="00EB046C">
      <w:pPr>
        <w:spacing w:after="120" w:line="360" w:lineRule="auto"/>
        <w:jc w:val="both"/>
        <w:rPr>
          <w:sz w:val="22"/>
          <w:szCs w:val="22"/>
        </w:rPr>
      </w:pPr>
      <w:r w:rsidRPr="00EB046C">
        <w:rPr>
          <w:sz w:val="22"/>
          <w:szCs w:val="22"/>
        </w:rPr>
        <w:t xml:space="preserve">Torna-se público, para conhecimento dos interessados, que o </w:t>
      </w:r>
      <w:r w:rsidRPr="00EB046C">
        <w:rPr>
          <w:b/>
          <w:sz w:val="22"/>
          <w:szCs w:val="22"/>
        </w:rPr>
        <w:t>MUNICÍPIO DE CATUJI/MG</w:t>
      </w:r>
      <w:r w:rsidRPr="00EB046C">
        <w:rPr>
          <w:sz w:val="22"/>
          <w:szCs w:val="22"/>
        </w:rPr>
        <w:t xml:space="preserve">, CNPJ nº 26.218.636/0001-06, por meio da Secretaria Municipal de </w:t>
      </w:r>
      <w:r>
        <w:rPr>
          <w:sz w:val="22"/>
          <w:szCs w:val="22"/>
        </w:rPr>
        <w:t>Educação</w:t>
      </w:r>
      <w:r w:rsidRPr="00EB046C">
        <w:rPr>
          <w:sz w:val="22"/>
          <w:szCs w:val="22"/>
        </w:rPr>
        <w:t xml:space="preserve"> realizará licitação, na </w:t>
      </w:r>
      <w:r w:rsidRPr="00EB046C">
        <w:rPr>
          <w:b/>
          <w:sz w:val="22"/>
          <w:szCs w:val="22"/>
        </w:rPr>
        <w:t>modalidade CONCORRÊNCIA, na forma ELETRÔNICA</w:t>
      </w:r>
      <w:r w:rsidRPr="00EB046C">
        <w:rPr>
          <w:sz w:val="22"/>
          <w:szCs w:val="22"/>
        </w:rPr>
        <w:t xml:space="preserve">, com critério de julgamento </w:t>
      </w:r>
      <w:r w:rsidRPr="00EB046C">
        <w:rPr>
          <w:b/>
          <w:sz w:val="22"/>
          <w:szCs w:val="22"/>
        </w:rPr>
        <w:t>MENOR PREÇO GLOBAL</w:t>
      </w:r>
      <w:r w:rsidRPr="00EB046C">
        <w:rPr>
          <w:sz w:val="22"/>
          <w:szCs w:val="22"/>
        </w:rPr>
        <w:t>, nos termos da Lei Complementar n° 123, de 14 de dezembro de 2006 e Lei nº 14.133, de 1º de abril de 2021, e as exigências estabelecidas neste Edital.</w:t>
      </w:r>
    </w:p>
    <w:p w14:paraId="3E8B43C4" w14:textId="77777777" w:rsidR="00EB046C" w:rsidRPr="00EB046C" w:rsidRDefault="00EB046C" w:rsidP="00EB046C">
      <w:pPr>
        <w:spacing w:after="120" w:line="360" w:lineRule="auto"/>
        <w:jc w:val="both"/>
        <w:rPr>
          <w:sz w:val="22"/>
          <w:szCs w:val="22"/>
        </w:rPr>
      </w:pPr>
      <w:r w:rsidRPr="00EB046C">
        <w:rPr>
          <w:sz w:val="22"/>
          <w:szCs w:val="22"/>
        </w:rPr>
        <w:t>A presente licitação se rege por toda a legislação aplicável à espécie, especialmente pelas normas de caráter geral da Lei Federal nº 14.133/2021, pela Lei Complementar Federal nº 123/2006 - Estatuto Nacional da Microempresa e da Empresa de Pequeno Porte, pela Lei Complementar Federal nº 101/2000 - Lei de Responsabilidade Fiscal, pelo Código de Defesa do Consumidor, instituído pela Lei Federal nº 8.078/90 e pelos Decretos Municipais que regulamentam a 14.133/21, bem como pelos preceitos de Direito Público, pelas disposições deste Edital e de seus Anexos, normas que as licitantes declaram conhecer e a elas se sujeitarem incondicional e irrestritamente.</w:t>
      </w:r>
    </w:p>
    <w:p w14:paraId="7FB389D2" w14:textId="77777777" w:rsidR="00EB046C" w:rsidRPr="00EB046C" w:rsidRDefault="00EB046C" w:rsidP="00EB046C">
      <w:pPr>
        <w:spacing w:after="120" w:line="360" w:lineRule="auto"/>
        <w:jc w:val="both"/>
        <w:rPr>
          <w:sz w:val="22"/>
          <w:szCs w:val="22"/>
        </w:rPr>
      </w:pPr>
      <w:r w:rsidRPr="00EB046C">
        <w:rPr>
          <w:sz w:val="22"/>
          <w:szCs w:val="22"/>
        </w:rPr>
        <w:t xml:space="preserve">Fica designada para a condução desse certame a Servidora </w:t>
      </w:r>
      <w:proofErr w:type="spellStart"/>
      <w:r w:rsidRPr="00EB046C">
        <w:rPr>
          <w:sz w:val="22"/>
          <w:szCs w:val="22"/>
        </w:rPr>
        <w:t>Sthefanie</w:t>
      </w:r>
      <w:proofErr w:type="spellEnd"/>
      <w:r w:rsidRPr="00EB046C">
        <w:rPr>
          <w:sz w:val="22"/>
          <w:szCs w:val="22"/>
        </w:rPr>
        <w:t xml:space="preserve"> Moreira de Almeida, Agente de Contratação, nomeada pelo Decreto nº 657/2024, publicado em 02/01/2024, com apoio da Comissão de Contratação, designada pelo Decreto supracitado.</w:t>
      </w:r>
    </w:p>
    <w:p w14:paraId="25BB3267" w14:textId="77777777" w:rsidR="00EB046C" w:rsidRPr="00EB046C" w:rsidRDefault="00EB046C" w:rsidP="00EB046C">
      <w:pPr>
        <w:spacing w:after="120" w:line="360" w:lineRule="auto"/>
        <w:jc w:val="both"/>
        <w:rPr>
          <w:sz w:val="22"/>
          <w:szCs w:val="22"/>
        </w:rPr>
      </w:pPr>
      <w:r w:rsidRPr="00EB046C">
        <w:rPr>
          <w:sz w:val="22"/>
          <w:szCs w:val="22"/>
        </w:rPr>
        <w:t>O Edital e os demais documentos complementares poderão ser obtidos gratuitamente no site da Prefeitura Municipal de Catuji - MG, através do endereço eletrônico www.catuji.mg.gov.br, na Plataforma de Licitações BLL, através do endereço eletrônico www.bll.org.br e ainda no PNCP (Portal Nacional de Contratações Públicas) www.pncp.gov.br, a partir da data de sua publicação.</w:t>
      </w:r>
    </w:p>
    <w:p w14:paraId="19896FAA" w14:textId="77777777" w:rsidR="00EB046C" w:rsidRPr="00EB046C" w:rsidRDefault="00EB046C" w:rsidP="00EB046C">
      <w:pPr>
        <w:spacing w:after="120" w:line="360" w:lineRule="auto"/>
        <w:jc w:val="both"/>
        <w:rPr>
          <w:sz w:val="22"/>
          <w:szCs w:val="22"/>
        </w:rPr>
      </w:pPr>
      <w:r w:rsidRPr="00EB046C">
        <w:rPr>
          <w:sz w:val="22"/>
          <w:szCs w:val="22"/>
        </w:rPr>
        <w:t>As retificações do Edital obrigarão todas as licitantes e serão divulgadas pelos mesmos meios de divulgação do Edital.</w:t>
      </w:r>
    </w:p>
    <w:p w14:paraId="4B0C628F" w14:textId="77777777" w:rsidR="001A3710" w:rsidRPr="00EB046C" w:rsidRDefault="001A3710" w:rsidP="00EB046C">
      <w:pPr>
        <w:pStyle w:val="PargrafodaLista"/>
        <w:numPr>
          <w:ilvl w:val="0"/>
          <w:numId w:val="3"/>
        </w:numPr>
        <w:spacing w:before="240"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  <w:b/>
          <w:bCs/>
        </w:rPr>
        <w:t>OBJETO:</w:t>
      </w:r>
    </w:p>
    <w:p w14:paraId="352DE8FC" w14:textId="567A1B83" w:rsidR="00255F3F" w:rsidRPr="00EB046C" w:rsidRDefault="001A3710" w:rsidP="00EB046C">
      <w:pPr>
        <w:pStyle w:val="PargrafodaLista"/>
        <w:numPr>
          <w:ilvl w:val="1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O presente Edital visa detalhar os elementos </w:t>
      </w:r>
      <w:r w:rsidR="00773655" w:rsidRPr="00EB046C">
        <w:rPr>
          <w:rFonts w:ascii="Times New Roman" w:hAnsi="Times New Roman"/>
        </w:rPr>
        <w:t>necessários</w:t>
      </w:r>
      <w:r w:rsidRPr="00EB046C">
        <w:rPr>
          <w:rFonts w:ascii="Times New Roman" w:hAnsi="Times New Roman"/>
        </w:rPr>
        <w:t xml:space="preserve"> à </w:t>
      </w:r>
      <w:r w:rsidR="00EB046C" w:rsidRPr="00EB046C">
        <w:rPr>
          <w:rFonts w:ascii="Times New Roman" w:hAnsi="Times New Roman"/>
          <w:b/>
          <w:bCs/>
        </w:rPr>
        <w:t>Contratação de empresa especializada para realização da construção da EMEI da comunidade do gramado no município de Catuji/MG</w:t>
      </w:r>
      <w:r w:rsidR="00BA01A1" w:rsidRPr="00EB046C">
        <w:rPr>
          <w:rFonts w:ascii="Times New Roman" w:hAnsi="Times New Roman"/>
          <w:b/>
          <w:bCs/>
        </w:rPr>
        <w:t xml:space="preserve">, </w:t>
      </w:r>
      <w:r w:rsidRPr="00EB046C">
        <w:rPr>
          <w:rFonts w:ascii="Times New Roman" w:hAnsi="Times New Roman"/>
        </w:rPr>
        <w:t xml:space="preserve">conforme projetos, planilha </w:t>
      </w:r>
      <w:r w:rsidR="00255F3F" w:rsidRPr="00EB046C">
        <w:rPr>
          <w:rFonts w:ascii="Times New Roman" w:hAnsi="Times New Roman"/>
        </w:rPr>
        <w:t>orçamentária</w:t>
      </w:r>
      <w:r w:rsidRPr="00EB046C">
        <w:rPr>
          <w:rFonts w:ascii="Times New Roman" w:hAnsi="Times New Roman"/>
        </w:rPr>
        <w:t xml:space="preserve">, memorial descritivo, cronograma </w:t>
      </w:r>
      <w:r w:rsidR="00CB5B13" w:rsidRPr="00EB046C">
        <w:rPr>
          <w:rFonts w:ascii="Times New Roman" w:hAnsi="Times New Roman"/>
        </w:rPr>
        <w:t>físico</w:t>
      </w:r>
      <w:r w:rsidR="00C63A9C" w:rsidRPr="00EB046C">
        <w:rPr>
          <w:rFonts w:ascii="Times New Roman" w:hAnsi="Times New Roman"/>
        </w:rPr>
        <w:t>-</w:t>
      </w:r>
      <w:r w:rsidRPr="00EB046C">
        <w:rPr>
          <w:rFonts w:ascii="Times New Roman" w:hAnsi="Times New Roman"/>
        </w:rPr>
        <w:t xml:space="preserve">financeiro entre outros, partes integrantes do presente edital. </w:t>
      </w:r>
    </w:p>
    <w:p w14:paraId="3907A9C2" w14:textId="02B9DCEF" w:rsidR="00603E12" w:rsidRPr="00EB046C" w:rsidRDefault="001A3710" w:rsidP="00EB046C">
      <w:pPr>
        <w:pStyle w:val="PargrafodaLista"/>
        <w:numPr>
          <w:ilvl w:val="1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O </w:t>
      </w:r>
      <w:r w:rsidR="00255F3F" w:rsidRPr="00EB046C">
        <w:rPr>
          <w:rFonts w:ascii="Times New Roman" w:hAnsi="Times New Roman"/>
        </w:rPr>
        <w:t>critério</w:t>
      </w:r>
      <w:r w:rsidRPr="00EB046C">
        <w:rPr>
          <w:rFonts w:ascii="Times New Roman" w:hAnsi="Times New Roman"/>
        </w:rPr>
        <w:t xml:space="preserve"> de julgamento adotado </w:t>
      </w:r>
      <w:r w:rsidR="00BA01A1" w:rsidRPr="00EB046C">
        <w:rPr>
          <w:rFonts w:ascii="Times New Roman" w:hAnsi="Times New Roman"/>
        </w:rPr>
        <w:t xml:space="preserve">será </w:t>
      </w:r>
      <w:r w:rsidRPr="00EB046C">
        <w:rPr>
          <w:rFonts w:ascii="Times New Roman" w:hAnsi="Times New Roman"/>
        </w:rPr>
        <w:t xml:space="preserve">o MENOR PREÇO GLOBAL do item, observadas as </w:t>
      </w:r>
      <w:r w:rsidR="00773655" w:rsidRPr="00EB046C">
        <w:rPr>
          <w:rFonts w:ascii="Times New Roman" w:hAnsi="Times New Roman"/>
        </w:rPr>
        <w:t>exigências</w:t>
      </w:r>
      <w:r w:rsidRPr="00EB046C">
        <w:rPr>
          <w:rFonts w:ascii="Times New Roman" w:hAnsi="Times New Roman"/>
        </w:rPr>
        <w:t xml:space="preserve"> contidas neste Edital e seus Anexos quanto </w:t>
      </w:r>
      <w:r w:rsidR="00773655" w:rsidRPr="00EB046C">
        <w:rPr>
          <w:rFonts w:ascii="Times New Roman" w:hAnsi="Times New Roman"/>
        </w:rPr>
        <w:t>às</w:t>
      </w:r>
      <w:r w:rsidRPr="00EB046C">
        <w:rPr>
          <w:rFonts w:ascii="Times New Roman" w:hAnsi="Times New Roman"/>
        </w:rPr>
        <w:t xml:space="preserve"> </w:t>
      </w:r>
      <w:r w:rsidR="00773655" w:rsidRPr="00EB046C">
        <w:rPr>
          <w:rFonts w:ascii="Times New Roman" w:hAnsi="Times New Roman"/>
        </w:rPr>
        <w:t>especificações</w:t>
      </w:r>
      <w:r w:rsidRPr="00EB046C">
        <w:rPr>
          <w:rFonts w:ascii="Times New Roman" w:hAnsi="Times New Roman"/>
        </w:rPr>
        <w:t xml:space="preserve"> do objeto.</w:t>
      </w:r>
    </w:p>
    <w:p w14:paraId="2AAD25C6" w14:textId="258A8DCD" w:rsidR="00603E12" w:rsidRPr="00EB046C" w:rsidRDefault="00603E12" w:rsidP="00EB046C">
      <w:pPr>
        <w:pStyle w:val="PargrafodaLista"/>
        <w:numPr>
          <w:ilvl w:val="1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lastRenderedPageBreak/>
        <w:t xml:space="preserve">O valor máximo aceito pelo Município de </w:t>
      </w:r>
      <w:r w:rsidR="00F948BD" w:rsidRPr="00EB046C">
        <w:rPr>
          <w:rFonts w:ascii="Times New Roman" w:hAnsi="Times New Roman"/>
        </w:rPr>
        <w:t>Catuji</w:t>
      </w:r>
      <w:r w:rsidRPr="00EB046C">
        <w:rPr>
          <w:rFonts w:ascii="Times New Roman" w:hAnsi="Times New Roman"/>
        </w:rPr>
        <w:t xml:space="preserve"> para execução do Projeto, objeto desta licitação, é de </w:t>
      </w:r>
      <w:r w:rsidR="009C5AAB" w:rsidRPr="00EB046C">
        <w:rPr>
          <w:rFonts w:ascii="Times New Roman" w:hAnsi="Times New Roman"/>
        </w:rPr>
        <w:t>R</w:t>
      </w:r>
      <w:r w:rsidR="00BA01A1" w:rsidRPr="00EB046C">
        <w:rPr>
          <w:rFonts w:ascii="Times New Roman" w:hAnsi="Times New Roman"/>
        </w:rPr>
        <w:t xml:space="preserve">$ </w:t>
      </w:r>
      <w:r w:rsidR="00EB046C">
        <w:rPr>
          <w:rFonts w:ascii="Times New Roman" w:hAnsi="Times New Roman"/>
        </w:rPr>
        <w:t>436.480,58 (quatrocentos e trinta e seis mil e quatrocentos e oitenta reais e cinquenta e oito centavos</w:t>
      </w:r>
      <w:r w:rsidR="009C5AAB" w:rsidRPr="00EB046C">
        <w:rPr>
          <w:rFonts w:ascii="Times New Roman" w:hAnsi="Times New Roman"/>
        </w:rPr>
        <w:t>)</w:t>
      </w:r>
      <w:r w:rsidR="005E7AEF" w:rsidRPr="00EB046C">
        <w:rPr>
          <w:rFonts w:ascii="Times New Roman" w:hAnsi="Times New Roman"/>
        </w:rPr>
        <w:t xml:space="preserve"> </w:t>
      </w:r>
      <w:r w:rsidRPr="00EB046C">
        <w:rPr>
          <w:rFonts w:ascii="Times New Roman" w:hAnsi="Times New Roman"/>
        </w:rPr>
        <w:t>conforme planilha de quantitativos e custos unitários e será executado conforme Cronograma Físico-Financeiro, determinado pelo Poder Executivo.</w:t>
      </w:r>
    </w:p>
    <w:p w14:paraId="4F8EF32C" w14:textId="08412CB4" w:rsidR="00603E12" w:rsidRPr="00EB046C" w:rsidRDefault="00603E12" w:rsidP="00EB046C">
      <w:pPr>
        <w:pStyle w:val="PargrafodaLista"/>
        <w:numPr>
          <w:ilvl w:val="1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proofErr w:type="gramStart"/>
      <w:r w:rsidRPr="00EB046C">
        <w:rPr>
          <w:rFonts w:ascii="Times New Roman" w:hAnsi="Times New Roman"/>
        </w:rPr>
        <w:t xml:space="preserve">O orçamento estimado </w:t>
      </w:r>
      <w:r w:rsidR="00FA1939" w:rsidRPr="00EB046C">
        <w:rPr>
          <w:rFonts w:ascii="Times New Roman" w:hAnsi="Times New Roman"/>
        </w:rPr>
        <w:t>têm</w:t>
      </w:r>
      <w:proofErr w:type="gramEnd"/>
      <w:r w:rsidRPr="00EB046C">
        <w:rPr>
          <w:rFonts w:ascii="Times New Roman" w:hAnsi="Times New Roman"/>
        </w:rPr>
        <w:t xml:space="preserve"> por base a Tabela de Preços do Sistema </w:t>
      </w:r>
      <w:r w:rsidR="00E010B2" w:rsidRPr="00EB046C">
        <w:rPr>
          <w:rFonts w:ascii="Times New Roman" w:hAnsi="Times New Roman"/>
        </w:rPr>
        <w:t>SINAPI referente</w:t>
      </w:r>
      <w:r w:rsidR="00DA2E44" w:rsidRPr="00EB046C">
        <w:rPr>
          <w:rFonts w:ascii="Times New Roman" w:hAnsi="Times New Roman"/>
        </w:rPr>
        <w:t xml:space="preserve"> ao mês </w:t>
      </w:r>
      <w:r w:rsidR="00ED5569">
        <w:rPr>
          <w:rFonts w:ascii="Times New Roman" w:hAnsi="Times New Roman"/>
        </w:rPr>
        <w:t>abril</w:t>
      </w:r>
      <w:r w:rsidR="00DA2E44" w:rsidRPr="00EB046C">
        <w:rPr>
          <w:rFonts w:ascii="Times New Roman" w:hAnsi="Times New Roman"/>
        </w:rPr>
        <w:t xml:space="preserve">/2024 e </w:t>
      </w:r>
      <w:r w:rsidR="00DD4621">
        <w:rPr>
          <w:rFonts w:ascii="Times New Roman" w:hAnsi="Times New Roman"/>
        </w:rPr>
        <w:t xml:space="preserve">Tabela de Preços do Sistema SETOP referente ao mês de setembro de </w:t>
      </w:r>
      <w:r w:rsidR="00532984">
        <w:rPr>
          <w:rFonts w:ascii="Times New Roman" w:hAnsi="Times New Roman"/>
        </w:rPr>
        <w:t>2023.</w:t>
      </w:r>
    </w:p>
    <w:p w14:paraId="3A13BB72" w14:textId="26AC188A" w:rsidR="00603E12" w:rsidRPr="00EB046C" w:rsidRDefault="00603E12" w:rsidP="00EB046C">
      <w:pPr>
        <w:pStyle w:val="PargrafodaLista"/>
        <w:numPr>
          <w:ilvl w:val="1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>As obras, serviços e fornecimentos de materiais e equipamentos, objeto dest</w:t>
      </w:r>
      <w:r w:rsidR="00AD544E" w:rsidRPr="00EB046C">
        <w:rPr>
          <w:rFonts w:ascii="Times New Roman" w:hAnsi="Times New Roman"/>
        </w:rPr>
        <w:t>e certame</w:t>
      </w:r>
      <w:r w:rsidRPr="00EB046C">
        <w:rPr>
          <w:rFonts w:ascii="Times New Roman" w:hAnsi="Times New Roman"/>
        </w:rPr>
        <w:t xml:space="preserve">, encontram-se adequada e suficientemente descritos e caracterizados no Projeto Básico/Memorial Descritivo e Planilha Orçamentária que, doravante, independentemente de qualquer transcrição, fazem parte integrante deste Edital. </w:t>
      </w:r>
    </w:p>
    <w:p w14:paraId="220AE3CD" w14:textId="7E89FAA0" w:rsidR="00603E12" w:rsidRPr="00EB046C" w:rsidRDefault="00603E12" w:rsidP="00EB046C">
      <w:pPr>
        <w:pStyle w:val="PargrafodaLista"/>
        <w:numPr>
          <w:ilvl w:val="1"/>
          <w:numId w:val="3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Além das especificações e quantitativos constantes dos Projetos Básico e Executivo, serão observadas normas técnicas aplicáveis à espécie, notadamente as da ABNT e as normas complementares expedidas pelo Município de </w:t>
      </w:r>
      <w:r w:rsidR="00F948BD" w:rsidRPr="00EB046C">
        <w:rPr>
          <w:rFonts w:ascii="Times New Roman" w:hAnsi="Times New Roman"/>
        </w:rPr>
        <w:t>Catuji</w:t>
      </w:r>
      <w:r w:rsidRPr="00EB046C">
        <w:rPr>
          <w:rFonts w:ascii="Times New Roman" w:hAnsi="Times New Roman"/>
        </w:rPr>
        <w:t>.</w:t>
      </w:r>
    </w:p>
    <w:p w14:paraId="3C1D2447" w14:textId="77777777" w:rsidR="001A3710" w:rsidRPr="00EB046C" w:rsidRDefault="001A3710" w:rsidP="00EB046C">
      <w:pPr>
        <w:pStyle w:val="PargrafodaLista"/>
        <w:numPr>
          <w:ilvl w:val="0"/>
          <w:numId w:val="3"/>
        </w:numPr>
        <w:spacing w:before="240"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  <w:b/>
          <w:bCs/>
        </w:rPr>
        <w:t>DA PARTICIPAÇÃO DA LICITAÇÃO:</w:t>
      </w:r>
    </w:p>
    <w:p w14:paraId="4F48C2AB" w14:textId="77777777" w:rsidR="00CF4710" w:rsidRPr="00EB046C" w:rsidRDefault="00773655" w:rsidP="00EB046C">
      <w:pPr>
        <w:pStyle w:val="PargrafodaLista"/>
        <w:numPr>
          <w:ilvl w:val="1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>Poderão</w:t>
      </w:r>
      <w:r w:rsidR="001A3710" w:rsidRPr="00EB046C">
        <w:rPr>
          <w:rFonts w:ascii="Times New Roman" w:hAnsi="Times New Roman"/>
        </w:rPr>
        <w:t xml:space="preserve"> participar deste certame, os interessados cujo ramo de atividade seja </w:t>
      </w:r>
      <w:r w:rsidRPr="00EB046C">
        <w:rPr>
          <w:rFonts w:ascii="Times New Roman" w:hAnsi="Times New Roman"/>
        </w:rPr>
        <w:t>compatível</w:t>
      </w:r>
      <w:r w:rsidR="001A3710" w:rsidRPr="00EB046C">
        <w:rPr>
          <w:rFonts w:ascii="Times New Roman" w:hAnsi="Times New Roman"/>
        </w:rPr>
        <w:t xml:space="preserve"> com o objeto desta </w:t>
      </w:r>
      <w:r w:rsidRPr="00EB046C">
        <w:rPr>
          <w:rFonts w:ascii="Times New Roman" w:hAnsi="Times New Roman"/>
        </w:rPr>
        <w:t>licitação</w:t>
      </w:r>
      <w:r w:rsidR="001A3710" w:rsidRPr="00EB046C">
        <w:rPr>
          <w:rFonts w:ascii="Times New Roman" w:hAnsi="Times New Roman"/>
        </w:rPr>
        <w:t>.</w:t>
      </w:r>
    </w:p>
    <w:p w14:paraId="7FB6DC48" w14:textId="33BF5C68" w:rsidR="00133E78" w:rsidRPr="00EB046C" w:rsidRDefault="001A3710" w:rsidP="00EB046C">
      <w:pPr>
        <w:pStyle w:val="PargrafodaLista"/>
        <w:numPr>
          <w:ilvl w:val="1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O licitante responsabiliza-se exclusiva e formalmente pelas </w:t>
      </w:r>
      <w:r w:rsidR="00773655" w:rsidRPr="00EB046C">
        <w:rPr>
          <w:rFonts w:ascii="Times New Roman" w:hAnsi="Times New Roman"/>
        </w:rPr>
        <w:t>transações</w:t>
      </w:r>
      <w:r w:rsidRPr="00EB046C">
        <w:rPr>
          <w:rFonts w:ascii="Times New Roman" w:hAnsi="Times New Roman"/>
        </w:rPr>
        <w:t xml:space="preserve"> efetuadas em seu nome, assume como firmes e verdadeiras suas propostas e seus lances, inclusive os atos praticados diretamente ou por seu representante, </w:t>
      </w:r>
      <w:r w:rsidR="00773655" w:rsidRPr="00EB046C">
        <w:rPr>
          <w:rFonts w:ascii="Times New Roman" w:hAnsi="Times New Roman"/>
        </w:rPr>
        <w:t>excluída</w:t>
      </w:r>
      <w:r w:rsidRPr="00EB046C">
        <w:rPr>
          <w:rFonts w:ascii="Times New Roman" w:hAnsi="Times New Roman"/>
        </w:rPr>
        <w:t xml:space="preserve"> a responsabilidade do provedor do sistema ou do </w:t>
      </w:r>
      <w:r w:rsidR="00773655" w:rsidRPr="00EB046C">
        <w:rPr>
          <w:rFonts w:ascii="Times New Roman" w:hAnsi="Times New Roman"/>
        </w:rPr>
        <w:t>órgão</w:t>
      </w:r>
      <w:r w:rsidRPr="00EB046C">
        <w:rPr>
          <w:rFonts w:ascii="Times New Roman" w:hAnsi="Times New Roman"/>
        </w:rPr>
        <w:t xml:space="preserve"> ou entidade promotora da </w:t>
      </w:r>
      <w:r w:rsidR="00773655" w:rsidRPr="00EB046C">
        <w:rPr>
          <w:rFonts w:ascii="Times New Roman" w:hAnsi="Times New Roman"/>
        </w:rPr>
        <w:t>licitação</w:t>
      </w:r>
      <w:r w:rsidRPr="00EB046C">
        <w:rPr>
          <w:rFonts w:ascii="Times New Roman" w:hAnsi="Times New Roman"/>
        </w:rPr>
        <w:t xml:space="preserve"> por eventuais danos decorrentes de uso indevido das credenciais de acesso, ainda que por terceiros. </w:t>
      </w:r>
    </w:p>
    <w:p w14:paraId="252DB250" w14:textId="77777777" w:rsidR="00133E78" w:rsidRPr="00EB046C" w:rsidRDefault="001A3710" w:rsidP="00EB046C">
      <w:pPr>
        <w:pStyle w:val="PargrafodaLista"/>
        <w:numPr>
          <w:ilvl w:val="1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É de responsabilidade do cadastrado conferir a </w:t>
      </w:r>
      <w:r w:rsidR="00773655" w:rsidRPr="00EB046C">
        <w:rPr>
          <w:rFonts w:ascii="Times New Roman" w:hAnsi="Times New Roman"/>
        </w:rPr>
        <w:t>exatidão</w:t>
      </w:r>
      <w:r w:rsidRPr="00EB046C">
        <w:rPr>
          <w:rFonts w:ascii="Times New Roman" w:hAnsi="Times New Roman"/>
        </w:rPr>
        <w:t xml:space="preserve"> dos seus dados cadastrais nos Sistemas relacionados no item anterior e mantê</w:t>
      </w:r>
      <w:r w:rsidR="00773655" w:rsidRPr="00EB046C">
        <w:rPr>
          <w:rFonts w:ascii="Times New Roman" w:hAnsi="Times New Roman"/>
        </w:rPr>
        <w:t xml:space="preserve"> </w:t>
      </w:r>
      <w:r w:rsidRPr="00EB046C">
        <w:rPr>
          <w:rFonts w:ascii="Times New Roman" w:hAnsi="Times New Roman"/>
        </w:rPr>
        <w:t>-</w:t>
      </w:r>
      <w:r w:rsidR="00773655" w:rsidRPr="00EB046C">
        <w:rPr>
          <w:rFonts w:ascii="Times New Roman" w:hAnsi="Times New Roman"/>
        </w:rPr>
        <w:t xml:space="preserve"> </w:t>
      </w:r>
      <w:r w:rsidRPr="00EB046C">
        <w:rPr>
          <w:rFonts w:ascii="Times New Roman" w:hAnsi="Times New Roman"/>
        </w:rPr>
        <w:t xml:space="preserve">los atualizados junto aos </w:t>
      </w:r>
      <w:r w:rsidR="00773655" w:rsidRPr="00EB046C">
        <w:rPr>
          <w:rFonts w:ascii="Times New Roman" w:hAnsi="Times New Roman"/>
        </w:rPr>
        <w:t>órgãos</w:t>
      </w:r>
      <w:r w:rsidRPr="00EB046C">
        <w:rPr>
          <w:rFonts w:ascii="Times New Roman" w:hAnsi="Times New Roman"/>
        </w:rPr>
        <w:t xml:space="preserve"> </w:t>
      </w:r>
      <w:r w:rsidR="00773655" w:rsidRPr="00EB046C">
        <w:rPr>
          <w:rFonts w:ascii="Times New Roman" w:hAnsi="Times New Roman"/>
        </w:rPr>
        <w:t>responsáveis</w:t>
      </w:r>
      <w:r w:rsidRPr="00EB046C">
        <w:rPr>
          <w:rFonts w:ascii="Times New Roman" w:hAnsi="Times New Roman"/>
        </w:rPr>
        <w:t xml:space="preserve"> pela </w:t>
      </w:r>
      <w:r w:rsidR="00773655" w:rsidRPr="00EB046C">
        <w:rPr>
          <w:rFonts w:ascii="Times New Roman" w:hAnsi="Times New Roman"/>
        </w:rPr>
        <w:t>informação</w:t>
      </w:r>
      <w:r w:rsidRPr="00EB046C">
        <w:rPr>
          <w:rFonts w:ascii="Times New Roman" w:hAnsi="Times New Roman"/>
        </w:rPr>
        <w:t xml:space="preserve">, devendo proceder, imediatamente, à </w:t>
      </w:r>
      <w:r w:rsidR="00773655" w:rsidRPr="00EB046C">
        <w:rPr>
          <w:rFonts w:ascii="Times New Roman" w:hAnsi="Times New Roman"/>
        </w:rPr>
        <w:t>correção</w:t>
      </w:r>
      <w:r w:rsidRPr="00EB046C">
        <w:rPr>
          <w:rFonts w:ascii="Times New Roman" w:hAnsi="Times New Roman"/>
        </w:rPr>
        <w:t xml:space="preserve"> ou à </w:t>
      </w:r>
      <w:r w:rsidR="00773655" w:rsidRPr="00EB046C">
        <w:rPr>
          <w:rFonts w:ascii="Times New Roman" w:hAnsi="Times New Roman"/>
        </w:rPr>
        <w:t>alteração</w:t>
      </w:r>
      <w:r w:rsidRPr="00EB046C">
        <w:rPr>
          <w:rFonts w:ascii="Times New Roman" w:hAnsi="Times New Roman"/>
        </w:rPr>
        <w:t xml:space="preserve"> dos registros </w:t>
      </w:r>
      <w:r w:rsidR="00773655" w:rsidRPr="00EB046C">
        <w:rPr>
          <w:rFonts w:ascii="Times New Roman" w:hAnsi="Times New Roman"/>
        </w:rPr>
        <w:t>tão</w:t>
      </w:r>
      <w:r w:rsidRPr="00EB046C">
        <w:rPr>
          <w:rFonts w:ascii="Times New Roman" w:hAnsi="Times New Roman"/>
        </w:rPr>
        <w:t xml:space="preserve"> logo identifique </w:t>
      </w:r>
      <w:r w:rsidR="00773655" w:rsidRPr="00EB046C">
        <w:rPr>
          <w:rFonts w:ascii="Times New Roman" w:hAnsi="Times New Roman"/>
        </w:rPr>
        <w:t>incorreção</w:t>
      </w:r>
      <w:r w:rsidRPr="00EB046C">
        <w:rPr>
          <w:rFonts w:ascii="Times New Roman" w:hAnsi="Times New Roman"/>
        </w:rPr>
        <w:t xml:space="preserve"> ou aqueles se tornem desatualizados. </w:t>
      </w:r>
    </w:p>
    <w:p w14:paraId="651E8026" w14:textId="77777777" w:rsidR="00133E78" w:rsidRPr="00EB046C" w:rsidRDefault="001A3710" w:rsidP="00EB046C">
      <w:pPr>
        <w:pStyle w:val="PargrafodaLista"/>
        <w:numPr>
          <w:ilvl w:val="1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A </w:t>
      </w:r>
      <w:r w:rsidR="00773655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 </w:t>
      </w:r>
      <w:r w:rsidR="00773655" w:rsidRPr="00EB046C">
        <w:rPr>
          <w:rFonts w:ascii="Times New Roman" w:hAnsi="Times New Roman"/>
        </w:rPr>
        <w:t>observância</w:t>
      </w:r>
      <w:r w:rsidRPr="00EB046C">
        <w:rPr>
          <w:rFonts w:ascii="Times New Roman" w:hAnsi="Times New Roman"/>
        </w:rPr>
        <w:t xml:space="preserve"> do disposto no item anterior </w:t>
      </w:r>
      <w:r w:rsidR="00773655" w:rsidRPr="00EB046C">
        <w:rPr>
          <w:rFonts w:ascii="Times New Roman" w:hAnsi="Times New Roman"/>
        </w:rPr>
        <w:t>poderá</w:t>
      </w:r>
      <w:r w:rsidRPr="00EB046C">
        <w:rPr>
          <w:rFonts w:ascii="Times New Roman" w:hAnsi="Times New Roman"/>
        </w:rPr>
        <w:t xml:space="preserve">́ ensejar </w:t>
      </w:r>
      <w:r w:rsidR="00773655" w:rsidRPr="00EB046C">
        <w:rPr>
          <w:rFonts w:ascii="Times New Roman" w:hAnsi="Times New Roman"/>
        </w:rPr>
        <w:t>desclassificação</w:t>
      </w:r>
      <w:r w:rsidRPr="00EB046C">
        <w:rPr>
          <w:rFonts w:ascii="Times New Roman" w:hAnsi="Times New Roman"/>
        </w:rPr>
        <w:t xml:space="preserve"> no momento da </w:t>
      </w:r>
      <w:r w:rsidR="00773655" w:rsidRPr="00EB046C">
        <w:rPr>
          <w:rFonts w:ascii="Times New Roman" w:hAnsi="Times New Roman"/>
        </w:rPr>
        <w:t>habilitação</w:t>
      </w:r>
      <w:r w:rsidRPr="00EB046C">
        <w:rPr>
          <w:rFonts w:ascii="Times New Roman" w:hAnsi="Times New Roman"/>
        </w:rPr>
        <w:t>.</w:t>
      </w:r>
    </w:p>
    <w:p w14:paraId="5E2730E2" w14:textId="51B9FB5F" w:rsidR="00133E78" w:rsidRPr="00EB046C" w:rsidRDefault="00AE231C" w:rsidP="00EB046C">
      <w:pPr>
        <w:pStyle w:val="PargrafodaLista"/>
        <w:numPr>
          <w:ilvl w:val="1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>Será</w:t>
      </w:r>
      <w:r w:rsidR="001A3710" w:rsidRPr="00EB046C">
        <w:rPr>
          <w:rFonts w:ascii="Times New Roman" w:hAnsi="Times New Roman"/>
        </w:rPr>
        <w:t xml:space="preserve"> concedido tratamento favorecido para as microempresas e empresas de pequeno porte, e para o microempreendedor individual - MEI, nos limites previstos da Lei Complementar nº 123, de 2006. </w:t>
      </w:r>
    </w:p>
    <w:p w14:paraId="208B2A57" w14:textId="77777777" w:rsidR="00133E78" w:rsidRPr="00EB046C" w:rsidRDefault="00773655" w:rsidP="00EB046C">
      <w:pPr>
        <w:pStyle w:val="PargrafodaLista"/>
        <w:numPr>
          <w:ilvl w:val="1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>Não</w:t>
      </w:r>
      <w:r w:rsidR="001A3710" w:rsidRPr="00EB046C">
        <w:rPr>
          <w:rFonts w:ascii="Times New Roman" w:hAnsi="Times New Roman"/>
        </w:rPr>
        <w:t xml:space="preserve"> </w:t>
      </w:r>
      <w:r w:rsidRPr="00EB046C">
        <w:rPr>
          <w:rFonts w:ascii="Times New Roman" w:hAnsi="Times New Roman"/>
        </w:rPr>
        <w:t>poderão</w:t>
      </w:r>
      <w:r w:rsidR="001A3710" w:rsidRPr="00EB046C">
        <w:rPr>
          <w:rFonts w:ascii="Times New Roman" w:hAnsi="Times New Roman"/>
        </w:rPr>
        <w:t xml:space="preserve"> disputar esta </w:t>
      </w:r>
      <w:r w:rsidRPr="00EB046C">
        <w:rPr>
          <w:rFonts w:ascii="Times New Roman" w:hAnsi="Times New Roman"/>
        </w:rPr>
        <w:t>licitação</w:t>
      </w:r>
      <w:r w:rsidR="001A3710" w:rsidRPr="00EB046C">
        <w:rPr>
          <w:rFonts w:ascii="Times New Roman" w:hAnsi="Times New Roman"/>
        </w:rPr>
        <w:t xml:space="preserve">: </w:t>
      </w:r>
    </w:p>
    <w:p w14:paraId="15E41616" w14:textId="77777777" w:rsidR="00133E78" w:rsidRPr="00EB046C" w:rsidRDefault="001A3710" w:rsidP="00EB046C">
      <w:pPr>
        <w:pStyle w:val="PargrafodaLista"/>
        <w:numPr>
          <w:ilvl w:val="2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Aquele que </w:t>
      </w:r>
      <w:r w:rsidR="00773655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 atenda </w:t>
      </w:r>
      <w:r w:rsidR="00773655" w:rsidRPr="00EB046C">
        <w:rPr>
          <w:rFonts w:ascii="Times New Roman" w:hAnsi="Times New Roman"/>
        </w:rPr>
        <w:t>às</w:t>
      </w:r>
      <w:r w:rsidRPr="00EB046C">
        <w:rPr>
          <w:rFonts w:ascii="Times New Roman" w:hAnsi="Times New Roman"/>
        </w:rPr>
        <w:t xml:space="preserve"> </w:t>
      </w:r>
      <w:r w:rsidR="00773655" w:rsidRPr="00EB046C">
        <w:rPr>
          <w:rFonts w:ascii="Times New Roman" w:hAnsi="Times New Roman"/>
        </w:rPr>
        <w:t>condições</w:t>
      </w:r>
      <w:r w:rsidRPr="00EB046C">
        <w:rPr>
          <w:rFonts w:ascii="Times New Roman" w:hAnsi="Times New Roman"/>
        </w:rPr>
        <w:t xml:space="preserve"> deste Edital e seu(s) anexo(s); </w:t>
      </w:r>
    </w:p>
    <w:p w14:paraId="6A301298" w14:textId="77777777" w:rsidR="00133E78" w:rsidRPr="00EB046C" w:rsidRDefault="001A3710" w:rsidP="00EB046C">
      <w:pPr>
        <w:pStyle w:val="PargrafodaLista"/>
        <w:numPr>
          <w:ilvl w:val="2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Autor do anteprojeto, do projeto </w:t>
      </w:r>
      <w:r w:rsidR="00773655" w:rsidRPr="00EB046C">
        <w:rPr>
          <w:rFonts w:ascii="Times New Roman" w:hAnsi="Times New Roman"/>
        </w:rPr>
        <w:t>básico</w:t>
      </w:r>
      <w:r w:rsidRPr="00EB046C">
        <w:rPr>
          <w:rFonts w:ascii="Times New Roman" w:hAnsi="Times New Roman"/>
        </w:rPr>
        <w:t xml:space="preserve"> ou do projeto executivo, pessoa </w:t>
      </w:r>
      <w:r w:rsidR="00773655" w:rsidRPr="00EB046C">
        <w:rPr>
          <w:rFonts w:ascii="Times New Roman" w:hAnsi="Times New Roman"/>
        </w:rPr>
        <w:t>física</w:t>
      </w:r>
      <w:r w:rsidRPr="00EB046C">
        <w:rPr>
          <w:rFonts w:ascii="Times New Roman" w:hAnsi="Times New Roman"/>
        </w:rPr>
        <w:t xml:space="preserve"> ou </w:t>
      </w:r>
      <w:r w:rsidR="00773655" w:rsidRPr="00EB046C">
        <w:rPr>
          <w:rFonts w:ascii="Times New Roman" w:hAnsi="Times New Roman"/>
        </w:rPr>
        <w:t>jurídica</w:t>
      </w:r>
      <w:r w:rsidRPr="00EB046C">
        <w:rPr>
          <w:rFonts w:ascii="Times New Roman" w:hAnsi="Times New Roman"/>
        </w:rPr>
        <w:t xml:space="preserve">, quando a </w:t>
      </w:r>
      <w:r w:rsidR="00773655" w:rsidRPr="00EB046C">
        <w:rPr>
          <w:rFonts w:ascii="Times New Roman" w:hAnsi="Times New Roman"/>
        </w:rPr>
        <w:t>licitação</w:t>
      </w:r>
      <w:r w:rsidRPr="00EB046C">
        <w:rPr>
          <w:rFonts w:ascii="Times New Roman" w:hAnsi="Times New Roman"/>
        </w:rPr>
        <w:t xml:space="preserve"> versar sobre </w:t>
      </w:r>
      <w:r w:rsidR="00773655" w:rsidRPr="00EB046C">
        <w:rPr>
          <w:rFonts w:ascii="Times New Roman" w:hAnsi="Times New Roman"/>
        </w:rPr>
        <w:t>serviços</w:t>
      </w:r>
      <w:r w:rsidRPr="00EB046C">
        <w:rPr>
          <w:rFonts w:ascii="Times New Roman" w:hAnsi="Times New Roman"/>
        </w:rPr>
        <w:t xml:space="preserve"> ou fornecimento de bens a ele relacionados; </w:t>
      </w:r>
    </w:p>
    <w:p w14:paraId="514651CC" w14:textId="77777777" w:rsidR="00133E78" w:rsidRPr="00EB046C" w:rsidRDefault="001A3710" w:rsidP="00EB046C">
      <w:pPr>
        <w:pStyle w:val="PargrafodaLista"/>
        <w:numPr>
          <w:ilvl w:val="2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lastRenderedPageBreak/>
        <w:t xml:space="preserve">Empresa, isoladamente ou em </w:t>
      </w:r>
      <w:r w:rsidR="00773655" w:rsidRPr="00EB046C">
        <w:rPr>
          <w:rFonts w:ascii="Times New Roman" w:hAnsi="Times New Roman"/>
        </w:rPr>
        <w:t>consórcio</w:t>
      </w:r>
      <w:r w:rsidRPr="00EB046C">
        <w:rPr>
          <w:rFonts w:ascii="Times New Roman" w:hAnsi="Times New Roman"/>
        </w:rPr>
        <w:t xml:space="preserve">, </w:t>
      </w:r>
      <w:r w:rsidR="00773655" w:rsidRPr="00EB046C">
        <w:rPr>
          <w:rFonts w:ascii="Times New Roman" w:hAnsi="Times New Roman"/>
        </w:rPr>
        <w:t>responsável</w:t>
      </w:r>
      <w:r w:rsidRPr="00EB046C">
        <w:rPr>
          <w:rFonts w:ascii="Times New Roman" w:hAnsi="Times New Roman"/>
        </w:rPr>
        <w:t xml:space="preserve"> pela </w:t>
      </w:r>
      <w:r w:rsidR="00773655" w:rsidRPr="00EB046C">
        <w:rPr>
          <w:rFonts w:ascii="Times New Roman" w:hAnsi="Times New Roman"/>
        </w:rPr>
        <w:t>elaboração</w:t>
      </w:r>
      <w:r w:rsidRPr="00EB046C">
        <w:rPr>
          <w:rFonts w:ascii="Times New Roman" w:hAnsi="Times New Roman"/>
        </w:rPr>
        <w:t xml:space="preserve"> do projeto </w:t>
      </w:r>
      <w:r w:rsidR="00773655" w:rsidRPr="00EB046C">
        <w:rPr>
          <w:rFonts w:ascii="Times New Roman" w:hAnsi="Times New Roman"/>
        </w:rPr>
        <w:t>básico</w:t>
      </w:r>
      <w:r w:rsidRPr="00EB046C">
        <w:rPr>
          <w:rFonts w:ascii="Times New Roman" w:hAnsi="Times New Roman"/>
        </w:rPr>
        <w:t xml:space="preserve"> ou do projeto executivo, ou empresa da qual o autor do projeto seja dirigente, gerente, controlador, acionista ou detentor de mais de 5% (cinco por cento) do capital com direito a voto, </w:t>
      </w:r>
      <w:r w:rsidR="00773655" w:rsidRPr="00EB046C">
        <w:rPr>
          <w:rFonts w:ascii="Times New Roman" w:hAnsi="Times New Roman"/>
        </w:rPr>
        <w:t>responsável</w:t>
      </w:r>
      <w:r w:rsidRPr="00EB046C">
        <w:rPr>
          <w:rFonts w:ascii="Times New Roman" w:hAnsi="Times New Roman"/>
        </w:rPr>
        <w:t xml:space="preserve"> </w:t>
      </w:r>
      <w:r w:rsidR="00773655" w:rsidRPr="00EB046C">
        <w:rPr>
          <w:rFonts w:ascii="Times New Roman" w:hAnsi="Times New Roman"/>
        </w:rPr>
        <w:t>técnico</w:t>
      </w:r>
      <w:r w:rsidRPr="00EB046C">
        <w:rPr>
          <w:rFonts w:ascii="Times New Roman" w:hAnsi="Times New Roman"/>
        </w:rPr>
        <w:t xml:space="preserve"> ou subcontratado, quando a </w:t>
      </w:r>
      <w:r w:rsidR="00773655" w:rsidRPr="00EB046C">
        <w:rPr>
          <w:rFonts w:ascii="Times New Roman" w:hAnsi="Times New Roman"/>
        </w:rPr>
        <w:t>licitação</w:t>
      </w:r>
      <w:r w:rsidRPr="00EB046C">
        <w:rPr>
          <w:rFonts w:ascii="Times New Roman" w:hAnsi="Times New Roman"/>
        </w:rPr>
        <w:t xml:space="preserve"> versar sobre </w:t>
      </w:r>
      <w:r w:rsidR="00773655" w:rsidRPr="00EB046C">
        <w:rPr>
          <w:rFonts w:ascii="Times New Roman" w:hAnsi="Times New Roman"/>
        </w:rPr>
        <w:t>serviços</w:t>
      </w:r>
      <w:r w:rsidRPr="00EB046C">
        <w:rPr>
          <w:rFonts w:ascii="Times New Roman" w:hAnsi="Times New Roman"/>
        </w:rPr>
        <w:t xml:space="preserve"> ou fornecimento de bens a ela </w:t>
      </w:r>
      <w:r w:rsidR="00773655" w:rsidRPr="00EB046C">
        <w:rPr>
          <w:rFonts w:ascii="Times New Roman" w:hAnsi="Times New Roman"/>
        </w:rPr>
        <w:t>necessários</w:t>
      </w:r>
      <w:r w:rsidRPr="00EB046C">
        <w:rPr>
          <w:rFonts w:ascii="Times New Roman" w:hAnsi="Times New Roman"/>
        </w:rPr>
        <w:t xml:space="preserve">; </w:t>
      </w:r>
    </w:p>
    <w:p w14:paraId="11BCCD43" w14:textId="77777777" w:rsidR="00133E78" w:rsidRPr="00EB046C" w:rsidRDefault="001A3710" w:rsidP="00EB046C">
      <w:pPr>
        <w:pStyle w:val="PargrafodaLista"/>
        <w:numPr>
          <w:ilvl w:val="2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Pessoa </w:t>
      </w:r>
      <w:r w:rsidR="00133E78" w:rsidRPr="00EB046C">
        <w:rPr>
          <w:rFonts w:ascii="Times New Roman" w:hAnsi="Times New Roman"/>
        </w:rPr>
        <w:t>Física</w:t>
      </w:r>
      <w:r w:rsidRPr="00EB046C">
        <w:rPr>
          <w:rFonts w:ascii="Times New Roman" w:hAnsi="Times New Roman"/>
        </w:rPr>
        <w:t xml:space="preserve"> ou </w:t>
      </w:r>
      <w:r w:rsidR="00133E78" w:rsidRPr="00EB046C">
        <w:rPr>
          <w:rFonts w:ascii="Times New Roman" w:hAnsi="Times New Roman"/>
        </w:rPr>
        <w:t>Jurídica</w:t>
      </w:r>
      <w:r w:rsidRPr="00EB046C">
        <w:rPr>
          <w:rFonts w:ascii="Times New Roman" w:hAnsi="Times New Roman"/>
        </w:rPr>
        <w:t xml:space="preserve"> que se encontre, ao tempo da </w:t>
      </w:r>
      <w:r w:rsidR="00773655" w:rsidRPr="00EB046C">
        <w:rPr>
          <w:rFonts w:ascii="Times New Roman" w:hAnsi="Times New Roman"/>
        </w:rPr>
        <w:t>licitação</w:t>
      </w:r>
      <w:r w:rsidRPr="00EB046C">
        <w:rPr>
          <w:rFonts w:ascii="Times New Roman" w:hAnsi="Times New Roman"/>
        </w:rPr>
        <w:t xml:space="preserve">, impossibilitada de participar da </w:t>
      </w:r>
      <w:r w:rsidR="00773655" w:rsidRPr="00EB046C">
        <w:rPr>
          <w:rFonts w:ascii="Times New Roman" w:hAnsi="Times New Roman"/>
        </w:rPr>
        <w:t>licitação</w:t>
      </w:r>
      <w:r w:rsidRPr="00EB046C">
        <w:rPr>
          <w:rFonts w:ascii="Times New Roman" w:hAnsi="Times New Roman"/>
        </w:rPr>
        <w:t xml:space="preserve"> em </w:t>
      </w:r>
      <w:r w:rsidR="00773655" w:rsidRPr="00EB046C">
        <w:rPr>
          <w:rFonts w:ascii="Times New Roman" w:hAnsi="Times New Roman"/>
        </w:rPr>
        <w:t>decorrência</w:t>
      </w:r>
      <w:r w:rsidRPr="00EB046C">
        <w:rPr>
          <w:rFonts w:ascii="Times New Roman" w:hAnsi="Times New Roman"/>
        </w:rPr>
        <w:t xml:space="preserve"> de </w:t>
      </w:r>
      <w:r w:rsidR="00773655" w:rsidRPr="00EB046C">
        <w:rPr>
          <w:rFonts w:ascii="Times New Roman" w:hAnsi="Times New Roman"/>
        </w:rPr>
        <w:t>sanção</w:t>
      </w:r>
      <w:r w:rsidRPr="00EB046C">
        <w:rPr>
          <w:rFonts w:ascii="Times New Roman" w:hAnsi="Times New Roman"/>
        </w:rPr>
        <w:t xml:space="preserve"> que lhe foi imposta. </w:t>
      </w:r>
    </w:p>
    <w:p w14:paraId="131B4821" w14:textId="0B549F49" w:rsidR="00133E78" w:rsidRPr="00EB046C" w:rsidRDefault="001A3710" w:rsidP="00EB046C">
      <w:pPr>
        <w:pStyle w:val="PargrafodaLista"/>
        <w:numPr>
          <w:ilvl w:val="2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Aquele que mantenha </w:t>
      </w:r>
      <w:r w:rsidR="00566C9A" w:rsidRPr="00EB046C">
        <w:rPr>
          <w:rFonts w:ascii="Times New Roman" w:hAnsi="Times New Roman"/>
        </w:rPr>
        <w:t>vínculo</w:t>
      </w:r>
      <w:r w:rsidRPr="00EB046C">
        <w:rPr>
          <w:rFonts w:ascii="Times New Roman" w:hAnsi="Times New Roman"/>
        </w:rPr>
        <w:t xml:space="preserve"> de natureza </w:t>
      </w:r>
      <w:r w:rsidR="00773655" w:rsidRPr="00EB046C">
        <w:rPr>
          <w:rFonts w:ascii="Times New Roman" w:hAnsi="Times New Roman"/>
        </w:rPr>
        <w:t>técnica</w:t>
      </w:r>
      <w:r w:rsidRPr="00EB046C">
        <w:rPr>
          <w:rFonts w:ascii="Times New Roman" w:hAnsi="Times New Roman"/>
        </w:rPr>
        <w:t xml:space="preserve">, comercial, </w:t>
      </w:r>
      <w:r w:rsidR="00773655" w:rsidRPr="00EB046C">
        <w:rPr>
          <w:rFonts w:ascii="Times New Roman" w:hAnsi="Times New Roman"/>
        </w:rPr>
        <w:t>econômica</w:t>
      </w:r>
      <w:r w:rsidRPr="00EB046C">
        <w:rPr>
          <w:rFonts w:ascii="Times New Roman" w:hAnsi="Times New Roman"/>
        </w:rPr>
        <w:t xml:space="preserve">, financeira, trabalhista ou civil com dirigente do </w:t>
      </w:r>
      <w:r w:rsidR="00773655" w:rsidRPr="00EB046C">
        <w:rPr>
          <w:rFonts w:ascii="Times New Roman" w:hAnsi="Times New Roman"/>
        </w:rPr>
        <w:t>órgão</w:t>
      </w:r>
      <w:r w:rsidRPr="00EB046C">
        <w:rPr>
          <w:rFonts w:ascii="Times New Roman" w:hAnsi="Times New Roman"/>
        </w:rPr>
        <w:t xml:space="preserve"> ou entidade contratante ou com agente </w:t>
      </w:r>
      <w:r w:rsidR="00773655" w:rsidRPr="00EB046C">
        <w:rPr>
          <w:rFonts w:ascii="Times New Roman" w:hAnsi="Times New Roman"/>
        </w:rPr>
        <w:t>público</w:t>
      </w:r>
      <w:r w:rsidRPr="00EB046C">
        <w:rPr>
          <w:rFonts w:ascii="Times New Roman" w:hAnsi="Times New Roman"/>
        </w:rPr>
        <w:t xml:space="preserve"> que desempenhe </w:t>
      </w:r>
      <w:r w:rsidR="00773655" w:rsidRPr="00EB046C">
        <w:rPr>
          <w:rFonts w:ascii="Times New Roman" w:hAnsi="Times New Roman"/>
        </w:rPr>
        <w:t>função</w:t>
      </w:r>
      <w:r w:rsidRPr="00EB046C">
        <w:rPr>
          <w:rFonts w:ascii="Times New Roman" w:hAnsi="Times New Roman"/>
        </w:rPr>
        <w:t xml:space="preserve"> na </w:t>
      </w:r>
      <w:r w:rsidR="00773655" w:rsidRPr="00EB046C">
        <w:rPr>
          <w:rFonts w:ascii="Times New Roman" w:hAnsi="Times New Roman"/>
        </w:rPr>
        <w:t>licitação</w:t>
      </w:r>
      <w:r w:rsidRPr="00EB046C">
        <w:rPr>
          <w:rFonts w:ascii="Times New Roman" w:hAnsi="Times New Roman"/>
        </w:rPr>
        <w:t xml:space="preserve"> ou atue na </w:t>
      </w:r>
      <w:r w:rsidR="00773655" w:rsidRPr="00EB046C">
        <w:rPr>
          <w:rFonts w:ascii="Times New Roman" w:hAnsi="Times New Roman"/>
        </w:rPr>
        <w:t>fiscalização</w:t>
      </w:r>
      <w:r w:rsidRPr="00EB046C">
        <w:rPr>
          <w:rFonts w:ascii="Times New Roman" w:hAnsi="Times New Roman"/>
        </w:rPr>
        <w:t xml:space="preserve"> ou na </w:t>
      </w:r>
      <w:r w:rsidR="00773655" w:rsidRPr="00EB046C">
        <w:rPr>
          <w:rFonts w:ascii="Times New Roman" w:hAnsi="Times New Roman"/>
        </w:rPr>
        <w:t>gestão</w:t>
      </w:r>
      <w:r w:rsidRPr="00EB046C">
        <w:rPr>
          <w:rFonts w:ascii="Times New Roman" w:hAnsi="Times New Roman"/>
        </w:rPr>
        <w:t xml:space="preserve"> do contrato, ou que deles seja </w:t>
      </w:r>
      <w:r w:rsidR="00773655" w:rsidRPr="00EB046C">
        <w:rPr>
          <w:rFonts w:ascii="Times New Roman" w:hAnsi="Times New Roman"/>
        </w:rPr>
        <w:t>cônjuge</w:t>
      </w:r>
      <w:r w:rsidRPr="00EB046C">
        <w:rPr>
          <w:rFonts w:ascii="Times New Roman" w:hAnsi="Times New Roman"/>
        </w:rPr>
        <w:t xml:space="preserve">, companheiro ou parente em linha reta, colateral ou por afinidade, </w:t>
      </w:r>
      <w:proofErr w:type="spellStart"/>
      <w:r w:rsidRPr="00EB046C">
        <w:rPr>
          <w:rFonts w:ascii="Times New Roman" w:hAnsi="Times New Roman"/>
        </w:rPr>
        <w:t>ate</w:t>
      </w:r>
      <w:proofErr w:type="spellEnd"/>
      <w:r w:rsidRPr="00EB046C">
        <w:rPr>
          <w:rFonts w:ascii="Times New Roman" w:hAnsi="Times New Roman"/>
        </w:rPr>
        <w:t xml:space="preserve">́ o terceiro grau; </w:t>
      </w:r>
    </w:p>
    <w:p w14:paraId="18AAC3BA" w14:textId="77777777" w:rsidR="00133E78" w:rsidRPr="00EB046C" w:rsidRDefault="001A3710" w:rsidP="00EB046C">
      <w:pPr>
        <w:pStyle w:val="PargrafodaLista"/>
        <w:numPr>
          <w:ilvl w:val="2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>Empresas controladoras, controladas ou coligadas, nos termos da Lei n</w:t>
      </w:r>
      <w:r w:rsidR="005B6EC8" w:rsidRPr="00EB046C">
        <w:rPr>
          <w:rFonts w:ascii="Times New Roman" w:hAnsi="Times New Roman"/>
        </w:rPr>
        <w:t>º</w:t>
      </w:r>
      <w:r w:rsidRPr="00EB046C">
        <w:rPr>
          <w:rFonts w:ascii="Times New Roman" w:hAnsi="Times New Roman"/>
        </w:rPr>
        <w:t xml:space="preserve"> 6.404, de 15 de dezembro de 1976, concorrendo entre si; </w:t>
      </w:r>
    </w:p>
    <w:p w14:paraId="6A2370B6" w14:textId="77777777" w:rsidR="00133E78" w:rsidRPr="00EB046C" w:rsidRDefault="001A3710" w:rsidP="00EB046C">
      <w:pPr>
        <w:pStyle w:val="PargrafodaLista"/>
        <w:numPr>
          <w:ilvl w:val="2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Pessoa </w:t>
      </w:r>
      <w:r w:rsidR="00773655" w:rsidRPr="00EB046C">
        <w:rPr>
          <w:rFonts w:ascii="Times New Roman" w:hAnsi="Times New Roman"/>
        </w:rPr>
        <w:t>física</w:t>
      </w:r>
      <w:r w:rsidRPr="00EB046C">
        <w:rPr>
          <w:rFonts w:ascii="Times New Roman" w:hAnsi="Times New Roman"/>
        </w:rPr>
        <w:t xml:space="preserve"> ou </w:t>
      </w:r>
      <w:r w:rsidR="00773655" w:rsidRPr="00EB046C">
        <w:rPr>
          <w:rFonts w:ascii="Times New Roman" w:hAnsi="Times New Roman"/>
        </w:rPr>
        <w:t>jurídica</w:t>
      </w:r>
      <w:r w:rsidRPr="00EB046C">
        <w:rPr>
          <w:rFonts w:ascii="Times New Roman" w:hAnsi="Times New Roman"/>
        </w:rPr>
        <w:t xml:space="preserve"> que, nos 5 (cinco) anos anteriores à </w:t>
      </w:r>
      <w:r w:rsidR="00773655" w:rsidRPr="00EB046C">
        <w:rPr>
          <w:rFonts w:ascii="Times New Roman" w:hAnsi="Times New Roman"/>
        </w:rPr>
        <w:t>divulgação</w:t>
      </w:r>
      <w:r w:rsidRPr="00EB046C">
        <w:rPr>
          <w:rFonts w:ascii="Times New Roman" w:hAnsi="Times New Roman"/>
        </w:rPr>
        <w:t xml:space="preserve"> do edital, tenha sido condenada judicialmente, com </w:t>
      </w:r>
      <w:r w:rsidR="00773655" w:rsidRPr="00EB046C">
        <w:rPr>
          <w:rFonts w:ascii="Times New Roman" w:hAnsi="Times New Roman"/>
        </w:rPr>
        <w:t>trânsito</w:t>
      </w:r>
      <w:r w:rsidRPr="00EB046C">
        <w:rPr>
          <w:rFonts w:ascii="Times New Roman" w:hAnsi="Times New Roman"/>
        </w:rPr>
        <w:t xml:space="preserve"> em julgado, por </w:t>
      </w:r>
      <w:r w:rsidR="00773655" w:rsidRPr="00EB046C">
        <w:rPr>
          <w:rFonts w:ascii="Times New Roman" w:hAnsi="Times New Roman"/>
        </w:rPr>
        <w:t>exploração</w:t>
      </w:r>
      <w:r w:rsidRPr="00EB046C">
        <w:rPr>
          <w:rFonts w:ascii="Times New Roman" w:hAnsi="Times New Roman"/>
        </w:rPr>
        <w:t xml:space="preserve"> de trabalho infantil, por </w:t>
      </w:r>
      <w:r w:rsidR="00773655" w:rsidRPr="00EB046C">
        <w:rPr>
          <w:rFonts w:ascii="Times New Roman" w:hAnsi="Times New Roman"/>
        </w:rPr>
        <w:t>submissão</w:t>
      </w:r>
      <w:r w:rsidRPr="00EB046C">
        <w:rPr>
          <w:rFonts w:ascii="Times New Roman" w:hAnsi="Times New Roman"/>
        </w:rPr>
        <w:t xml:space="preserve"> de trabalhadores a </w:t>
      </w:r>
      <w:r w:rsidR="00773655" w:rsidRPr="00EB046C">
        <w:rPr>
          <w:rFonts w:ascii="Times New Roman" w:hAnsi="Times New Roman"/>
        </w:rPr>
        <w:t>condições</w:t>
      </w:r>
      <w:r w:rsidRPr="00EB046C">
        <w:rPr>
          <w:rFonts w:ascii="Times New Roman" w:hAnsi="Times New Roman"/>
        </w:rPr>
        <w:t xml:space="preserve"> </w:t>
      </w:r>
      <w:r w:rsidR="00773655" w:rsidRPr="00EB046C">
        <w:rPr>
          <w:rFonts w:ascii="Times New Roman" w:hAnsi="Times New Roman"/>
        </w:rPr>
        <w:t>análogas</w:t>
      </w:r>
      <w:r w:rsidRPr="00EB046C">
        <w:rPr>
          <w:rFonts w:ascii="Times New Roman" w:hAnsi="Times New Roman"/>
        </w:rPr>
        <w:t xml:space="preserve"> </w:t>
      </w:r>
      <w:r w:rsidR="00773655" w:rsidRPr="00EB046C">
        <w:rPr>
          <w:rFonts w:ascii="Times New Roman" w:hAnsi="Times New Roman"/>
        </w:rPr>
        <w:t>às</w:t>
      </w:r>
      <w:r w:rsidRPr="00EB046C">
        <w:rPr>
          <w:rFonts w:ascii="Times New Roman" w:hAnsi="Times New Roman"/>
        </w:rPr>
        <w:t xml:space="preserve"> de escravo ou por </w:t>
      </w:r>
      <w:r w:rsidR="00773655" w:rsidRPr="00EB046C">
        <w:rPr>
          <w:rFonts w:ascii="Times New Roman" w:hAnsi="Times New Roman"/>
        </w:rPr>
        <w:t>contratação</w:t>
      </w:r>
      <w:r w:rsidRPr="00EB046C">
        <w:rPr>
          <w:rFonts w:ascii="Times New Roman" w:hAnsi="Times New Roman"/>
        </w:rPr>
        <w:t xml:space="preserve"> de adolescentes nos casos vedados pela </w:t>
      </w:r>
      <w:r w:rsidR="00773655" w:rsidRPr="00EB046C">
        <w:rPr>
          <w:rFonts w:ascii="Times New Roman" w:hAnsi="Times New Roman"/>
        </w:rPr>
        <w:t>legislação</w:t>
      </w:r>
      <w:r w:rsidRPr="00EB046C">
        <w:rPr>
          <w:rFonts w:ascii="Times New Roman" w:hAnsi="Times New Roman"/>
        </w:rPr>
        <w:t xml:space="preserve"> trabalhista; </w:t>
      </w:r>
    </w:p>
    <w:p w14:paraId="6CA7F485" w14:textId="77777777" w:rsidR="00133E78" w:rsidRPr="00EB046C" w:rsidRDefault="001A3710" w:rsidP="00EB046C">
      <w:pPr>
        <w:pStyle w:val="PargrafodaLista"/>
        <w:numPr>
          <w:ilvl w:val="2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Agente </w:t>
      </w:r>
      <w:r w:rsidR="00133E78" w:rsidRPr="00EB046C">
        <w:rPr>
          <w:rFonts w:ascii="Times New Roman" w:hAnsi="Times New Roman"/>
        </w:rPr>
        <w:t>público</w:t>
      </w:r>
      <w:r w:rsidRPr="00EB046C">
        <w:rPr>
          <w:rFonts w:ascii="Times New Roman" w:hAnsi="Times New Roman"/>
        </w:rPr>
        <w:t xml:space="preserve"> do </w:t>
      </w:r>
      <w:r w:rsidR="00133E78" w:rsidRPr="00EB046C">
        <w:rPr>
          <w:rFonts w:ascii="Times New Roman" w:hAnsi="Times New Roman"/>
        </w:rPr>
        <w:t>órgão</w:t>
      </w:r>
      <w:r w:rsidRPr="00EB046C">
        <w:rPr>
          <w:rFonts w:ascii="Times New Roman" w:hAnsi="Times New Roman"/>
        </w:rPr>
        <w:t xml:space="preserve"> ou entidade licitante;</w:t>
      </w:r>
    </w:p>
    <w:p w14:paraId="025C7C92" w14:textId="77777777" w:rsidR="00133E78" w:rsidRPr="00EB046C" w:rsidRDefault="001A3710" w:rsidP="00EB046C">
      <w:pPr>
        <w:pStyle w:val="PargrafodaLista"/>
        <w:numPr>
          <w:ilvl w:val="2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Pessoas </w:t>
      </w:r>
      <w:r w:rsidR="00773655" w:rsidRPr="00EB046C">
        <w:rPr>
          <w:rFonts w:ascii="Times New Roman" w:hAnsi="Times New Roman"/>
        </w:rPr>
        <w:t>jurídicas</w:t>
      </w:r>
      <w:r w:rsidRPr="00EB046C">
        <w:rPr>
          <w:rFonts w:ascii="Times New Roman" w:hAnsi="Times New Roman"/>
        </w:rPr>
        <w:t xml:space="preserve"> reunidas em </w:t>
      </w:r>
      <w:r w:rsidR="00773655" w:rsidRPr="00EB046C">
        <w:rPr>
          <w:rFonts w:ascii="Times New Roman" w:hAnsi="Times New Roman"/>
        </w:rPr>
        <w:t>consórcio</w:t>
      </w:r>
      <w:r w:rsidRPr="00EB046C">
        <w:rPr>
          <w:rFonts w:ascii="Times New Roman" w:hAnsi="Times New Roman"/>
        </w:rPr>
        <w:t>;</w:t>
      </w:r>
    </w:p>
    <w:p w14:paraId="31239008" w14:textId="77777777" w:rsidR="00133E78" w:rsidRPr="00EB046C" w:rsidRDefault="00773655" w:rsidP="00EB046C">
      <w:pPr>
        <w:pStyle w:val="PargrafodaLista"/>
        <w:numPr>
          <w:ilvl w:val="2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>Organizações</w:t>
      </w:r>
      <w:r w:rsidR="001A3710" w:rsidRPr="00EB046C">
        <w:rPr>
          <w:rFonts w:ascii="Times New Roman" w:hAnsi="Times New Roman"/>
        </w:rPr>
        <w:t xml:space="preserve"> da Sociedade Civil de Interesse </w:t>
      </w:r>
      <w:r w:rsidRPr="00EB046C">
        <w:rPr>
          <w:rFonts w:ascii="Times New Roman" w:hAnsi="Times New Roman"/>
        </w:rPr>
        <w:t>Público</w:t>
      </w:r>
      <w:r w:rsidR="001A3710" w:rsidRPr="00EB046C">
        <w:rPr>
          <w:rFonts w:ascii="Times New Roman" w:hAnsi="Times New Roman"/>
        </w:rPr>
        <w:t xml:space="preserve"> - OSCIP, atuando nessa </w:t>
      </w:r>
      <w:r w:rsidRPr="00EB046C">
        <w:rPr>
          <w:rFonts w:ascii="Times New Roman" w:hAnsi="Times New Roman"/>
        </w:rPr>
        <w:t>condição</w:t>
      </w:r>
      <w:r w:rsidR="001A3710" w:rsidRPr="00EB046C">
        <w:rPr>
          <w:rFonts w:ascii="Times New Roman" w:hAnsi="Times New Roman"/>
        </w:rPr>
        <w:t xml:space="preserve">; </w:t>
      </w:r>
    </w:p>
    <w:p w14:paraId="3C595614" w14:textId="2D38C67E" w:rsidR="006D5CE6" w:rsidRPr="00EB046C" w:rsidRDefault="00773655" w:rsidP="00EB046C">
      <w:pPr>
        <w:pStyle w:val="PargrafodaLista"/>
        <w:numPr>
          <w:ilvl w:val="2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>Não</w:t>
      </w:r>
      <w:r w:rsidR="001A3710" w:rsidRPr="00EB046C">
        <w:rPr>
          <w:rFonts w:ascii="Times New Roman" w:hAnsi="Times New Roman"/>
        </w:rPr>
        <w:t xml:space="preserve"> </w:t>
      </w:r>
      <w:r w:rsidR="00AE231C" w:rsidRPr="00EB046C">
        <w:rPr>
          <w:rFonts w:ascii="Times New Roman" w:hAnsi="Times New Roman"/>
        </w:rPr>
        <w:t>poderá</w:t>
      </w:r>
      <w:r w:rsidR="001A3710" w:rsidRPr="00EB046C">
        <w:rPr>
          <w:rFonts w:ascii="Times New Roman" w:hAnsi="Times New Roman"/>
        </w:rPr>
        <w:t xml:space="preserve"> participar, direta ou indiretamente, da </w:t>
      </w:r>
      <w:r w:rsidRPr="00EB046C">
        <w:rPr>
          <w:rFonts w:ascii="Times New Roman" w:hAnsi="Times New Roman"/>
        </w:rPr>
        <w:t>licitação</w:t>
      </w:r>
      <w:r w:rsidR="001A3710" w:rsidRPr="00EB046C">
        <w:rPr>
          <w:rFonts w:ascii="Times New Roman" w:hAnsi="Times New Roman"/>
        </w:rPr>
        <w:t xml:space="preserve"> ou da </w:t>
      </w:r>
      <w:r w:rsidRPr="00EB046C">
        <w:rPr>
          <w:rFonts w:ascii="Times New Roman" w:hAnsi="Times New Roman"/>
        </w:rPr>
        <w:t>execução</w:t>
      </w:r>
      <w:r w:rsidR="001A3710" w:rsidRPr="00EB046C">
        <w:rPr>
          <w:rFonts w:ascii="Times New Roman" w:hAnsi="Times New Roman"/>
        </w:rPr>
        <w:t xml:space="preserve"> do contrato agente </w:t>
      </w:r>
      <w:r w:rsidRPr="00EB046C">
        <w:rPr>
          <w:rFonts w:ascii="Times New Roman" w:hAnsi="Times New Roman"/>
        </w:rPr>
        <w:t>público</w:t>
      </w:r>
      <w:r w:rsidR="001A3710" w:rsidRPr="00EB046C">
        <w:rPr>
          <w:rFonts w:ascii="Times New Roman" w:hAnsi="Times New Roman"/>
        </w:rPr>
        <w:t xml:space="preserve"> do </w:t>
      </w:r>
      <w:r w:rsidRPr="00EB046C">
        <w:rPr>
          <w:rFonts w:ascii="Times New Roman" w:hAnsi="Times New Roman"/>
        </w:rPr>
        <w:t>órgão</w:t>
      </w:r>
      <w:r w:rsidR="001A3710" w:rsidRPr="00EB046C">
        <w:rPr>
          <w:rFonts w:ascii="Times New Roman" w:hAnsi="Times New Roman"/>
        </w:rPr>
        <w:t xml:space="preserve"> ou entidade contratante, devendo ser observadas as </w:t>
      </w:r>
      <w:r w:rsidRPr="00EB046C">
        <w:rPr>
          <w:rFonts w:ascii="Times New Roman" w:hAnsi="Times New Roman"/>
        </w:rPr>
        <w:t>situações</w:t>
      </w:r>
      <w:r w:rsidR="001A3710" w:rsidRPr="00EB046C">
        <w:rPr>
          <w:rFonts w:ascii="Times New Roman" w:hAnsi="Times New Roman"/>
        </w:rPr>
        <w:t xml:space="preserve"> que possam configurar conflito de interesses no </w:t>
      </w:r>
      <w:r w:rsidRPr="00EB046C">
        <w:rPr>
          <w:rFonts w:ascii="Times New Roman" w:hAnsi="Times New Roman"/>
        </w:rPr>
        <w:t>exercício</w:t>
      </w:r>
      <w:r w:rsidR="001A3710" w:rsidRPr="00EB046C">
        <w:rPr>
          <w:rFonts w:ascii="Times New Roman" w:hAnsi="Times New Roman"/>
        </w:rPr>
        <w:t xml:space="preserve"> ou </w:t>
      </w:r>
      <w:r w:rsidRPr="00EB046C">
        <w:rPr>
          <w:rFonts w:ascii="Times New Roman" w:hAnsi="Times New Roman"/>
        </w:rPr>
        <w:t>após</w:t>
      </w:r>
      <w:r w:rsidR="001A3710" w:rsidRPr="00EB046C">
        <w:rPr>
          <w:rFonts w:ascii="Times New Roman" w:hAnsi="Times New Roman"/>
        </w:rPr>
        <w:t xml:space="preserve"> o </w:t>
      </w:r>
      <w:r w:rsidRPr="00EB046C">
        <w:rPr>
          <w:rFonts w:ascii="Times New Roman" w:hAnsi="Times New Roman"/>
        </w:rPr>
        <w:t>exercício</w:t>
      </w:r>
      <w:r w:rsidR="001A3710" w:rsidRPr="00EB046C">
        <w:rPr>
          <w:rFonts w:ascii="Times New Roman" w:hAnsi="Times New Roman"/>
        </w:rPr>
        <w:t xml:space="preserve"> do cargo ou emprego, nos termos da </w:t>
      </w:r>
      <w:r w:rsidRPr="00EB046C">
        <w:rPr>
          <w:rFonts w:ascii="Times New Roman" w:hAnsi="Times New Roman"/>
        </w:rPr>
        <w:t>legislação</w:t>
      </w:r>
      <w:r w:rsidR="001A3710" w:rsidRPr="00EB046C">
        <w:rPr>
          <w:rFonts w:ascii="Times New Roman" w:hAnsi="Times New Roman"/>
        </w:rPr>
        <w:t xml:space="preserve"> que disciplina a </w:t>
      </w:r>
      <w:r w:rsidRPr="00EB046C">
        <w:rPr>
          <w:rFonts w:ascii="Times New Roman" w:hAnsi="Times New Roman"/>
        </w:rPr>
        <w:t>matéria</w:t>
      </w:r>
      <w:r w:rsidR="001A3710" w:rsidRPr="00EB046C">
        <w:rPr>
          <w:rFonts w:ascii="Times New Roman" w:hAnsi="Times New Roman"/>
        </w:rPr>
        <w:t xml:space="preserve">, conforme § 1º do art. 9º da Lei nº 14.133, de 2021. </w:t>
      </w:r>
    </w:p>
    <w:p w14:paraId="4A481F92" w14:textId="76B487A4" w:rsidR="006D5CE6" w:rsidRPr="00EB046C" w:rsidRDefault="001A3710" w:rsidP="00EB046C">
      <w:pPr>
        <w:pStyle w:val="PargrafodaLista"/>
        <w:numPr>
          <w:ilvl w:val="1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>O impedimento de que trata o item</w:t>
      </w:r>
      <w:r w:rsidR="00AE231C" w:rsidRPr="00EB046C">
        <w:rPr>
          <w:rFonts w:ascii="Times New Roman" w:hAnsi="Times New Roman"/>
        </w:rPr>
        <w:t xml:space="preserve"> 2.6.4</w:t>
      </w:r>
      <w:r w:rsidRPr="00EB046C">
        <w:rPr>
          <w:rFonts w:ascii="Times New Roman" w:hAnsi="Times New Roman"/>
        </w:rPr>
        <w:t xml:space="preserve"> </w:t>
      </w:r>
      <w:r w:rsidR="00502B33" w:rsidRPr="00EB046C">
        <w:rPr>
          <w:rFonts w:ascii="Times New Roman" w:hAnsi="Times New Roman"/>
        </w:rPr>
        <w:t>será também</w:t>
      </w:r>
      <w:r w:rsidRPr="00EB046C">
        <w:rPr>
          <w:rFonts w:ascii="Times New Roman" w:hAnsi="Times New Roman"/>
        </w:rPr>
        <w:t xml:space="preserve"> aplicado ao licitante que atue em </w:t>
      </w:r>
      <w:r w:rsidR="00502B33" w:rsidRPr="00EB046C">
        <w:rPr>
          <w:rFonts w:ascii="Times New Roman" w:hAnsi="Times New Roman"/>
        </w:rPr>
        <w:t>substituição</w:t>
      </w:r>
      <w:r w:rsidRPr="00EB046C">
        <w:rPr>
          <w:rFonts w:ascii="Times New Roman" w:hAnsi="Times New Roman"/>
        </w:rPr>
        <w:t xml:space="preserve"> a outra pessoa, </w:t>
      </w:r>
      <w:r w:rsidR="00502B33" w:rsidRPr="00EB046C">
        <w:rPr>
          <w:rFonts w:ascii="Times New Roman" w:hAnsi="Times New Roman"/>
        </w:rPr>
        <w:t>física</w:t>
      </w:r>
      <w:r w:rsidRPr="00EB046C">
        <w:rPr>
          <w:rFonts w:ascii="Times New Roman" w:hAnsi="Times New Roman"/>
        </w:rPr>
        <w:t xml:space="preserve"> ou </w:t>
      </w:r>
      <w:r w:rsidR="00502B33" w:rsidRPr="00EB046C">
        <w:rPr>
          <w:rFonts w:ascii="Times New Roman" w:hAnsi="Times New Roman"/>
        </w:rPr>
        <w:t>jurídica</w:t>
      </w:r>
      <w:r w:rsidRPr="00EB046C">
        <w:rPr>
          <w:rFonts w:ascii="Times New Roman" w:hAnsi="Times New Roman"/>
        </w:rPr>
        <w:t xml:space="preserve">, com o intuito de burlar a efetividade da </w:t>
      </w:r>
      <w:r w:rsidR="00960926" w:rsidRPr="00EB046C">
        <w:rPr>
          <w:rFonts w:ascii="Times New Roman" w:hAnsi="Times New Roman"/>
        </w:rPr>
        <w:t>sanção</w:t>
      </w:r>
      <w:r w:rsidRPr="00EB046C">
        <w:rPr>
          <w:rFonts w:ascii="Times New Roman" w:hAnsi="Times New Roman"/>
        </w:rPr>
        <w:t xml:space="preserve"> a ela aplicada, inclusive a sua controladora, controlada ou coligada, desde que devidamente comprovado o </w:t>
      </w:r>
      <w:r w:rsidR="00960926" w:rsidRPr="00EB046C">
        <w:rPr>
          <w:rFonts w:ascii="Times New Roman" w:hAnsi="Times New Roman"/>
        </w:rPr>
        <w:t>ilícito</w:t>
      </w:r>
      <w:r w:rsidRPr="00EB046C">
        <w:rPr>
          <w:rFonts w:ascii="Times New Roman" w:hAnsi="Times New Roman"/>
        </w:rPr>
        <w:t xml:space="preserve"> ou a </w:t>
      </w:r>
      <w:r w:rsidR="00960926" w:rsidRPr="00EB046C">
        <w:rPr>
          <w:rFonts w:ascii="Times New Roman" w:hAnsi="Times New Roman"/>
        </w:rPr>
        <w:t>utilização</w:t>
      </w:r>
      <w:r w:rsidRPr="00EB046C">
        <w:rPr>
          <w:rFonts w:ascii="Times New Roman" w:hAnsi="Times New Roman"/>
        </w:rPr>
        <w:t xml:space="preserve"> fraudulenta da personalidade </w:t>
      </w:r>
      <w:r w:rsidR="00960926" w:rsidRPr="00EB046C">
        <w:rPr>
          <w:rFonts w:ascii="Times New Roman" w:hAnsi="Times New Roman"/>
        </w:rPr>
        <w:t>jurídica</w:t>
      </w:r>
      <w:r w:rsidRPr="00EB046C">
        <w:rPr>
          <w:rFonts w:ascii="Times New Roman" w:hAnsi="Times New Roman"/>
        </w:rPr>
        <w:t xml:space="preserve"> do licitante. </w:t>
      </w:r>
    </w:p>
    <w:p w14:paraId="4BF009DE" w14:textId="77777777" w:rsidR="006D5CE6" w:rsidRPr="00EB046C" w:rsidRDefault="001A3710" w:rsidP="00EB046C">
      <w:pPr>
        <w:pStyle w:val="PargrafodaLista"/>
        <w:numPr>
          <w:ilvl w:val="1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 A </w:t>
      </w:r>
      <w:r w:rsidR="00960926" w:rsidRPr="00EB046C">
        <w:rPr>
          <w:rFonts w:ascii="Times New Roman" w:hAnsi="Times New Roman"/>
        </w:rPr>
        <w:t>critério</w:t>
      </w:r>
      <w:r w:rsidRPr="00EB046C">
        <w:rPr>
          <w:rFonts w:ascii="Times New Roman" w:hAnsi="Times New Roman"/>
        </w:rPr>
        <w:t xml:space="preserve"> da </w:t>
      </w:r>
      <w:r w:rsidR="00960926" w:rsidRPr="00EB046C">
        <w:rPr>
          <w:rFonts w:ascii="Times New Roman" w:hAnsi="Times New Roman"/>
        </w:rPr>
        <w:t>Administração</w:t>
      </w:r>
      <w:r w:rsidRPr="00EB046C">
        <w:rPr>
          <w:rFonts w:ascii="Times New Roman" w:hAnsi="Times New Roman"/>
        </w:rPr>
        <w:t xml:space="preserve"> e exclusivamente a seu </w:t>
      </w:r>
      <w:r w:rsidR="00960926" w:rsidRPr="00EB046C">
        <w:rPr>
          <w:rFonts w:ascii="Times New Roman" w:hAnsi="Times New Roman"/>
        </w:rPr>
        <w:t>serviço</w:t>
      </w:r>
      <w:r w:rsidRPr="00EB046C">
        <w:rPr>
          <w:rFonts w:ascii="Times New Roman" w:hAnsi="Times New Roman"/>
        </w:rPr>
        <w:t xml:space="preserve">, o autor dos projetos e a empresa a que se referem os itens 2.6.2 e 2.6.3 </w:t>
      </w:r>
      <w:r w:rsidR="00960926" w:rsidRPr="00EB046C">
        <w:rPr>
          <w:rFonts w:ascii="Times New Roman" w:hAnsi="Times New Roman"/>
        </w:rPr>
        <w:t>poderão</w:t>
      </w:r>
      <w:r w:rsidRPr="00EB046C">
        <w:rPr>
          <w:rFonts w:ascii="Times New Roman" w:hAnsi="Times New Roman"/>
        </w:rPr>
        <w:t xml:space="preserve"> participar no apoio das atividades de planejamento da </w:t>
      </w:r>
      <w:r w:rsidR="00960926" w:rsidRPr="00EB046C">
        <w:rPr>
          <w:rFonts w:ascii="Times New Roman" w:hAnsi="Times New Roman"/>
        </w:rPr>
        <w:t>contratação</w:t>
      </w:r>
      <w:r w:rsidRPr="00EB046C">
        <w:rPr>
          <w:rFonts w:ascii="Times New Roman" w:hAnsi="Times New Roman"/>
        </w:rPr>
        <w:t xml:space="preserve">, de </w:t>
      </w:r>
      <w:r w:rsidR="00960926" w:rsidRPr="00EB046C">
        <w:rPr>
          <w:rFonts w:ascii="Times New Roman" w:hAnsi="Times New Roman"/>
        </w:rPr>
        <w:t>execução</w:t>
      </w:r>
      <w:r w:rsidRPr="00EB046C">
        <w:rPr>
          <w:rFonts w:ascii="Times New Roman" w:hAnsi="Times New Roman"/>
        </w:rPr>
        <w:t xml:space="preserve"> da </w:t>
      </w:r>
      <w:r w:rsidR="00960926" w:rsidRPr="00EB046C">
        <w:rPr>
          <w:rFonts w:ascii="Times New Roman" w:hAnsi="Times New Roman"/>
        </w:rPr>
        <w:t>licitação</w:t>
      </w:r>
      <w:r w:rsidRPr="00EB046C">
        <w:rPr>
          <w:rFonts w:ascii="Times New Roman" w:hAnsi="Times New Roman"/>
        </w:rPr>
        <w:t xml:space="preserve"> ou de </w:t>
      </w:r>
      <w:r w:rsidR="00960926" w:rsidRPr="00EB046C">
        <w:rPr>
          <w:rFonts w:ascii="Times New Roman" w:hAnsi="Times New Roman"/>
        </w:rPr>
        <w:t>gestão</w:t>
      </w:r>
      <w:r w:rsidRPr="00EB046C">
        <w:rPr>
          <w:rFonts w:ascii="Times New Roman" w:hAnsi="Times New Roman"/>
        </w:rPr>
        <w:t xml:space="preserve"> do contrato, desde que sob </w:t>
      </w:r>
      <w:r w:rsidR="00960926" w:rsidRPr="00EB046C">
        <w:rPr>
          <w:rFonts w:ascii="Times New Roman" w:hAnsi="Times New Roman"/>
        </w:rPr>
        <w:t>supervisão</w:t>
      </w:r>
      <w:r w:rsidRPr="00EB046C">
        <w:rPr>
          <w:rFonts w:ascii="Times New Roman" w:hAnsi="Times New Roman"/>
        </w:rPr>
        <w:t xml:space="preserve"> exclusiva de agentes </w:t>
      </w:r>
      <w:r w:rsidR="00960926" w:rsidRPr="00EB046C">
        <w:rPr>
          <w:rFonts w:ascii="Times New Roman" w:hAnsi="Times New Roman"/>
        </w:rPr>
        <w:t>públicos</w:t>
      </w:r>
      <w:r w:rsidRPr="00EB046C">
        <w:rPr>
          <w:rFonts w:ascii="Times New Roman" w:hAnsi="Times New Roman"/>
        </w:rPr>
        <w:t xml:space="preserve"> do </w:t>
      </w:r>
      <w:r w:rsidR="00960926" w:rsidRPr="00EB046C">
        <w:rPr>
          <w:rFonts w:ascii="Times New Roman" w:hAnsi="Times New Roman"/>
        </w:rPr>
        <w:t>órgão</w:t>
      </w:r>
      <w:r w:rsidRPr="00EB046C">
        <w:rPr>
          <w:rFonts w:ascii="Times New Roman" w:hAnsi="Times New Roman"/>
        </w:rPr>
        <w:t xml:space="preserve"> ou entidade. </w:t>
      </w:r>
    </w:p>
    <w:p w14:paraId="52B75DB8" w14:textId="77777777" w:rsidR="006D5CE6" w:rsidRPr="00EB046C" w:rsidRDefault="001A3710" w:rsidP="00EB046C">
      <w:pPr>
        <w:pStyle w:val="PargrafodaLista"/>
        <w:numPr>
          <w:ilvl w:val="1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Equiparam-se aos autores do projeto as empresas integrantes do mesmo grupo </w:t>
      </w:r>
      <w:r w:rsidR="00960926" w:rsidRPr="00EB046C">
        <w:rPr>
          <w:rFonts w:ascii="Times New Roman" w:hAnsi="Times New Roman"/>
        </w:rPr>
        <w:t>econômico</w:t>
      </w:r>
      <w:r w:rsidRPr="00EB046C">
        <w:rPr>
          <w:rFonts w:ascii="Times New Roman" w:hAnsi="Times New Roman"/>
        </w:rPr>
        <w:t xml:space="preserve">. </w:t>
      </w:r>
    </w:p>
    <w:p w14:paraId="5F932E0A" w14:textId="77777777" w:rsidR="006D5CE6" w:rsidRPr="00EB046C" w:rsidRDefault="001A3710" w:rsidP="00EB046C">
      <w:pPr>
        <w:pStyle w:val="PargrafodaLista"/>
        <w:numPr>
          <w:ilvl w:val="1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O disposto nos itens 2.6.2 e 2.6.3 </w:t>
      </w:r>
      <w:r w:rsidR="00960926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 impede a </w:t>
      </w:r>
      <w:r w:rsidR="00960926" w:rsidRPr="00EB046C">
        <w:rPr>
          <w:rFonts w:ascii="Times New Roman" w:hAnsi="Times New Roman"/>
        </w:rPr>
        <w:t>licitação</w:t>
      </w:r>
      <w:r w:rsidRPr="00EB046C">
        <w:rPr>
          <w:rFonts w:ascii="Times New Roman" w:hAnsi="Times New Roman"/>
        </w:rPr>
        <w:t xml:space="preserve"> ou a </w:t>
      </w:r>
      <w:r w:rsidR="00960926" w:rsidRPr="00EB046C">
        <w:rPr>
          <w:rFonts w:ascii="Times New Roman" w:hAnsi="Times New Roman"/>
        </w:rPr>
        <w:t>contratação</w:t>
      </w:r>
      <w:r w:rsidRPr="00EB046C">
        <w:rPr>
          <w:rFonts w:ascii="Times New Roman" w:hAnsi="Times New Roman"/>
        </w:rPr>
        <w:t xml:space="preserve"> de </w:t>
      </w:r>
      <w:r w:rsidR="00960926" w:rsidRPr="00EB046C">
        <w:rPr>
          <w:rFonts w:ascii="Times New Roman" w:hAnsi="Times New Roman"/>
        </w:rPr>
        <w:t>serviço</w:t>
      </w:r>
      <w:r w:rsidRPr="00EB046C">
        <w:rPr>
          <w:rFonts w:ascii="Times New Roman" w:hAnsi="Times New Roman"/>
        </w:rPr>
        <w:t xml:space="preserve"> que inclua como encargo do contratado a </w:t>
      </w:r>
      <w:r w:rsidR="006D5CE6" w:rsidRPr="00EB046C">
        <w:rPr>
          <w:rFonts w:ascii="Times New Roman" w:hAnsi="Times New Roman"/>
        </w:rPr>
        <w:t>elaboração</w:t>
      </w:r>
      <w:r w:rsidRPr="00EB046C">
        <w:rPr>
          <w:rFonts w:ascii="Times New Roman" w:hAnsi="Times New Roman"/>
        </w:rPr>
        <w:t xml:space="preserve"> do projeto </w:t>
      </w:r>
      <w:r w:rsidR="00E2087E" w:rsidRPr="00EB046C">
        <w:rPr>
          <w:rFonts w:ascii="Times New Roman" w:hAnsi="Times New Roman"/>
        </w:rPr>
        <w:t>básico</w:t>
      </w:r>
      <w:r w:rsidRPr="00EB046C">
        <w:rPr>
          <w:rFonts w:ascii="Times New Roman" w:hAnsi="Times New Roman"/>
        </w:rPr>
        <w:t xml:space="preserve"> e do projeto executivo, nas </w:t>
      </w:r>
      <w:r w:rsidR="00E2087E" w:rsidRPr="00EB046C">
        <w:rPr>
          <w:rFonts w:ascii="Times New Roman" w:hAnsi="Times New Roman"/>
        </w:rPr>
        <w:t>contratações</w:t>
      </w:r>
      <w:r w:rsidRPr="00EB046C">
        <w:rPr>
          <w:rFonts w:ascii="Times New Roman" w:hAnsi="Times New Roman"/>
        </w:rPr>
        <w:t xml:space="preserve"> integradas, e do projeto executivo, nos demais regimes de </w:t>
      </w:r>
      <w:r w:rsidR="00E2087E" w:rsidRPr="00EB046C">
        <w:rPr>
          <w:rFonts w:ascii="Times New Roman" w:hAnsi="Times New Roman"/>
        </w:rPr>
        <w:t>execução</w:t>
      </w:r>
      <w:r w:rsidRPr="00EB046C">
        <w:rPr>
          <w:rFonts w:ascii="Times New Roman" w:hAnsi="Times New Roman"/>
        </w:rPr>
        <w:t xml:space="preserve">. </w:t>
      </w:r>
    </w:p>
    <w:p w14:paraId="2C5A1970" w14:textId="77777777" w:rsidR="006D5CE6" w:rsidRPr="00EB046C" w:rsidRDefault="001A3710" w:rsidP="00EB046C">
      <w:pPr>
        <w:pStyle w:val="PargrafodaLista"/>
        <w:numPr>
          <w:ilvl w:val="1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lastRenderedPageBreak/>
        <w:t xml:space="preserve">Em </w:t>
      </w:r>
      <w:r w:rsidR="00E2087E" w:rsidRPr="00EB046C">
        <w:rPr>
          <w:rFonts w:ascii="Times New Roman" w:hAnsi="Times New Roman"/>
        </w:rPr>
        <w:t>licitações</w:t>
      </w:r>
      <w:r w:rsidRPr="00EB046C">
        <w:rPr>
          <w:rFonts w:ascii="Times New Roman" w:hAnsi="Times New Roman"/>
        </w:rPr>
        <w:t xml:space="preserve"> e </w:t>
      </w:r>
      <w:r w:rsidR="00E2087E" w:rsidRPr="00EB046C">
        <w:rPr>
          <w:rFonts w:ascii="Times New Roman" w:hAnsi="Times New Roman"/>
        </w:rPr>
        <w:t>contratações</w:t>
      </w:r>
      <w:r w:rsidRPr="00EB046C">
        <w:rPr>
          <w:rFonts w:ascii="Times New Roman" w:hAnsi="Times New Roman"/>
        </w:rPr>
        <w:t xml:space="preserve"> realizadas no </w:t>
      </w:r>
      <w:r w:rsidR="00E2087E" w:rsidRPr="00EB046C">
        <w:rPr>
          <w:rFonts w:ascii="Times New Roman" w:hAnsi="Times New Roman"/>
        </w:rPr>
        <w:t>âmbito</w:t>
      </w:r>
      <w:r w:rsidRPr="00EB046C">
        <w:rPr>
          <w:rFonts w:ascii="Times New Roman" w:hAnsi="Times New Roman"/>
        </w:rPr>
        <w:t xml:space="preserve"> de projetos e programas parcialmente financiados por </w:t>
      </w:r>
      <w:r w:rsidR="00E2087E" w:rsidRPr="00EB046C">
        <w:rPr>
          <w:rFonts w:ascii="Times New Roman" w:hAnsi="Times New Roman"/>
        </w:rPr>
        <w:t>agência</w:t>
      </w:r>
      <w:r w:rsidRPr="00EB046C">
        <w:rPr>
          <w:rFonts w:ascii="Times New Roman" w:hAnsi="Times New Roman"/>
        </w:rPr>
        <w:t xml:space="preserve"> oficial de </w:t>
      </w:r>
      <w:r w:rsidR="00E2087E" w:rsidRPr="00EB046C">
        <w:rPr>
          <w:rFonts w:ascii="Times New Roman" w:hAnsi="Times New Roman"/>
        </w:rPr>
        <w:t>cooperação</w:t>
      </w:r>
      <w:r w:rsidRPr="00EB046C">
        <w:rPr>
          <w:rFonts w:ascii="Times New Roman" w:hAnsi="Times New Roman"/>
        </w:rPr>
        <w:t xml:space="preserve"> estrangeira ou por organismo financeiro internacional com recursos do financiamento ou da contrapartida nacional, </w:t>
      </w:r>
      <w:r w:rsidR="00E2087E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 </w:t>
      </w:r>
      <w:r w:rsidR="00E2087E" w:rsidRPr="00EB046C">
        <w:rPr>
          <w:rFonts w:ascii="Times New Roman" w:hAnsi="Times New Roman"/>
        </w:rPr>
        <w:t>poderá</w:t>
      </w:r>
      <w:r w:rsidRPr="00EB046C">
        <w:rPr>
          <w:rFonts w:ascii="Times New Roman" w:hAnsi="Times New Roman"/>
        </w:rPr>
        <w:t xml:space="preserve">́ participar pessoa </w:t>
      </w:r>
      <w:r w:rsidR="00E2087E" w:rsidRPr="00EB046C">
        <w:rPr>
          <w:rFonts w:ascii="Times New Roman" w:hAnsi="Times New Roman"/>
        </w:rPr>
        <w:t>física</w:t>
      </w:r>
      <w:r w:rsidRPr="00EB046C">
        <w:rPr>
          <w:rFonts w:ascii="Times New Roman" w:hAnsi="Times New Roman"/>
        </w:rPr>
        <w:t xml:space="preserve"> ou </w:t>
      </w:r>
      <w:r w:rsidR="00E2087E" w:rsidRPr="00EB046C">
        <w:rPr>
          <w:rFonts w:ascii="Times New Roman" w:hAnsi="Times New Roman"/>
        </w:rPr>
        <w:t>jurídica</w:t>
      </w:r>
      <w:r w:rsidRPr="00EB046C">
        <w:rPr>
          <w:rFonts w:ascii="Times New Roman" w:hAnsi="Times New Roman"/>
        </w:rPr>
        <w:t xml:space="preserve"> que integre o rol de pessoas sancionadas por essas entidades ou que seja declarada </w:t>
      </w:r>
      <w:r w:rsidR="009320B9" w:rsidRPr="00EB046C">
        <w:rPr>
          <w:rFonts w:ascii="Times New Roman" w:hAnsi="Times New Roman"/>
        </w:rPr>
        <w:t>inidônea</w:t>
      </w:r>
      <w:r w:rsidRPr="00EB046C">
        <w:rPr>
          <w:rFonts w:ascii="Times New Roman" w:hAnsi="Times New Roman"/>
        </w:rPr>
        <w:t xml:space="preserve"> nos termos da Lei n</w:t>
      </w:r>
      <w:r w:rsidR="0059389D" w:rsidRPr="00EB046C">
        <w:rPr>
          <w:rFonts w:ascii="Times New Roman" w:hAnsi="Times New Roman"/>
        </w:rPr>
        <w:t>º</w:t>
      </w:r>
      <w:r w:rsidRPr="00EB046C">
        <w:rPr>
          <w:rFonts w:ascii="Times New Roman" w:hAnsi="Times New Roman"/>
        </w:rPr>
        <w:t xml:space="preserve"> 14.133/2021. </w:t>
      </w:r>
    </w:p>
    <w:p w14:paraId="178EB56E" w14:textId="1A359484" w:rsidR="001A3710" w:rsidRPr="00EB046C" w:rsidRDefault="001A3710" w:rsidP="00EB046C">
      <w:pPr>
        <w:pStyle w:val="PargrafodaLista"/>
        <w:numPr>
          <w:ilvl w:val="1"/>
          <w:numId w:val="4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A </w:t>
      </w:r>
      <w:r w:rsidR="009320B9" w:rsidRPr="00EB046C">
        <w:rPr>
          <w:rFonts w:ascii="Times New Roman" w:hAnsi="Times New Roman"/>
        </w:rPr>
        <w:t>vedação</w:t>
      </w:r>
      <w:r w:rsidRPr="00EB046C">
        <w:rPr>
          <w:rFonts w:ascii="Times New Roman" w:hAnsi="Times New Roman"/>
        </w:rPr>
        <w:t xml:space="preserve"> de que trata o item </w:t>
      </w:r>
      <w:r w:rsidR="00AE231C" w:rsidRPr="00EB046C">
        <w:rPr>
          <w:rFonts w:ascii="Times New Roman" w:hAnsi="Times New Roman"/>
        </w:rPr>
        <w:t xml:space="preserve">2.6.8 </w:t>
      </w:r>
      <w:r w:rsidRPr="00EB046C">
        <w:rPr>
          <w:rFonts w:ascii="Times New Roman" w:hAnsi="Times New Roman"/>
        </w:rPr>
        <w:t xml:space="preserve">estende-se a terceiro que auxilie a </w:t>
      </w:r>
      <w:r w:rsidR="009320B9" w:rsidRPr="00EB046C">
        <w:rPr>
          <w:rFonts w:ascii="Times New Roman" w:hAnsi="Times New Roman"/>
        </w:rPr>
        <w:t>condução</w:t>
      </w:r>
      <w:r w:rsidRPr="00EB046C">
        <w:rPr>
          <w:rFonts w:ascii="Times New Roman" w:hAnsi="Times New Roman"/>
        </w:rPr>
        <w:t xml:space="preserve"> da </w:t>
      </w:r>
      <w:r w:rsidR="009320B9" w:rsidRPr="00EB046C">
        <w:rPr>
          <w:rFonts w:ascii="Times New Roman" w:hAnsi="Times New Roman"/>
        </w:rPr>
        <w:t>contratação</w:t>
      </w:r>
      <w:r w:rsidRPr="00EB046C">
        <w:rPr>
          <w:rFonts w:ascii="Times New Roman" w:hAnsi="Times New Roman"/>
        </w:rPr>
        <w:t xml:space="preserve"> na qualidade de integrante de </w:t>
      </w:r>
      <w:r w:rsidR="007802AC" w:rsidRPr="00EB046C">
        <w:rPr>
          <w:rFonts w:ascii="Times New Roman" w:hAnsi="Times New Roman"/>
        </w:rPr>
        <w:t>Comissão de Contratação</w:t>
      </w:r>
      <w:r w:rsidRPr="00EB046C">
        <w:rPr>
          <w:rFonts w:ascii="Times New Roman" w:hAnsi="Times New Roman"/>
        </w:rPr>
        <w:t xml:space="preserve">, profissional especializado ou </w:t>
      </w:r>
      <w:r w:rsidR="006D5CE6" w:rsidRPr="00EB046C">
        <w:rPr>
          <w:rFonts w:ascii="Times New Roman" w:hAnsi="Times New Roman"/>
        </w:rPr>
        <w:t>funcionário</w:t>
      </w:r>
      <w:r w:rsidRPr="00EB046C">
        <w:rPr>
          <w:rFonts w:ascii="Times New Roman" w:hAnsi="Times New Roman"/>
        </w:rPr>
        <w:t xml:space="preserve"> ou representante de empresa que preste assessoria </w:t>
      </w:r>
      <w:r w:rsidR="009320B9" w:rsidRPr="00EB046C">
        <w:rPr>
          <w:rFonts w:ascii="Times New Roman" w:hAnsi="Times New Roman"/>
        </w:rPr>
        <w:t>técnica</w:t>
      </w:r>
      <w:r w:rsidRPr="00EB046C">
        <w:rPr>
          <w:rFonts w:ascii="Times New Roman" w:hAnsi="Times New Roman"/>
        </w:rPr>
        <w:t xml:space="preserve">. </w:t>
      </w:r>
    </w:p>
    <w:p w14:paraId="58D30B56" w14:textId="77777777" w:rsidR="001A3710" w:rsidRPr="00EB046C" w:rsidRDefault="00346BA7" w:rsidP="00EB046C">
      <w:pPr>
        <w:pStyle w:val="PargrafodaLista"/>
        <w:numPr>
          <w:ilvl w:val="0"/>
          <w:numId w:val="4"/>
        </w:numPr>
        <w:spacing w:before="240"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  <w:b/>
          <w:bCs/>
        </w:rPr>
        <w:t>C</w:t>
      </w:r>
      <w:r w:rsidR="001A3710" w:rsidRPr="00EB046C">
        <w:rPr>
          <w:rFonts w:ascii="Times New Roman" w:hAnsi="Times New Roman"/>
          <w:b/>
          <w:bCs/>
        </w:rPr>
        <w:t>REDENCIAMENTO:</w:t>
      </w:r>
    </w:p>
    <w:p w14:paraId="3366BBEF" w14:textId="77777777" w:rsidR="00190EE2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Para acesso ao sistema </w:t>
      </w:r>
      <w:r w:rsidR="009320B9" w:rsidRPr="00EB046C">
        <w:rPr>
          <w:rFonts w:ascii="Times New Roman" w:hAnsi="Times New Roman"/>
        </w:rPr>
        <w:t>eletrônico</w:t>
      </w:r>
      <w:r w:rsidRPr="00EB046C">
        <w:rPr>
          <w:rFonts w:ascii="Times New Roman" w:hAnsi="Times New Roman"/>
        </w:rPr>
        <w:t xml:space="preserve">, os interessados em participar do </w:t>
      </w:r>
      <w:r w:rsidR="009320B9" w:rsidRPr="00EB046C">
        <w:rPr>
          <w:rFonts w:ascii="Times New Roman" w:hAnsi="Times New Roman"/>
        </w:rPr>
        <w:t>Pregão</w:t>
      </w:r>
      <w:r w:rsidRPr="00EB046C">
        <w:rPr>
          <w:rFonts w:ascii="Times New Roman" w:hAnsi="Times New Roman"/>
        </w:rPr>
        <w:t xml:space="preserve"> </w:t>
      </w:r>
      <w:r w:rsidR="009320B9" w:rsidRPr="00EB046C">
        <w:rPr>
          <w:rFonts w:ascii="Times New Roman" w:hAnsi="Times New Roman"/>
        </w:rPr>
        <w:t>deverão</w:t>
      </w:r>
      <w:r w:rsidRPr="00EB046C">
        <w:rPr>
          <w:rFonts w:ascii="Times New Roman" w:hAnsi="Times New Roman"/>
        </w:rPr>
        <w:t xml:space="preserve"> dispor de chave de </w:t>
      </w:r>
      <w:r w:rsidR="009320B9" w:rsidRPr="00EB046C">
        <w:rPr>
          <w:rFonts w:ascii="Times New Roman" w:hAnsi="Times New Roman"/>
        </w:rPr>
        <w:t>identificação</w:t>
      </w:r>
      <w:r w:rsidRPr="00EB046C">
        <w:rPr>
          <w:rFonts w:ascii="Times New Roman" w:hAnsi="Times New Roman"/>
        </w:rPr>
        <w:t xml:space="preserve"> e de senha pessoal e </w:t>
      </w:r>
      <w:r w:rsidR="009320B9" w:rsidRPr="00EB046C">
        <w:rPr>
          <w:rFonts w:ascii="Times New Roman" w:hAnsi="Times New Roman"/>
        </w:rPr>
        <w:t>intransferível</w:t>
      </w:r>
      <w:r w:rsidRPr="00EB046C">
        <w:rPr>
          <w:rFonts w:ascii="Times New Roman" w:hAnsi="Times New Roman"/>
        </w:rPr>
        <w:t xml:space="preserve">, obtidas junto a Bolsa de </w:t>
      </w:r>
      <w:r w:rsidR="009320B9" w:rsidRPr="00EB046C">
        <w:rPr>
          <w:rFonts w:ascii="Times New Roman" w:hAnsi="Times New Roman"/>
        </w:rPr>
        <w:t>Licitações</w:t>
      </w:r>
      <w:r w:rsidRPr="00EB046C">
        <w:rPr>
          <w:rFonts w:ascii="Times New Roman" w:hAnsi="Times New Roman"/>
        </w:rPr>
        <w:t xml:space="preserve"> e </w:t>
      </w:r>
      <w:r w:rsidR="009320B9" w:rsidRPr="00EB046C">
        <w:rPr>
          <w:rFonts w:ascii="Times New Roman" w:hAnsi="Times New Roman"/>
        </w:rPr>
        <w:t>Leilões</w:t>
      </w:r>
      <w:r w:rsidRPr="00EB046C">
        <w:rPr>
          <w:rFonts w:ascii="Times New Roman" w:hAnsi="Times New Roman"/>
        </w:rPr>
        <w:t xml:space="preserve"> (www.bll.org.br), devendo informar- se junto ao sistema a respeito de seu funcionamento e regulamento. </w:t>
      </w:r>
    </w:p>
    <w:p w14:paraId="07448390" w14:textId="77777777" w:rsidR="00190EE2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A </w:t>
      </w:r>
      <w:r w:rsidR="009320B9" w:rsidRPr="00EB046C">
        <w:rPr>
          <w:rFonts w:ascii="Times New Roman" w:hAnsi="Times New Roman"/>
        </w:rPr>
        <w:t>utilização</w:t>
      </w:r>
      <w:r w:rsidRPr="00EB046C">
        <w:rPr>
          <w:rFonts w:ascii="Times New Roman" w:hAnsi="Times New Roman"/>
        </w:rPr>
        <w:t xml:space="preserve"> do sistema de CONCORRÊNCIA da Bolsa de </w:t>
      </w:r>
      <w:r w:rsidR="009320B9" w:rsidRPr="00EB046C">
        <w:rPr>
          <w:rFonts w:ascii="Times New Roman" w:hAnsi="Times New Roman"/>
        </w:rPr>
        <w:t>Licitações</w:t>
      </w:r>
      <w:r w:rsidRPr="00EB046C">
        <w:rPr>
          <w:rFonts w:ascii="Times New Roman" w:hAnsi="Times New Roman"/>
        </w:rPr>
        <w:t xml:space="preserve"> e </w:t>
      </w:r>
      <w:r w:rsidR="009320B9" w:rsidRPr="00EB046C">
        <w:rPr>
          <w:rFonts w:ascii="Times New Roman" w:hAnsi="Times New Roman"/>
        </w:rPr>
        <w:t>Leilões</w:t>
      </w:r>
      <w:r w:rsidRPr="00EB046C">
        <w:rPr>
          <w:rFonts w:ascii="Times New Roman" w:hAnsi="Times New Roman"/>
        </w:rPr>
        <w:t xml:space="preserve"> está consubstanciada pela </w:t>
      </w:r>
      <w:r w:rsidR="0059389D" w:rsidRPr="00EB046C">
        <w:rPr>
          <w:rFonts w:ascii="Times New Roman" w:hAnsi="Times New Roman"/>
        </w:rPr>
        <w:t>L</w:t>
      </w:r>
      <w:r w:rsidRPr="00EB046C">
        <w:rPr>
          <w:rFonts w:ascii="Times New Roman" w:hAnsi="Times New Roman"/>
        </w:rPr>
        <w:t xml:space="preserve">ei </w:t>
      </w:r>
      <w:r w:rsidR="0059389D" w:rsidRPr="00EB046C">
        <w:rPr>
          <w:rFonts w:ascii="Times New Roman" w:hAnsi="Times New Roman"/>
        </w:rPr>
        <w:t xml:space="preserve">nº </w:t>
      </w:r>
      <w:r w:rsidRPr="00EB046C">
        <w:rPr>
          <w:rFonts w:ascii="Times New Roman" w:hAnsi="Times New Roman"/>
        </w:rPr>
        <w:t xml:space="preserve">14.133/21. </w:t>
      </w:r>
    </w:p>
    <w:p w14:paraId="6A77E694" w14:textId="5618C3BC" w:rsidR="00190EE2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O licitante deverá estar credenciado, de forma direta ou </w:t>
      </w:r>
      <w:r w:rsidR="00190EE2" w:rsidRPr="00EB046C">
        <w:rPr>
          <w:rFonts w:ascii="Times New Roman" w:hAnsi="Times New Roman"/>
        </w:rPr>
        <w:t>através</w:t>
      </w:r>
      <w:r w:rsidRPr="00EB046C">
        <w:rPr>
          <w:rFonts w:ascii="Times New Roman" w:hAnsi="Times New Roman"/>
        </w:rPr>
        <w:t xml:space="preserve"> de empresa associada à Bolsa de </w:t>
      </w:r>
      <w:r w:rsidR="009320B9" w:rsidRPr="00EB046C">
        <w:rPr>
          <w:rFonts w:ascii="Times New Roman" w:hAnsi="Times New Roman"/>
        </w:rPr>
        <w:t>Licitações</w:t>
      </w:r>
      <w:r w:rsidRPr="00EB046C">
        <w:rPr>
          <w:rFonts w:ascii="Times New Roman" w:hAnsi="Times New Roman"/>
        </w:rPr>
        <w:t xml:space="preserve"> e </w:t>
      </w:r>
      <w:r w:rsidR="009320B9" w:rsidRPr="00EB046C">
        <w:rPr>
          <w:rFonts w:ascii="Times New Roman" w:hAnsi="Times New Roman"/>
        </w:rPr>
        <w:t>Leilões</w:t>
      </w:r>
      <w:r w:rsidR="001E5F21" w:rsidRPr="00EB046C">
        <w:rPr>
          <w:rFonts w:ascii="Times New Roman" w:hAnsi="Times New Roman"/>
        </w:rPr>
        <w:t xml:space="preserve"> (BLL)</w:t>
      </w:r>
      <w:r w:rsidRPr="00EB046C">
        <w:rPr>
          <w:rFonts w:ascii="Times New Roman" w:hAnsi="Times New Roman"/>
        </w:rPr>
        <w:t xml:space="preserve">, </w:t>
      </w:r>
      <w:r w:rsidR="009320B9" w:rsidRPr="00EB046C">
        <w:rPr>
          <w:rFonts w:ascii="Times New Roman" w:hAnsi="Times New Roman"/>
        </w:rPr>
        <w:t xml:space="preserve">até </w:t>
      </w:r>
      <w:r w:rsidRPr="00EB046C">
        <w:rPr>
          <w:rFonts w:ascii="Times New Roman" w:hAnsi="Times New Roman"/>
        </w:rPr>
        <w:t xml:space="preserve">no </w:t>
      </w:r>
      <w:r w:rsidR="009320B9" w:rsidRPr="00EB046C">
        <w:rPr>
          <w:rFonts w:ascii="Times New Roman" w:hAnsi="Times New Roman"/>
        </w:rPr>
        <w:t>mínimo</w:t>
      </w:r>
      <w:r w:rsidRPr="00EB046C">
        <w:rPr>
          <w:rFonts w:ascii="Times New Roman" w:hAnsi="Times New Roman"/>
        </w:rPr>
        <w:t xml:space="preserve"> uma hora antes do </w:t>
      </w:r>
      <w:r w:rsidR="007C2A6C" w:rsidRPr="00EB046C">
        <w:rPr>
          <w:rFonts w:ascii="Times New Roman" w:hAnsi="Times New Roman"/>
        </w:rPr>
        <w:t>horário</w:t>
      </w:r>
      <w:r w:rsidRPr="00EB046C">
        <w:rPr>
          <w:rFonts w:ascii="Times New Roman" w:hAnsi="Times New Roman"/>
        </w:rPr>
        <w:t xml:space="preserve"> fixado no edital para o recebimento das propostas. </w:t>
      </w:r>
    </w:p>
    <w:p w14:paraId="14D5AF9C" w14:textId="77777777" w:rsidR="00190EE2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O licitante deverá se informar junto à Bolsa de </w:t>
      </w:r>
      <w:r w:rsidR="007C2A6C" w:rsidRPr="00EB046C">
        <w:rPr>
          <w:rFonts w:ascii="Times New Roman" w:hAnsi="Times New Roman"/>
        </w:rPr>
        <w:t>Licitações</w:t>
      </w:r>
      <w:r w:rsidRPr="00EB046C">
        <w:rPr>
          <w:rFonts w:ascii="Times New Roman" w:hAnsi="Times New Roman"/>
        </w:rPr>
        <w:t xml:space="preserve"> e </w:t>
      </w:r>
      <w:r w:rsidR="007C2A6C" w:rsidRPr="00EB046C">
        <w:rPr>
          <w:rFonts w:ascii="Times New Roman" w:hAnsi="Times New Roman"/>
        </w:rPr>
        <w:t>Leilões</w:t>
      </w:r>
      <w:r w:rsidRPr="00EB046C">
        <w:rPr>
          <w:rFonts w:ascii="Times New Roman" w:hAnsi="Times New Roman"/>
        </w:rPr>
        <w:t xml:space="preserve"> sobre os procedimentos e documentos </w:t>
      </w:r>
      <w:r w:rsidR="007C2A6C" w:rsidRPr="00EB046C">
        <w:rPr>
          <w:rFonts w:ascii="Times New Roman" w:hAnsi="Times New Roman"/>
        </w:rPr>
        <w:t>necessários</w:t>
      </w:r>
      <w:r w:rsidRPr="00EB046C">
        <w:rPr>
          <w:rFonts w:ascii="Times New Roman" w:hAnsi="Times New Roman"/>
        </w:rPr>
        <w:t xml:space="preserve"> para o seu credenciamento e </w:t>
      </w:r>
      <w:r w:rsidR="007C2A6C" w:rsidRPr="00EB046C">
        <w:rPr>
          <w:rFonts w:ascii="Times New Roman" w:hAnsi="Times New Roman"/>
        </w:rPr>
        <w:t>obtenção</w:t>
      </w:r>
      <w:r w:rsidRPr="00EB046C">
        <w:rPr>
          <w:rFonts w:ascii="Times New Roman" w:hAnsi="Times New Roman"/>
        </w:rPr>
        <w:t xml:space="preserve"> da chave de acesso. </w:t>
      </w:r>
    </w:p>
    <w:p w14:paraId="64BEA01A" w14:textId="77777777" w:rsidR="001A3710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O uso da senha de acesso pelo licitante é de sua responsabilidade exclusiva, incluindo qualquer </w:t>
      </w:r>
      <w:r w:rsidR="00346CED" w:rsidRPr="00EB046C">
        <w:rPr>
          <w:rFonts w:ascii="Times New Roman" w:hAnsi="Times New Roman"/>
        </w:rPr>
        <w:t>transação</w:t>
      </w:r>
      <w:r w:rsidRPr="00EB046C">
        <w:rPr>
          <w:rFonts w:ascii="Times New Roman" w:hAnsi="Times New Roman"/>
        </w:rPr>
        <w:t xml:space="preserve"> por ela efetuada diretamente, ou por seu representante, </w:t>
      </w:r>
      <w:r w:rsidR="00346CED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 cabendo ao provedor do sistema ou Prefeitura Municipal de Catuji, responsabilidade por eventuais danos decorrentes do uso indevido da senha, ainda que por terceiros. </w:t>
      </w:r>
    </w:p>
    <w:p w14:paraId="0010FAA3" w14:textId="77777777" w:rsidR="001A3710" w:rsidRPr="00EB046C" w:rsidRDefault="001A3710" w:rsidP="00EB046C">
      <w:pPr>
        <w:pStyle w:val="PargrafodaLista"/>
        <w:numPr>
          <w:ilvl w:val="0"/>
          <w:numId w:val="5"/>
        </w:numPr>
        <w:spacing w:before="240"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  <w:b/>
          <w:bCs/>
        </w:rPr>
        <w:t>ENVIO DAS PROPOSTAS DE PREÇOS:</w:t>
      </w:r>
    </w:p>
    <w:p w14:paraId="266BF5FD" w14:textId="77777777" w:rsidR="00346BA7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A </w:t>
      </w:r>
      <w:r w:rsidR="00B70651" w:rsidRPr="00EB046C">
        <w:rPr>
          <w:rFonts w:ascii="Times New Roman" w:hAnsi="Times New Roman"/>
        </w:rPr>
        <w:t>participação</w:t>
      </w:r>
      <w:r w:rsidRPr="00EB046C">
        <w:rPr>
          <w:rFonts w:ascii="Times New Roman" w:hAnsi="Times New Roman"/>
        </w:rPr>
        <w:t xml:space="preserve"> na </w:t>
      </w:r>
      <w:r w:rsidR="00B70651" w:rsidRPr="00EB046C">
        <w:rPr>
          <w:rFonts w:ascii="Times New Roman" w:hAnsi="Times New Roman"/>
        </w:rPr>
        <w:t>concorrência</w:t>
      </w:r>
      <w:r w:rsidRPr="00EB046C">
        <w:rPr>
          <w:rFonts w:ascii="Times New Roman" w:hAnsi="Times New Roman"/>
        </w:rPr>
        <w:t xml:space="preserve"> </w:t>
      </w:r>
      <w:r w:rsidR="00B70651" w:rsidRPr="00EB046C">
        <w:rPr>
          <w:rFonts w:ascii="Times New Roman" w:hAnsi="Times New Roman"/>
        </w:rPr>
        <w:t>eletrônica</w:t>
      </w:r>
      <w:r w:rsidRPr="00EB046C">
        <w:rPr>
          <w:rFonts w:ascii="Times New Roman" w:hAnsi="Times New Roman"/>
        </w:rPr>
        <w:t xml:space="preserve"> </w:t>
      </w:r>
      <w:r w:rsidR="00B70651" w:rsidRPr="00EB046C">
        <w:rPr>
          <w:rFonts w:ascii="Times New Roman" w:hAnsi="Times New Roman"/>
        </w:rPr>
        <w:t>dar-se-á</w:t>
      </w:r>
      <w:r w:rsidRPr="00EB046C">
        <w:rPr>
          <w:rFonts w:ascii="Times New Roman" w:hAnsi="Times New Roman"/>
        </w:rPr>
        <w:t xml:space="preserve"> por meio de </w:t>
      </w:r>
      <w:r w:rsidR="00B70651" w:rsidRPr="00EB046C">
        <w:rPr>
          <w:rFonts w:ascii="Times New Roman" w:hAnsi="Times New Roman"/>
        </w:rPr>
        <w:t>digitação</w:t>
      </w:r>
      <w:r w:rsidRPr="00EB046C">
        <w:rPr>
          <w:rFonts w:ascii="Times New Roman" w:hAnsi="Times New Roman"/>
        </w:rPr>
        <w:t xml:space="preserve"> da senha privativa da licitante e subsequente encaminhamento da proposta de </w:t>
      </w:r>
      <w:r w:rsidR="00B70651" w:rsidRPr="00EB046C">
        <w:rPr>
          <w:rFonts w:ascii="Times New Roman" w:hAnsi="Times New Roman"/>
        </w:rPr>
        <w:t>preço</w:t>
      </w:r>
      <w:r w:rsidRPr="00EB046C">
        <w:rPr>
          <w:rFonts w:ascii="Times New Roman" w:hAnsi="Times New Roman"/>
        </w:rPr>
        <w:t xml:space="preserve">, e demais </w:t>
      </w:r>
      <w:r w:rsidR="00B70651" w:rsidRPr="00EB046C">
        <w:rPr>
          <w:rFonts w:ascii="Times New Roman" w:hAnsi="Times New Roman"/>
        </w:rPr>
        <w:t>informações</w:t>
      </w:r>
      <w:r w:rsidRPr="00EB046C">
        <w:rPr>
          <w:rFonts w:ascii="Times New Roman" w:hAnsi="Times New Roman"/>
        </w:rPr>
        <w:t xml:space="preserve"> </w:t>
      </w:r>
      <w:r w:rsidR="00B70651" w:rsidRPr="00EB046C">
        <w:rPr>
          <w:rFonts w:ascii="Times New Roman" w:hAnsi="Times New Roman"/>
        </w:rPr>
        <w:t>necessárias</w:t>
      </w:r>
      <w:r w:rsidRPr="00EB046C">
        <w:rPr>
          <w:rFonts w:ascii="Times New Roman" w:hAnsi="Times New Roman"/>
        </w:rPr>
        <w:t>,</w:t>
      </w:r>
      <w:r w:rsidR="00637FE8" w:rsidRPr="00EB046C">
        <w:rPr>
          <w:rFonts w:ascii="Times New Roman" w:hAnsi="Times New Roman"/>
        </w:rPr>
        <w:t xml:space="preserve"> até</w:t>
      </w:r>
      <w:r w:rsidRPr="00EB046C">
        <w:rPr>
          <w:rFonts w:ascii="Times New Roman" w:hAnsi="Times New Roman"/>
        </w:rPr>
        <w:t xml:space="preserve"> o </w:t>
      </w:r>
      <w:r w:rsidR="008373B7" w:rsidRPr="00EB046C">
        <w:rPr>
          <w:rFonts w:ascii="Times New Roman" w:hAnsi="Times New Roman"/>
        </w:rPr>
        <w:t>horário</w:t>
      </w:r>
      <w:r w:rsidRPr="00EB046C">
        <w:rPr>
          <w:rFonts w:ascii="Times New Roman" w:hAnsi="Times New Roman"/>
        </w:rPr>
        <w:t xml:space="preserve"> previsto neste edital. </w:t>
      </w:r>
    </w:p>
    <w:p w14:paraId="2E7B4E9C" w14:textId="2B4DEC47" w:rsidR="009235D7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A proposta de </w:t>
      </w:r>
      <w:r w:rsidR="008373B7" w:rsidRPr="00EB046C">
        <w:rPr>
          <w:rFonts w:ascii="Times New Roman" w:hAnsi="Times New Roman"/>
        </w:rPr>
        <w:t>preço</w:t>
      </w:r>
      <w:r w:rsidRPr="00EB046C">
        <w:rPr>
          <w:rFonts w:ascii="Times New Roman" w:hAnsi="Times New Roman"/>
        </w:rPr>
        <w:t xml:space="preserve"> deverá ser formulada e enviada em </w:t>
      </w:r>
      <w:r w:rsidR="008373B7" w:rsidRPr="00EB046C">
        <w:rPr>
          <w:rFonts w:ascii="Times New Roman" w:hAnsi="Times New Roman"/>
        </w:rPr>
        <w:t>formulário</w:t>
      </w:r>
      <w:r w:rsidRPr="00EB046C">
        <w:rPr>
          <w:rFonts w:ascii="Times New Roman" w:hAnsi="Times New Roman"/>
        </w:rPr>
        <w:t xml:space="preserve"> </w:t>
      </w:r>
      <w:r w:rsidR="009235D7" w:rsidRPr="00EB046C">
        <w:rPr>
          <w:rFonts w:ascii="Times New Roman" w:hAnsi="Times New Roman"/>
        </w:rPr>
        <w:t>específico</w:t>
      </w:r>
      <w:r w:rsidRPr="00EB046C">
        <w:rPr>
          <w:rFonts w:ascii="Times New Roman" w:hAnsi="Times New Roman"/>
        </w:rPr>
        <w:t xml:space="preserve">, exclusivamente por meio do Sistema </w:t>
      </w:r>
      <w:r w:rsidR="008373B7" w:rsidRPr="00EB046C">
        <w:rPr>
          <w:rFonts w:ascii="Times New Roman" w:hAnsi="Times New Roman"/>
        </w:rPr>
        <w:t>Eletrônico</w:t>
      </w:r>
      <w:r w:rsidRPr="00EB046C">
        <w:rPr>
          <w:rFonts w:ascii="Times New Roman" w:hAnsi="Times New Roman"/>
        </w:rPr>
        <w:t>.</w:t>
      </w:r>
    </w:p>
    <w:p w14:paraId="2DEC07AD" w14:textId="4EF52AE4" w:rsidR="00346BA7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A licitante se responsabilizará por todas as </w:t>
      </w:r>
      <w:r w:rsidR="008373B7" w:rsidRPr="00EB046C">
        <w:rPr>
          <w:rFonts w:ascii="Times New Roman" w:hAnsi="Times New Roman"/>
        </w:rPr>
        <w:t>transações</w:t>
      </w:r>
      <w:r w:rsidRPr="00EB046C">
        <w:rPr>
          <w:rFonts w:ascii="Times New Roman" w:hAnsi="Times New Roman"/>
        </w:rPr>
        <w:t xml:space="preserve"> que forem efetuadas em seu nome no sistema </w:t>
      </w:r>
      <w:r w:rsidR="008373B7" w:rsidRPr="00EB046C">
        <w:rPr>
          <w:rFonts w:ascii="Times New Roman" w:hAnsi="Times New Roman"/>
        </w:rPr>
        <w:t>eletrônico</w:t>
      </w:r>
      <w:r w:rsidRPr="00EB046C">
        <w:rPr>
          <w:rFonts w:ascii="Times New Roman" w:hAnsi="Times New Roman"/>
        </w:rPr>
        <w:t xml:space="preserve">, assumindo como firmes e verdadeiras suas propostas, assim como os lances inseridos durante a </w:t>
      </w:r>
      <w:r w:rsidR="008373B7" w:rsidRPr="00EB046C">
        <w:rPr>
          <w:rFonts w:ascii="Times New Roman" w:hAnsi="Times New Roman"/>
        </w:rPr>
        <w:t>sessão</w:t>
      </w:r>
      <w:r w:rsidRPr="00EB046C">
        <w:rPr>
          <w:rFonts w:ascii="Times New Roman" w:hAnsi="Times New Roman"/>
        </w:rPr>
        <w:t xml:space="preserve"> </w:t>
      </w:r>
      <w:r w:rsidR="008373B7" w:rsidRPr="00EB046C">
        <w:rPr>
          <w:rFonts w:ascii="Times New Roman" w:hAnsi="Times New Roman"/>
        </w:rPr>
        <w:t>pública</w:t>
      </w:r>
      <w:r w:rsidRPr="00EB046C">
        <w:rPr>
          <w:rFonts w:ascii="Times New Roman" w:hAnsi="Times New Roman"/>
        </w:rPr>
        <w:t xml:space="preserve">. </w:t>
      </w:r>
    </w:p>
    <w:p w14:paraId="52EF3271" w14:textId="77777777" w:rsidR="00346BA7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lastRenderedPageBreak/>
        <w:t xml:space="preserve">Incumbirá, à licitante, acompanhar as </w:t>
      </w:r>
      <w:r w:rsidR="001954DB" w:rsidRPr="00EB046C">
        <w:rPr>
          <w:rFonts w:ascii="Times New Roman" w:hAnsi="Times New Roman"/>
        </w:rPr>
        <w:t>operações</w:t>
      </w:r>
      <w:r w:rsidRPr="00EB046C">
        <w:rPr>
          <w:rFonts w:ascii="Times New Roman" w:hAnsi="Times New Roman"/>
        </w:rPr>
        <w:t xml:space="preserve"> no sistema </w:t>
      </w:r>
      <w:r w:rsidR="001954DB" w:rsidRPr="00EB046C">
        <w:rPr>
          <w:rFonts w:ascii="Times New Roman" w:hAnsi="Times New Roman"/>
        </w:rPr>
        <w:t>eletrônico</w:t>
      </w:r>
      <w:r w:rsidRPr="00EB046C">
        <w:rPr>
          <w:rFonts w:ascii="Times New Roman" w:hAnsi="Times New Roman"/>
        </w:rPr>
        <w:t xml:space="preserve"> durante a </w:t>
      </w:r>
      <w:r w:rsidR="000C2685" w:rsidRPr="00EB046C">
        <w:rPr>
          <w:rFonts w:ascii="Times New Roman" w:hAnsi="Times New Roman"/>
        </w:rPr>
        <w:t>sessão</w:t>
      </w:r>
      <w:r w:rsidRPr="00EB046C">
        <w:rPr>
          <w:rFonts w:ascii="Times New Roman" w:hAnsi="Times New Roman"/>
        </w:rPr>
        <w:t xml:space="preserve"> </w:t>
      </w:r>
      <w:r w:rsidR="000C2685" w:rsidRPr="00EB046C">
        <w:rPr>
          <w:rFonts w:ascii="Times New Roman" w:hAnsi="Times New Roman"/>
        </w:rPr>
        <w:t>pública</w:t>
      </w:r>
      <w:r w:rsidRPr="00EB046C">
        <w:rPr>
          <w:rFonts w:ascii="Times New Roman" w:hAnsi="Times New Roman"/>
        </w:rPr>
        <w:t xml:space="preserve"> da </w:t>
      </w:r>
      <w:r w:rsidR="000C2685" w:rsidRPr="00EB046C">
        <w:rPr>
          <w:rFonts w:ascii="Times New Roman" w:hAnsi="Times New Roman"/>
        </w:rPr>
        <w:t>concorrência</w:t>
      </w:r>
      <w:r w:rsidRPr="00EB046C">
        <w:rPr>
          <w:rFonts w:ascii="Times New Roman" w:hAnsi="Times New Roman"/>
        </w:rPr>
        <w:t xml:space="preserve"> </w:t>
      </w:r>
      <w:r w:rsidR="000C2685" w:rsidRPr="00EB046C">
        <w:rPr>
          <w:rFonts w:ascii="Times New Roman" w:hAnsi="Times New Roman"/>
        </w:rPr>
        <w:t>eletrônica</w:t>
      </w:r>
      <w:r w:rsidRPr="00EB046C">
        <w:rPr>
          <w:rFonts w:ascii="Times New Roman" w:hAnsi="Times New Roman"/>
        </w:rPr>
        <w:t xml:space="preserve">, ficando </w:t>
      </w:r>
      <w:r w:rsidR="000C2685" w:rsidRPr="00EB046C">
        <w:rPr>
          <w:rFonts w:ascii="Times New Roman" w:hAnsi="Times New Roman"/>
        </w:rPr>
        <w:t>responsável</w:t>
      </w:r>
      <w:r w:rsidRPr="00EB046C">
        <w:rPr>
          <w:rFonts w:ascii="Times New Roman" w:hAnsi="Times New Roman"/>
        </w:rPr>
        <w:t xml:space="preserve"> pelo </w:t>
      </w:r>
      <w:r w:rsidR="000C2685" w:rsidRPr="00EB046C">
        <w:rPr>
          <w:rFonts w:ascii="Times New Roman" w:hAnsi="Times New Roman"/>
        </w:rPr>
        <w:t>ônus</w:t>
      </w:r>
      <w:r w:rsidRPr="00EB046C">
        <w:rPr>
          <w:rFonts w:ascii="Times New Roman" w:hAnsi="Times New Roman"/>
        </w:rPr>
        <w:t xml:space="preserve"> decorrente da perda de </w:t>
      </w:r>
      <w:r w:rsidR="000C2685" w:rsidRPr="00EB046C">
        <w:rPr>
          <w:rFonts w:ascii="Times New Roman" w:hAnsi="Times New Roman"/>
        </w:rPr>
        <w:t>negócios</w:t>
      </w:r>
      <w:r w:rsidRPr="00EB046C">
        <w:rPr>
          <w:rFonts w:ascii="Times New Roman" w:hAnsi="Times New Roman"/>
        </w:rPr>
        <w:t xml:space="preserve"> diante da </w:t>
      </w:r>
      <w:r w:rsidR="003B44FD" w:rsidRPr="00EB046C">
        <w:rPr>
          <w:rFonts w:ascii="Times New Roman" w:hAnsi="Times New Roman"/>
        </w:rPr>
        <w:t>inobservância</w:t>
      </w:r>
      <w:r w:rsidRPr="00EB046C">
        <w:rPr>
          <w:rFonts w:ascii="Times New Roman" w:hAnsi="Times New Roman"/>
        </w:rPr>
        <w:t xml:space="preserve"> de qualquer mensagem emitida pelo sistema ou de sua </w:t>
      </w:r>
      <w:r w:rsidR="003B44FD" w:rsidRPr="00EB046C">
        <w:rPr>
          <w:rFonts w:ascii="Times New Roman" w:hAnsi="Times New Roman"/>
        </w:rPr>
        <w:t>desconexão</w:t>
      </w:r>
      <w:r w:rsidRPr="00EB046C">
        <w:rPr>
          <w:rFonts w:ascii="Times New Roman" w:hAnsi="Times New Roman"/>
        </w:rPr>
        <w:t xml:space="preserve">. </w:t>
      </w:r>
    </w:p>
    <w:p w14:paraId="3D6EF48A" w14:textId="77777777" w:rsidR="00346BA7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Os itens das propostas que eventualmente contemplem objeto que </w:t>
      </w:r>
      <w:r w:rsidR="003B44FD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 corresponda </w:t>
      </w:r>
      <w:r w:rsidR="003B44FD" w:rsidRPr="00EB046C">
        <w:rPr>
          <w:rFonts w:ascii="Times New Roman" w:hAnsi="Times New Roman"/>
        </w:rPr>
        <w:t>às</w:t>
      </w:r>
      <w:r w:rsidRPr="00EB046C">
        <w:rPr>
          <w:rFonts w:ascii="Times New Roman" w:hAnsi="Times New Roman"/>
        </w:rPr>
        <w:t xml:space="preserve"> </w:t>
      </w:r>
      <w:r w:rsidR="003B44FD" w:rsidRPr="00EB046C">
        <w:rPr>
          <w:rFonts w:ascii="Times New Roman" w:hAnsi="Times New Roman"/>
        </w:rPr>
        <w:t>especificações</w:t>
      </w:r>
      <w:r w:rsidRPr="00EB046C">
        <w:rPr>
          <w:rFonts w:ascii="Times New Roman" w:hAnsi="Times New Roman"/>
        </w:rPr>
        <w:t xml:space="preserve"> contidas na planilha </w:t>
      </w:r>
      <w:r w:rsidR="003B44FD" w:rsidRPr="00EB046C">
        <w:rPr>
          <w:rFonts w:ascii="Times New Roman" w:hAnsi="Times New Roman"/>
        </w:rPr>
        <w:t>orçamentária</w:t>
      </w:r>
      <w:r w:rsidRPr="00EB046C">
        <w:rPr>
          <w:rFonts w:ascii="Times New Roman" w:hAnsi="Times New Roman"/>
        </w:rPr>
        <w:t xml:space="preserve"> parte integrante deste Edital </w:t>
      </w:r>
      <w:r w:rsidR="003B44FD" w:rsidRPr="00EB046C">
        <w:rPr>
          <w:rFonts w:ascii="Times New Roman" w:hAnsi="Times New Roman"/>
        </w:rPr>
        <w:t>serão</w:t>
      </w:r>
      <w:r w:rsidRPr="00EB046C">
        <w:rPr>
          <w:rFonts w:ascii="Times New Roman" w:hAnsi="Times New Roman"/>
        </w:rPr>
        <w:t xml:space="preserve"> desconsiderados. </w:t>
      </w:r>
    </w:p>
    <w:p w14:paraId="64A823A7" w14:textId="77777777" w:rsidR="001A3710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Nas propostas, </w:t>
      </w:r>
      <w:r w:rsidR="003B44FD" w:rsidRPr="00EB046C">
        <w:rPr>
          <w:rFonts w:ascii="Times New Roman" w:hAnsi="Times New Roman"/>
        </w:rPr>
        <w:t>serão</w:t>
      </w:r>
      <w:r w:rsidRPr="00EB046C">
        <w:rPr>
          <w:rFonts w:ascii="Times New Roman" w:hAnsi="Times New Roman"/>
        </w:rPr>
        <w:t xml:space="preserve"> consideradas obrigatoriamente: </w:t>
      </w:r>
    </w:p>
    <w:p w14:paraId="216CAF7C" w14:textId="0A9D3F0C" w:rsidR="00346BA7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Os </w:t>
      </w:r>
      <w:r w:rsidR="003B44FD" w:rsidRPr="00EB046C">
        <w:rPr>
          <w:rFonts w:ascii="Times New Roman" w:hAnsi="Times New Roman"/>
        </w:rPr>
        <w:t>preços</w:t>
      </w:r>
      <w:r w:rsidRPr="00EB046C">
        <w:rPr>
          <w:rFonts w:ascii="Times New Roman" w:hAnsi="Times New Roman"/>
        </w:rPr>
        <w:t xml:space="preserve"> </w:t>
      </w:r>
      <w:r w:rsidR="003B44FD" w:rsidRPr="00EB046C">
        <w:rPr>
          <w:rFonts w:ascii="Times New Roman" w:hAnsi="Times New Roman"/>
        </w:rPr>
        <w:t>deverão</w:t>
      </w:r>
      <w:r w:rsidRPr="00EB046C">
        <w:rPr>
          <w:rFonts w:ascii="Times New Roman" w:hAnsi="Times New Roman"/>
        </w:rPr>
        <w:t xml:space="preserve"> ser formados de acordo com a planilha </w:t>
      </w:r>
      <w:r w:rsidR="003B44FD" w:rsidRPr="00EB046C">
        <w:rPr>
          <w:rFonts w:ascii="Times New Roman" w:hAnsi="Times New Roman"/>
        </w:rPr>
        <w:t>orçamentária</w:t>
      </w:r>
      <w:r w:rsidRPr="00EB046C">
        <w:rPr>
          <w:rFonts w:ascii="Times New Roman" w:hAnsi="Times New Roman"/>
        </w:rPr>
        <w:t xml:space="preserve"> e demais documentos do </w:t>
      </w:r>
      <w:r w:rsidR="003B44FD" w:rsidRPr="00EB046C">
        <w:rPr>
          <w:rFonts w:ascii="Times New Roman" w:hAnsi="Times New Roman"/>
        </w:rPr>
        <w:t>município</w:t>
      </w:r>
      <w:r w:rsidRPr="00EB046C">
        <w:rPr>
          <w:rFonts w:ascii="Times New Roman" w:hAnsi="Times New Roman"/>
        </w:rPr>
        <w:t xml:space="preserve">, partes integrantes do edital, de acordo com os </w:t>
      </w:r>
      <w:r w:rsidR="003B44FD" w:rsidRPr="00EB046C">
        <w:rPr>
          <w:rFonts w:ascii="Times New Roman" w:hAnsi="Times New Roman"/>
        </w:rPr>
        <w:t>preços</w:t>
      </w:r>
      <w:r w:rsidRPr="00EB046C">
        <w:rPr>
          <w:rFonts w:ascii="Times New Roman" w:hAnsi="Times New Roman"/>
        </w:rPr>
        <w:t xml:space="preserve"> praticados no mercado, conforme estabelece o art. 12, inciso II, da Lei Federal n</w:t>
      </w:r>
      <w:r w:rsidR="005B6EC8" w:rsidRPr="00EB046C">
        <w:rPr>
          <w:rFonts w:ascii="Times New Roman" w:hAnsi="Times New Roman"/>
        </w:rPr>
        <w:t>º</w:t>
      </w:r>
      <w:r w:rsidRPr="00EB046C">
        <w:rPr>
          <w:rFonts w:ascii="Times New Roman" w:hAnsi="Times New Roman"/>
        </w:rPr>
        <w:t xml:space="preserve"> 14.133/2</w:t>
      </w:r>
      <w:r w:rsidR="00FB60B0" w:rsidRPr="00EB046C">
        <w:rPr>
          <w:rFonts w:ascii="Times New Roman" w:hAnsi="Times New Roman"/>
        </w:rPr>
        <w:t>02</w:t>
      </w:r>
      <w:r w:rsidRPr="00EB046C">
        <w:rPr>
          <w:rFonts w:ascii="Times New Roman" w:hAnsi="Times New Roman"/>
        </w:rPr>
        <w:t xml:space="preserve">1 em moeda corrente nacional, em algarismo com no </w:t>
      </w:r>
      <w:r w:rsidR="00773B47" w:rsidRPr="00EB046C">
        <w:rPr>
          <w:rFonts w:ascii="Times New Roman" w:hAnsi="Times New Roman"/>
        </w:rPr>
        <w:t>máximo</w:t>
      </w:r>
      <w:r w:rsidRPr="00EB046C">
        <w:rPr>
          <w:rFonts w:ascii="Times New Roman" w:hAnsi="Times New Roman"/>
        </w:rPr>
        <w:t xml:space="preserve"> duas casas decimais; </w:t>
      </w:r>
    </w:p>
    <w:p w14:paraId="6194FE83" w14:textId="77777777" w:rsidR="00346BA7" w:rsidRPr="00EB046C" w:rsidRDefault="00773B47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>Inclusão</w:t>
      </w:r>
      <w:r w:rsidR="001A3710" w:rsidRPr="00EB046C">
        <w:rPr>
          <w:rFonts w:ascii="Times New Roman" w:hAnsi="Times New Roman"/>
        </w:rPr>
        <w:t xml:space="preserve"> de todas as despesas que influem nos custos, tais como: transporte, seguro, frete, tributos (impostos, taxas, emolumentos, </w:t>
      </w:r>
      <w:r w:rsidRPr="00EB046C">
        <w:rPr>
          <w:rFonts w:ascii="Times New Roman" w:hAnsi="Times New Roman"/>
        </w:rPr>
        <w:t>contribuições</w:t>
      </w:r>
      <w:r w:rsidR="001A3710" w:rsidRPr="00EB046C">
        <w:rPr>
          <w:rFonts w:ascii="Times New Roman" w:hAnsi="Times New Roman"/>
        </w:rPr>
        <w:t xml:space="preserve"> fiscais e para fiscais), </w:t>
      </w:r>
      <w:r w:rsidRPr="00EB046C">
        <w:rPr>
          <w:rFonts w:ascii="Times New Roman" w:hAnsi="Times New Roman"/>
        </w:rPr>
        <w:t>obrigações</w:t>
      </w:r>
      <w:r w:rsidR="001A3710" w:rsidRPr="00EB046C">
        <w:rPr>
          <w:rFonts w:ascii="Times New Roman" w:hAnsi="Times New Roman"/>
        </w:rPr>
        <w:t xml:space="preserve"> sociais, trabalhistas, encargos comerciais ou de qualquer natureza e todos os </w:t>
      </w:r>
      <w:r w:rsidRPr="00EB046C">
        <w:rPr>
          <w:rFonts w:ascii="Times New Roman" w:hAnsi="Times New Roman"/>
        </w:rPr>
        <w:t>ônus</w:t>
      </w:r>
      <w:r w:rsidR="001A3710" w:rsidRPr="00EB046C">
        <w:rPr>
          <w:rFonts w:ascii="Times New Roman" w:hAnsi="Times New Roman"/>
        </w:rPr>
        <w:t xml:space="preserve"> diretos e indiretos; </w:t>
      </w:r>
    </w:p>
    <w:p w14:paraId="2BF4D8F5" w14:textId="77777777" w:rsidR="00346BA7" w:rsidRPr="00EB046C" w:rsidRDefault="001A3710" w:rsidP="00EB046C">
      <w:pPr>
        <w:pStyle w:val="PargrafodaLista"/>
        <w:numPr>
          <w:ilvl w:val="3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Em </w:t>
      </w:r>
      <w:r w:rsidR="00773B47" w:rsidRPr="00EB046C">
        <w:rPr>
          <w:rFonts w:ascii="Times New Roman" w:hAnsi="Times New Roman"/>
        </w:rPr>
        <w:t>relação</w:t>
      </w:r>
      <w:r w:rsidRPr="00EB046C">
        <w:rPr>
          <w:rFonts w:ascii="Times New Roman" w:hAnsi="Times New Roman"/>
        </w:rPr>
        <w:t xml:space="preserve"> aos custos para atendimento dos direitos trabalhistas assegurados na </w:t>
      </w:r>
      <w:r w:rsidR="00773B47" w:rsidRPr="00EB046C">
        <w:rPr>
          <w:rFonts w:ascii="Times New Roman" w:hAnsi="Times New Roman"/>
        </w:rPr>
        <w:t>Constituição</w:t>
      </w:r>
      <w:r w:rsidRPr="00EB046C">
        <w:rPr>
          <w:rFonts w:ascii="Times New Roman" w:hAnsi="Times New Roman"/>
        </w:rPr>
        <w:t xml:space="preserve"> Federal, nas leis trabalhistas, nas normas infralegais, nas </w:t>
      </w:r>
      <w:r w:rsidR="00773B47" w:rsidRPr="00EB046C">
        <w:rPr>
          <w:rFonts w:ascii="Times New Roman" w:hAnsi="Times New Roman"/>
        </w:rPr>
        <w:t>convenções</w:t>
      </w:r>
      <w:r w:rsidRPr="00EB046C">
        <w:rPr>
          <w:rFonts w:ascii="Times New Roman" w:hAnsi="Times New Roman"/>
        </w:rPr>
        <w:t xml:space="preserve"> coletivas do trabalho e nos termos de ajustamento de conduta vigentes na data de entrega das propostas. </w:t>
      </w:r>
    </w:p>
    <w:p w14:paraId="6B340206" w14:textId="77777777" w:rsidR="00346BA7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Prazo de validade da proposta de, no </w:t>
      </w:r>
      <w:r w:rsidR="00773B47" w:rsidRPr="00EB046C">
        <w:rPr>
          <w:rFonts w:ascii="Times New Roman" w:hAnsi="Times New Roman"/>
        </w:rPr>
        <w:t>mínimo</w:t>
      </w:r>
      <w:r w:rsidRPr="00EB046C">
        <w:rPr>
          <w:rFonts w:ascii="Times New Roman" w:hAnsi="Times New Roman"/>
        </w:rPr>
        <w:t xml:space="preserve">, 60 (sessenta) dias, a contar da data da </w:t>
      </w:r>
      <w:r w:rsidR="00773B47" w:rsidRPr="00EB046C">
        <w:rPr>
          <w:rFonts w:ascii="Times New Roman" w:hAnsi="Times New Roman"/>
        </w:rPr>
        <w:t>sessão</w:t>
      </w:r>
      <w:r w:rsidRPr="00EB046C">
        <w:rPr>
          <w:rFonts w:ascii="Times New Roman" w:hAnsi="Times New Roman"/>
        </w:rPr>
        <w:t xml:space="preserve"> desta </w:t>
      </w:r>
      <w:r w:rsidR="00773B47" w:rsidRPr="00EB046C">
        <w:rPr>
          <w:rFonts w:ascii="Times New Roman" w:hAnsi="Times New Roman"/>
        </w:rPr>
        <w:t>concorrência</w:t>
      </w:r>
      <w:r w:rsidRPr="00EB046C">
        <w:rPr>
          <w:rFonts w:ascii="Times New Roman" w:hAnsi="Times New Roman"/>
        </w:rPr>
        <w:t xml:space="preserve"> </w:t>
      </w:r>
      <w:r w:rsidR="00773B47" w:rsidRPr="00EB046C">
        <w:rPr>
          <w:rFonts w:ascii="Times New Roman" w:hAnsi="Times New Roman"/>
        </w:rPr>
        <w:t>eletrônica</w:t>
      </w:r>
      <w:r w:rsidRPr="00EB046C">
        <w:rPr>
          <w:rFonts w:ascii="Times New Roman" w:hAnsi="Times New Roman"/>
        </w:rPr>
        <w:t xml:space="preserve">; </w:t>
      </w:r>
    </w:p>
    <w:p w14:paraId="453E83E9" w14:textId="77777777" w:rsidR="00346BA7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O prazo previsto para </w:t>
      </w:r>
      <w:r w:rsidR="00773B47" w:rsidRPr="00EB046C">
        <w:rPr>
          <w:rFonts w:ascii="Times New Roman" w:hAnsi="Times New Roman"/>
        </w:rPr>
        <w:t>conclusão</w:t>
      </w:r>
      <w:r w:rsidRPr="00EB046C">
        <w:rPr>
          <w:rFonts w:ascii="Times New Roman" w:hAnsi="Times New Roman"/>
        </w:rPr>
        <w:t xml:space="preserve"> do objeto deste certame, está disposto no cronograma</w:t>
      </w:r>
      <w:r w:rsidR="00773B47" w:rsidRPr="00EB046C">
        <w:rPr>
          <w:rFonts w:ascii="Times New Roman" w:hAnsi="Times New Roman"/>
        </w:rPr>
        <w:t xml:space="preserve"> físico - financeiro</w:t>
      </w:r>
      <w:r w:rsidRPr="00EB046C">
        <w:rPr>
          <w:rFonts w:ascii="Times New Roman" w:hAnsi="Times New Roman"/>
        </w:rPr>
        <w:t xml:space="preserve"> e no contrato, contados da ordem de </w:t>
      </w:r>
      <w:r w:rsidR="00DB624D" w:rsidRPr="00EB046C">
        <w:rPr>
          <w:rFonts w:ascii="Times New Roman" w:hAnsi="Times New Roman"/>
        </w:rPr>
        <w:t>serviço</w:t>
      </w:r>
      <w:r w:rsidRPr="00EB046C">
        <w:rPr>
          <w:rFonts w:ascii="Times New Roman" w:hAnsi="Times New Roman"/>
        </w:rPr>
        <w:t>, emitida por escrito pela Secretaria</w:t>
      </w:r>
      <w:r w:rsidR="00DB624D" w:rsidRPr="00EB046C">
        <w:rPr>
          <w:rFonts w:ascii="Times New Roman" w:hAnsi="Times New Roman"/>
        </w:rPr>
        <w:t xml:space="preserve"> Municipal</w:t>
      </w:r>
      <w:r w:rsidRPr="00EB046C">
        <w:rPr>
          <w:rFonts w:ascii="Times New Roman" w:hAnsi="Times New Roman"/>
        </w:rPr>
        <w:t xml:space="preserve"> de Obras. </w:t>
      </w:r>
    </w:p>
    <w:p w14:paraId="0A57527F" w14:textId="77777777" w:rsidR="00346BA7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O local da obra </w:t>
      </w:r>
      <w:r w:rsidR="00DB624D" w:rsidRPr="00EB046C">
        <w:rPr>
          <w:rFonts w:ascii="Times New Roman" w:hAnsi="Times New Roman"/>
        </w:rPr>
        <w:t xml:space="preserve">está </w:t>
      </w:r>
      <w:r w:rsidRPr="00EB046C">
        <w:rPr>
          <w:rFonts w:ascii="Times New Roman" w:hAnsi="Times New Roman"/>
        </w:rPr>
        <w:t xml:space="preserve">descrito no projeto </w:t>
      </w:r>
      <w:r w:rsidR="00DB624D" w:rsidRPr="00EB046C">
        <w:rPr>
          <w:rFonts w:ascii="Times New Roman" w:hAnsi="Times New Roman"/>
        </w:rPr>
        <w:t>básico</w:t>
      </w:r>
      <w:r w:rsidRPr="00EB046C">
        <w:rPr>
          <w:rFonts w:ascii="Times New Roman" w:hAnsi="Times New Roman"/>
        </w:rPr>
        <w:t xml:space="preserve"> parte integrante do presente processo </w:t>
      </w:r>
      <w:r w:rsidR="00DB624D" w:rsidRPr="00EB046C">
        <w:rPr>
          <w:rFonts w:ascii="Times New Roman" w:hAnsi="Times New Roman"/>
        </w:rPr>
        <w:t>licitatório</w:t>
      </w:r>
      <w:r w:rsidRPr="00EB046C">
        <w:rPr>
          <w:rFonts w:ascii="Times New Roman" w:hAnsi="Times New Roman"/>
        </w:rPr>
        <w:t xml:space="preserve">. </w:t>
      </w:r>
    </w:p>
    <w:p w14:paraId="5304853D" w14:textId="77777777" w:rsidR="001A3710" w:rsidRPr="00EB046C" w:rsidRDefault="00DB624D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>Poderão</w:t>
      </w:r>
      <w:r w:rsidR="001A3710" w:rsidRPr="00EB046C">
        <w:rPr>
          <w:rFonts w:ascii="Times New Roman" w:hAnsi="Times New Roman"/>
        </w:rPr>
        <w:t xml:space="preserve"> ser admitidos pelo Agente de </w:t>
      </w:r>
      <w:r w:rsidRPr="00EB046C">
        <w:rPr>
          <w:rFonts w:ascii="Times New Roman" w:hAnsi="Times New Roman"/>
        </w:rPr>
        <w:t>Contratação</w:t>
      </w:r>
      <w:r w:rsidR="001A3710" w:rsidRPr="00EB046C">
        <w:rPr>
          <w:rFonts w:ascii="Times New Roman" w:hAnsi="Times New Roman"/>
        </w:rPr>
        <w:t xml:space="preserve"> erros de natureza formal, desde que </w:t>
      </w:r>
      <w:r w:rsidRPr="00EB046C">
        <w:rPr>
          <w:rFonts w:ascii="Times New Roman" w:hAnsi="Times New Roman"/>
        </w:rPr>
        <w:t>não</w:t>
      </w:r>
      <w:r w:rsidR="001A3710" w:rsidRPr="00EB046C">
        <w:rPr>
          <w:rFonts w:ascii="Times New Roman" w:hAnsi="Times New Roman"/>
        </w:rPr>
        <w:t xml:space="preserve"> comprometam o interesse </w:t>
      </w:r>
      <w:r w:rsidRPr="00EB046C">
        <w:rPr>
          <w:rFonts w:ascii="Times New Roman" w:hAnsi="Times New Roman"/>
        </w:rPr>
        <w:t>público</w:t>
      </w:r>
      <w:r w:rsidR="001A3710" w:rsidRPr="00EB046C">
        <w:rPr>
          <w:rFonts w:ascii="Times New Roman" w:hAnsi="Times New Roman"/>
        </w:rPr>
        <w:t xml:space="preserve"> e da </w:t>
      </w:r>
      <w:r w:rsidRPr="00EB046C">
        <w:rPr>
          <w:rFonts w:ascii="Times New Roman" w:hAnsi="Times New Roman"/>
        </w:rPr>
        <w:t>Administração</w:t>
      </w:r>
      <w:r w:rsidR="001A3710" w:rsidRPr="00EB046C">
        <w:rPr>
          <w:rFonts w:ascii="Times New Roman" w:hAnsi="Times New Roman"/>
        </w:rPr>
        <w:t xml:space="preserve">. </w:t>
      </w:r>
    </w:p>
    <w:p w14:paraId="6F784A5A" w14:textId="58E44E82" w:rsidR="001A3710" w:rsidRPr="00EB046C" w:rsidRDefault="001A3710" w:rsidP="00EB046C">
      <w:pPr>
        <w:pStyle w:val="PargrafodaLista"/>
        <w:numPr>
          <w:ilvl w:val="0"/>
          <w:numId w:val="5"/>
        </w:numPr>
        <w:spacing w:before="240"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  <w:b/>
          <w:bCs/>
        </w:rPr>
        <w:t>DA ABERTURA DA SE</w:t>
      </w:r>
      <w:r w:rsidR="00330F97" w:rsidRPr="00EB046C">
        <w:rPr>
          <w:rFonts w:ascii="Times New Roman" w:hAnsi="Times New Roman"/>
          <w:b/>
          <w:bCs/>
        </w:rPr>
        <w:t>SSÃO, CLASSIFICAÇÃO DAS PROPOSTAS E FORMULAÇÃO DE LANCES</w:t>
      </w:r>
      <w:r w:rsidRPr="00EB046C">
        <w:rPr>
          <w:rFonts w:ascii="Times New Roman" w:hAnsi="Times New Roman"/>
          <w:b/>
          <w:bCs/>
        </w:rPr>
        <w:t>:</w:t>
      </w:r>
    </w:p>
    <w:p w14:paraId="7CD85D9E" w14:textId="77777777" w:rsidR="00CF47CE" w:rsidRPr="00EB046C" w:rsidRDefault="00CF47CE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O Agente de Contratação via sistema eletrônico, dará início à Sessão Pública, na data e horário previstos neste Edital, e a seguir, será dado o andamento deste certame, conforme fases previstas na plataforma BLL. </w:t>
      </w:r>
    </w:p>
    <w:p w14:paraId="14F101A2" w14:textId="49A4A500" w:rsidR="00CF47CE" w:rsidRPr="00EB046C" w:rsidRDefault="00CF47CE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EB046C">
        <w:rPr>
          <w:rFonts w:ascii="Times New Roman" w:hAnsi="Times New Roman"/>
        </w:rPr>
        <w:t>Os licitantes poderão retirar ou substituir a proposta ou os documentos de habilitação, quando for o caso, anteriormente inseridos no sistema, até a abertura da sessão pública.</w:t>
      </w:r>
    </w:p>
    <w:p w14:paraId="4C5ABE53" w14:textId="1098007E" w:rsidR="00330F97" w:rsidRPr="00EB046C" w:rsidRDefault="00330F97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EB046C">
        <w:rPr>
          <w:rFonts w:ascii="Times New Roman" w:hAnsi="Times New Roman"/>
          <w:szCs w:val="24"/>
        </w:rPr>
        <w:t>O sistema disponibilizará campo próprio para troca de mensagens entre o Agente de Contratação.</w:t>
      </w:r>
    </w:p>
    <w:p w14:paraId="3F6C7C3E" w14:textId="467007AB" w:rsidR="001949B0" w:rsidRPr="00EB046C" w:rsidRDefault="001949B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EB046C">
        <w:rPr>
          <w:rFonts w:ascii="Times New Roman" w:hAnsi="Times New Roman"/>
          <w:szCs w:val="24"/>
        </w:rPr>
        <w:t>Será desclassificada a proposta que não identifique o licitante.</w:t>
      </w:r>
    </w:p>
    <w:p w14:paraId="646AD47F" w14:textId="2FDB4A21" w:rsidR="0009115F" w:rsidRPr="00EB046C" w:rsidRDefault="001949B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EB046C">
        <w:rPr>
          <w:rFonts w:ascii="Times New Roman" w:hAnsi="Times New Roman"/>
          <w:szCs w:val="24"/>
        </w:rPr>
        <w:lastRenderedPageBreak/>
        <w:t xml:space="preserve">A desclassificação será sempre fundamentada e registrada no sistema, com acompanhamento </w:t>
      </w:r>
      <w:r w:rsidRPr="00EB046C">
        <w:rPr>
          <w:rFonts w:ascii="Times New Roman" w:hAnsi="Times New Roman"/>
        </w:rPr>
        <w:t>em tempo real por todos os participantes.</w:t>
      </w:r>
    </w:p>
    <w:p w14:paraId="18CF6A20" w14:textId="31123248" w:rsidR="00FF12DE" w:rsidRPr="00EB046C" w:rsidRDefault="0009115F" w:rsidP="00EB046C">
      <w:pPr>
        <w:pStyle w:val="PargrafodaLista"/>
        <w:numPr>
          <w:ilvl w:val="1"/>
          <w:numId w:val="5"/>
        </w:numPr>
        <w:spacing w:after="0" w:line="360" w:lineRule="auto"/>
        <w:ind w:left="0" w:right="-143" w:firstLine="0"/>
        <w:jc w:val="both"/>
        <w:rPr>
          <w:rFonts w:ascii="Times New Roman" w:hAnsi="Times New Roman"/>
          <w:szCs w:val="24"/>
        </w:rPr>
      </w:pPr>
      <w:r w:rsidRPr="00EB046C">
        <w:rPr>
          <w:rFonts w:ascii="Times New Roman" w:hAnsi="Times New Roman"/>
        </w:rPr>
        <w:t>A não desclassificação da proposta não impede o seu julgamento definitivo em sentido</w:t>
      </w:r>
      <w:r w:rsidR="00BE7429" w:rsidRPr="00EB046C">
        <w:rPr>
          <w:rFonts w:ascii="Times New Roman" w:hAnsi="Times New Roman"/>
        </w:rPr>
        <w:t xml:space="preserve"> </w:t>
      </w:r>
      <w:r w:rsidRPr="00EB046C">
        <w:rPr>
          <w:rFonts w:ascii="Times New Roman" w:hAnsi="Times New Roman"/>
          <w:szCs w:val="24"/>
        </w:rPr>
        <w:t>contrário, levado a efeito na fase de aceitação.</w:t>
      </w:r>
    </w:p>
    <w:p w14:paraId="46C94B8F" w14:textId="0566F3F6" w:rsidR="00CF47CE" w:rsidRPr="00EB046C" w:rsidRDefault="00CF47CE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EB046C">
        <w:rPr>
          <w:rFonts w:ascii="Times New Roman" w:hAnsi="Times New Roman"/>
          <w:szCs w:val="24"/>
        </w:rPr>
        <w:t>Os licitantes</w:t>
      </w:r>
      <w:r w:rsidRPr="00EB046C">
        <w:rPr>
          <w:rFonts w:ascii="Times New Roman" w:hAnsi="Times New Roman"/>
          <w:spacing w:val="3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poderão</w:t>
      </w:r>
      <w:r w:rsidRPr="00EB046C">
        <w:rPr>
          <w:rFonts w:ascii="Times New Roman" w:hAnsi="Times New Roman"/>
          <w:spacing w:val="3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participar da</w:t>
      </w:r>
      <w:r w:rsidRPr="00EB046C">
        <w:rPr>
          <w:rFonts w:ascii="Times New Roman" w:hAnsi="Times New Roman"/>
          <w:spacing w:val="3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sessão</w:t>
      </w:r>
      <w:r w:rsidRPr="00EB046C">
        <w:rPr>
          <w:rFonts w:ascii="Times New Roman" w:hAnsi="Times New Roman"/>
          <w:spacing w:val="7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pública na</w:t>
      </w:r>
      <w:r w:rsidRPr="00EB046C">
        <w:rPr>
          <w:rFonts w:ascii="Times New Roman" w:hAnsi="Times New Roman"/>
          <w:spacing w:val="-2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internet,</w:t>
      </w:r>
      <w:r w:rsidRPr="00EB046C">
        <w:rPr>
          <w:rFonts w:ascii="Times New Roman" w:hAnsi="Times New Roman"/>
          <w:spacing w:val="3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mediante</w:t>
      </w:r>
      <w:r w:rsidRPr="00EB046C">
        <w:rPr>
          <w:rFonts w:ascii="Times New Roman" w:hAnsi="Times New Roman"/>
          <w:spacing w:val="2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a</w:t>
      </w:r>
      <w:r w:rsidRPr="00EB046C">
        <w:rPr>
          <w:rFonts w:ascii="Times New Roman" w:hAnsi="Times New Roman"/>
          <w:spacing w:val="1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utilização de</w:t>
      </w:r>
      <w:r w:rsidRPr="00EB046C">
        <w:rPr>
          <w:rFonts w:ascii="Times New Roman" w:hAnsi="Times New Roman"/>
          <w:spacing w:val="2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sua chave</w:t>
      </w:r>
      <w:r w:rsidRPr="00EB046C">
        <w:rPr>
          <w:rFonts w:ascii="Times New Roman" w:hAnsi="Times New Roman"/>
          <w:spacing w:val="-2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de acesso</w:t>
      </w:r>
      <w:r w:rsidRPr="00EB046C">
        <w:rPr>
          <w:rFonts w:ascii="Times New Roman" w:hAnsi="Times New Roman"/>
          <w:spacing w:val="4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e senha.</w:t>
      </w:r>
    </w:p>
    <w:p w14:paraId="31E18D13" w14:textId="06617E84" w:rsidR="00CF47CE" w:rsidRPr="00EB046C" w:rsidRDefault="00CF47CE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EB046C">
        <w:rPr>
          <w:rFonts w:ascii="Times New Roman" w:hAnsi="Times New Roman"/>
          <w:szCs w:val="24"/>
        </w:rPr>
        <w:t>O</w:t>
      </w:r>
      <w:r w:rsidRPr="00EB046C">
        <w:rPr>
          <w:rFonts w:ascii="Times New Roman" w:hAnsi="Times New Roman"/>
          <w:spacing w:val="20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Presidente</w:t>
      </w:r>
      <w:r w:rsidRPr="00EB046C">
        <w:rPr>
          <w:rFonts w:ascii="Times New Roman" w:hAnsi="Times New Roman"/>
          <w:spacing w:val="22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da</w:t>
      </w:r>
      <w:r w:rsidRPr="00EB046C">
        <w:rPr>
          <w:rFonts w:ascii="Times New Roman" w:hAnsi="Times New Roman"/>
          <w:spacing w:val="24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Comissão/Agente</w:t>
      </w:r>
      <w:r w:rsidRPr="00EB046C">
        <w:rPr>
          <w:rFonts w:ascii="Times New Roman" w:hAnsi="Times New Roman"/>
          <w:spacing w:val="21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de</w:t>
      </w:r>
      <w:r w:rsidRPr="00EB046C">
        <w:rPr>
          <w:rFonts w:ascii="Times New Roman" w:hAnsi="Times New Roman"/>
          <w:spacing w:val="20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Contratação</w:t>
      </w:r>
      <w:r w:rsidRPr="00EB046C">
        <w:rPr>
          <w:rFonts w:ascii="Times New Roman" w:hAnsi="Times New Roman"/>
          <w:spacing w:val="20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verificará</w:t>
      </w:r>
      <w:r w:rsidRPr="00EB046C">
        <w:rPr>
          <w:rFonts w:ascii="Times New Roman" w:hAnsi="Times New Roman"/>
          <w:spacing w:val="23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as</w:t>
      </w:r>
      <w:r w:rsidRPr="00EB046C">
        <w:rPr>
          <w:rFonts w:ascii="Times New Roman" w:hAnsi="Times New Roman"/>
          <w:spacing w:val="20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propostas</w:t>
      </w:r>
      <w:r w:rsidRPr="00EB046C">
        <w:rPr>
          <w:rFonts w:ascii="Times New Roman" w:hAnsi="Times New Roman"/>
          <w:spacing w:val="21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apresentadas</w:t>
      </w:r>
      <w:r w:rsidRPr="00EB046C">
        <w:rPr>
          <w:rFonts w:ascii="Times New Roman" w:hAnsi="Times New Roman"/>
          <w:spacing w:val="18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 xml:space="preserve">e </w:t>
      </w:r>
      <w:r w:rsidRPr="00EB046C">
        <w:rPr>
          <w:rFonts w:ascii="Times New Roman" w:hAnsi="Times New Roman"/>
          <w:spacing w:val="-61"/>
          <w:szCs w:val="24"/>
        </w:rPr>
        <w:t xml:space="preserve">  </w:t>
      </w:r>
      <w:r w:rsidRPr="00EB046C">
        <w:rPr>
          <w:rFonts w:ascii="Times New Roman" w:hAnsi="Times New Roman"/>
          <w:szCs w:val="24"/>
        </w:rPr>
        <w:t>desclassificará</w:t>
      </w:r>
      <w:r w:rsidRPr="00EB046C">
        <w:rPr>
          <w:rFonts w:ascii="Times New Roman" w:hAnsi="Times New Roman"/>
          <w:spacing w:val="-3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aquelas</w:t>
      </w:r>
      <w:r w:rsidRPr="00EB046C">
        <w:rPr>
          <w:rFonts w:ascii="Times New Roman" w:hAnsi="Times New Roman"/>
          <w:spacing w:val="-2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que</w:t>
      </w:r>
      <w:r w:rsidRPr="00EB046C">
        <w:rPr>
          <w:rFonts w:ascii="Times New Roman" w:hAnsi="Times New Roman"/>
          <w:spacing w:val="-5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não</w:t>
      </w:r>
      <w:r w:rsidRPr="00EB046C">
        <w:rPr>
          <w:rFonts w:ascii="Times New Roman" w:hAnsi="Times New Roman"/>
          <w:spacing w:val="-1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estejam</w:t>
      </w:r>
      <w:r w:rsidRPr="00EB046C">
        <w:rPr>
          <w:rFonts w:ascii="Times New Roman" w:hAnsi="Times New Roman"/>
          <w:spacing w:val="-3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em conformidade</w:t>
      </w:r>
      <w:r w:rsidRPr="00EB046C">
        <w:rPr>
          <w:rFonts w:ascii="Times New Roman" w:hAnsi="Times New Roman"/>
          <w:spacing w:val="-3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com</w:t>
      </w:r>
      <w:r w:rsidRPr="00EB046C">
        <w:rPr>
          <w:rFonts w:ascii="Times New Roman" w:hAnsi="Times New Roman"/>
          <w:spacing w:val="-3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os</w:t>
      </w:r>
      <w:r w:rsidRPr="00EB046C">
        <w:rPr>
          <w:rFonts w:ascii="Times New Roman" w:hAnsi="Times New Roman"/>
          <w:spacing w:val="-3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requisitos</w:t>
      </w:r>
      <w:r w:rsidRPr="00EB046C">
        <w:rPr>
          <w:rFonts w:ascii="Times New Roman" w:hAnsi="Times New Roman"/>
          <w:spacing w:val="2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estabelecidos</w:t>
      </w:r>
      <w:r w:rsidRPr="00EB046C">
        <w:rPr>
          <w:rFonts w:ascii="Times New Roman" w:hAnsi="Times New Roman"/>
          <w:spacing w:val="-4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no</w:t>
      </w:r>
      <w:r w:rsidRPr="00EB046C">
        <w:rPr>
          <w:rFonts w:ascii="Times New Roman" w:hAnsi="Times New Roman"/>
          <w:spacing w:val="-2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edital.</w:t>
      </w:r>
    </w:p>
    <w:p w14:paraId="34EDDE41" w14:textId="621B1E8A" w:rsidR="00CF47CE" w:rsidRPr="00EB046C" w:rsidRDefault="00CF47CE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EB046C">
        <w:rPr>
          <w:rFonts w:ascii="Times New Roman" w:hAnsi="Times New Roman"/>
          <w:szCs w:val="24"/>
        </w:rPr>
        <w:t>Serão</w:t>
      </w:r>
      <w:r w:rsidRPr="00EB046C">
        <w:rPr>
          <w:rFonts w:ascii="Times New Roman" w:hAnsi="Times New Roman"/>
          <w:spacing w:val="-7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desclassificadas</w:t>
      </w:r>
      <w:r w:rsidRPr="00EB046C">
        <w:rPr>
          <w:rFonts w:ascii="Times New Roman" w:hAnsi="Times New Roman"/>
          <w:spacing w:val="-4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as</w:t>
      </w:r>
      <w:r w:rsidRPr="00EB046C">
        <w:rPr>
          <w:rFonts w:ascii="Times New Roman" w:hAnsi="Times New Roman"/>
          <w:spacing w:val="-7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propostas:</w:t>
      </w:r>
    </w:p>
    <w:p w14:paraId="247440FA" w14:textId="77777777" w:rsidR="00CF47CE" w:rsidRPr="00EB046C" w:rsidRDefault="00CF47CE" w:rsidP="00EB046C">
      <w:pPr>
        <w:pStyle w:val="PargrafodaLista"/>
        <w:widowControl w:val="0"/>
        <w:numPr>
          <w:ilvl w:val="0"/>
          <w:numId w:val="23"/>
        </w:numPr>
        <w:tabs>
          <w:tab w:val="left" w:pos="284"/>
          <w:tab w:val="left" w:pos="1161"/>
          <w:tab w:val="left" w:pos="1162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EB046C">
        <w:rPr>
          <w:rFonts w:ascii="Times New Roman" w:hAnsi="Times New Roman"/>
          <w:szCs w:val="24"/>
        </w:rPr>
        <w:t>cujo</w:t>
      </w:r>
      <w:r w:rsidRPr="00EB046C">
        <w:rPr>
          <w:rFonts w:ascii="Times New Roman" w:hAnsi="Times New Roman"/>
          <w:spacing w:val="-6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objeto</w:t>
      </w:r>
      <w:r w:rsidRPr="00EB046C">
        <w:rPr>
          <w:rFonts w:ascii="Times New Roman" w:hAnsi="Times New Roman"/>
          <w:spacing w:val="-5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não</w:t>
      </w:r>
      <w:r w:rsidRPr="00EB046C">
        <w:rPr>
          <w:rFonts w:ascii="Times New Roman" w:hAnsi="Times New Roman"/>
          <w:spacing w:val="-5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atenda</w:t>
      </w:r>
      <w:r w:rsidRPr="00EB046C">
        <w:rPr>
          <w:rFonts w:ascii="Times New Roman" w:hAnsi="Times New Roman"/>
          <w:spacing w:val="-4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as</w:t>
      </w:r>
      <w:r w:rsidRPr="00EB046C">
        <w:rPr>
          <w:rFonts w:ascii="Times New Roman" w:hAnsi="Times New Roman"/>
          <w:spacing w:val="-6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especificações,</w:t>
      </w:r>
      <w:r w:rsidRPr="00EB046C">
        <w:rPr>
          <w:rFonts w:ascii="Times New Roman" w:hAnsi="Times New Roman"/>
          <w:spacing w:val="-4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prazos</w:t>
      </w:r>
      <w:r w:rsidRPr="00EB046C">
        <w:rPr>
          <w:rFonts w:ascii="Times New Roman" w:hAnsi="Times New Roman"/>
          <w:spacing w:val="-3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e</w:t>
      </w:r>
      <w:r w:rsidRPr="00EB046C">
        <w:rPr>
          <w:rFonts w:ascii="Times New Roman" w:hAnsi="Times New Roman"/>
          <w:spacing w:val="-8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condições</w:t>
      </w:r>
      <w:r w:rsidRPr="00EB046C">
        <w:rPr>
          <w:rFonts w:ascii="Times New Roman" w:hAnsi="Times New Roman"/>
          <w:spacing w:val="-3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fixados</w:t>
      </w:r>
      <w:r w:rsidRPr="00EB046C">
        <w:rPr>
          <w:rFonts w:ascii="Times New Roman" w:hAnsi="Times New Roman"/>
          <w:spacing w:val="-5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no</w:t>
      </w:r>
      <w:r w:rsidRPr="00EB046C">
        <w:rPr>
          <w:rFonts w:ascii="Times New Roman" w:hAnsi="Times New Roman"/>
          <w:spacing w:val="-3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Edital;</w:t>
      </w:r>
    </w:p>
    <w:p w14:paraId="1AED76BD" w14:textId="77777777" w:rsidR="00CF47CE" w:rsidRPr="00EB046C" w:rsidRDefault="00CF47CE" w:rsidP="00EB046C">
      <w:pPr>
        <w:pStyle w:val="PargrafodaLista"/>
        <w:widowControl w:val="0"/>
        <w:numPr>
          <w:ilvl w:val="0"/>
          <w:numId w:val="23"/>
        </w:numPr>
        <w:tabs>
          <w:tab w:val="left" w:pos="284"/>
          <w:tab w:val="left" w:pos="1161"/>
          <w:tab w:val="left" w:pos="1162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EB046C">
        <w:rPr>
          <w:rFonts w:ascii="Times New Roman" w:hAnsi="Times New Roman"/>
          <w:szCs w:val="24"/>
        </w:rPr>
        <w:t>que</w:t>
      </w:r>
      <w:r w:rsidRPr="00EB046C">
        <w:rPr>
          <w:rFonts w:ascii="Times New Roman" w:hAnsi="Times New Roman"/>
          <w:spacing w:val="-9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contiverem</w:t>
      </w:r>
      <w:r w:rsidRPr="00EB046C">
        <w:rPr>
          <w:rFonts w:ascii="Times New Roman" w:hAnsi="Times New Roman"/>
          <w:spacing w:val="-6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vícios</w:t>
      </w:r>
      <w:r w:rsidRPr="00EB046C">
        <w:rPr>
          <w:rFonts w:ascii="Times New Roman" w:hAnsi="Times New Roman"/>
          <w:spacing w:val="-5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insanáveis;</w:t>
      </w:r>
    </w:p>
    <w:p w14:paraId="22F0E1D1" w14:textId="77777777" w:rsidR="00CF47CE" w:rsidRPr="00EB046C" w:rsidRDefault="00CF47CE" w:rsidP="00EB046C">
      <w:pPr>
        <w:pStyle w:val="PargrafodaLista"/>
        <w:widowControl w:val="0"/>
        <w:numPr>
          <w:ilvl w:val="0"/>
          <w:numId w:val="23"/>
        </w:numPr>
        <w:tabs>
          <w:tab w:val="left" w:pos="284"/>
          <w:tab w:val="left" w:pos="1161"/>
          <w:tab w:val="left" w:pos="1162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EB046C">
        <w:rPr>
          <w:rFonts w:ascii="Times New Roman" w:hAnsi="Times New Roman"/>
          <w:szCs w:val="24"/>
        </w:rPr>
        <w:t>que</w:t>
      </w:r>
      <w:r w:rsidRPr="00EB046C">
        <w:rPr>
          <w:rFonts w:ascii="Times New Roman" w:hAnsi="Times New Roman"/>
          <w:spacing w:val="59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apresentarem</w:t>
      </w:r>
      <w:r w:rsidRPr="00EB046C">
        <w:rPr>
          <w:rFonts w:ascii="Times New Roman" w:hAnsi="Times New Roman"/>
          <w:spacing w:val="62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preços</w:t>
      </w:r>
      <w:r w:rsidRPr="00EB046C">
        <w:rPr>
          <w:rFonts w:ascii="Times New Roman" w:hAnsi="Times New Roman"/>
          <w:spacing w:val="59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inexequíveis</w:t>
      </w:r>
      <w:r w:rsidRPr="00EB046C">
        <w:rPr>
          <w:rFonts w:ascii="Times New Roman" w:hAnsi="Times New Roman"/>
          <w:spacing w:val="59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ou</w:t>
      </w:r>
      <w:r w:rsidRPr="00EB046C">
        <w:rPr>
          <w:rFonts w:ascii="Times New Roman" w:hAnsi="Times New Roman"/>
          <w:spacing w:val="60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permanecerem</w:t>
      </w:r>
      <w:r w:rsidRPr="00EB046C">
        <w:rPr>
          <w:rFonts w:ascii="Times New Roman" w:hAnsi="Times New Roman"/>
          <w:spacing w:val="62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acima</w:t>
      </w:r>
      <w:r w:rsidRPr="00EB046C">
        <w:rPr>
          <w:rFonts w:ascii="Times New Roman" w:hAnsi="Times New Roman"/>
          <w:spacing w:val="58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do</w:t>
      </w:r>
      <w:r w:rsidRPr="00EB046C">
        <w:rPr>
          <w:rFonts w:ascii="Times New Roman" w:hAnsi="Times New Roman"/>
          <w:spacing w:val="59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orçamento</w:t>
      </w:r>
      <w:r w:rsidRPr="00EB046C">
        <w:rPr>
          <w:rFonts w:ascii="Times New Roman" w:hAnsi="Times New Roman"/>
          <w:spacing w:val="60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estimado para</w:t>
      </w:r>
      <w:r w:rsidRPr="00EB046C">
        <w:rPr>
          <w:rFonts w:ascii="Times New Roman" w:hAnsi="Times New Roman"/>
          <w:spacing w:val="32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a</w:t>
      </w:r>
      <w:r w:rsidRPr="00EB046C">
        <w:rPr>
          <w:rFonts w:ascii="Times New Roman" w:hAnsi="Times New Roman"/>
          <w:spacing w:val="1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contratação;</w:t>
      </w:r>
    </w:p>
    <w:p w14:paraId="0E13C866" w14:textId="77777777" w:rsidR="00CF47CE" w:rsidRPr="00EB046C" w:rsidRDefault="00CF47CE" w:rsidP="00EB046C">
      <w:pPr>
        <w:pStyle w:val="PargrafodaLista"/>
        <w:widowControl w:val="0"/>
        <w:numPr>
          <w:ilvl w:val="0"/>
          <w:numId w:val="23"/>
        </w:numPr>
        <w:tabs>
          <w:tab w:val="left" w:pos="284"/>
          <w:tab w:val="left" w:pos="1161"/>
          <w:tab w:val="left" w:pos="1162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EB046C">
        <w:rPr>
          <w:rFonts w:ascii="Times New Roman" w:hAnsi="Times New Roman"/>
          <w:szCs w:val="24"/>
        </w:rPr>
        <w:t>não</w:t>
      </w:r>
      <w:r w:rsidRPr="00EB046C">
        <w:rPr>
          <w:rFonts w:ascii="Times New Roman" w:hAnsi="Times New Roman"/>
          <w:spacing w:val="-8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tiverem</w:t>
      </w:r>
      <w:r w:rsidRPr="00EB046C">
        <w:rPr>
          <w:rFonts w:ascii="Times New Roman" w:hAnsi="Times New Roman"/>
          <w:spacing w:val="-6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sua</w:t>
      </w:r>
      <w:r w:rsidRPr="00EB046C">
        <w:rPr>
          <w:rFonts w:ascii="Times New Roman" w:hAnsi="Times New Roman"/>
          <w:spacing w:val="-6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exequibilidade</w:t>
      </w:r>
      <w:r w:rsidRPr="00EB046C">
        <w:rPr>
          <w:rFonts w:ascii="Times New Roman" w:hAnsi="Times New Roman"/>
          <w:spacing w:val="-6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demonstrada,</w:t>
      </w:r>
      <w:r w:rsidRPr="00EB046C">
        <w:rPr>
          <w:rFonts w:ascii="Times New Roman" w:hAnsi="Times New Roman"/>
          <w:spacing w:val="-4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quando</w:t>
      </w:r>
      <w:r w:rsidRPr="00EB046C">
        <w:rPr>
          <w:rFonts w:ascii="Times New Roman" w:hAnsi="Times New Roman"/>
          <w:spacing w:val="-8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exigido;</w:t>
      </w:r>
    </w:p>
    <w:p w14:paraId="27FBB0BF" w14:textId="77777777" w:rsidR="00CF47CE" w:rsidRPr="00EB046C" w:rsidRDefault="00CF47CE" w:rsidP="00EB046C">
      <w:pPr>
        <w:pStyle w:val="PargrafodaLista"/>
        <w:widowControl w:val="0"/>
        <w:numPr>
          <w:ilvl w:val="0"/>
          <w:numId w:val="23"/>
        </w:numPr>
        <w:tabs>
          <w:tab w:val="left" w:pos="284"/>
          <w:tab w:val="left" w:pos="1161"/>
          <w:tab w:val="left" w:pos="1162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EB046C">
        <w:rPr>
          <w:rFonts w:ascii="Times New Roman" w:hAnsi="Times New Roman"/>
          <w:szCs w:val="24"/>
        </w:rPr>
        <w:t>que</w:t>
      </w:r>
      <w:r w:rsidRPr="00EB046C">
        <w:rPr>
          <w:rFonts w:ascii="Times New Roman" w:hAnsi="Times New Roman"/>
          <w:spacing w:val="-12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apresentarem</w:t>
      </w:r>
      <w:r w:rsidRPr="00EB046C">
        <w:rPr>
          <w:rFonts w:ascii="Times New Roman" w:hAnsi="Times New Roman"/>
          <w:spacing w:val="-4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desconformidade</w:t>
      </w:r>
      <w:r w:rsidRPr="00EB046C">
        <w:rPr>
          <w:rFonts w:ascii="Times New Roman" w:hAnsi="Times New Roman"/>
          <w:spacing w:val="-7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insanável</w:t>
      </w:r>
      <w:r w:rsidRPr="00EB046C">
        <w:rPr>
          <w:rFonts w:ascii="Times New Roman" w:hAnsi="Times New Roman"/>
          <w:spacing w:val="-6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com</w:t>
      </w:r>
      <w:r w:rsidRPr="00EB046C">
        <w:rPr>
          <w:rFonts w:ascii="Times New Roman" w:hAnsi="Times New Roman"/>
          <w:spacing w:val="-5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quaisquer</w:t>
      </w:r>
      <w:r w:rsidRPr="00EB046C">
        <w:rPr>
          <w:rFonts w:ascii="Times New Roman" w:hAnsi="Times New Roman"/>
          <w:spacing w:val="-7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outras</w:t>
      </w:r>
      <w:r w:rsidRPr="00EB046C">
        <w:rPr>
          <w:rFonts w:ascii="Times New Roman" w:hAnsi="Times New Roman"/>
          <w:spacing w:val="-4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exigências</w:t>
      </w:r>
      <w:r w:rsidRPr="00EB046C">
        <w:rPr>
          <w:rFonts w:ascii="Times New Roman" w:hAnsi="Times New Roman"/>
          <w:spacing w:val="-6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do</w:t>
      </w:r>
      <w:r w:rsidRPr="00EB046C">
        <w:rPr>
          <w:rFonts w:ascii="Times New Roman" w:hAnsi="Times New Roman"/>
          <w:spacing w:val="-7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Edital;</w:t>
      </w:r>
    </w:p>
    <w:p w14:paraId="7DB851FF" w14:textId="77777777" w:rsidR="00CF47CE" w:rsidRPr="00EB046C" w:rsidRDefault="00CF47CE" w:rsidP="00EB046C">
      <w:pPr>
        <w:pStyle w:val="PargrafodaLista"/>
        <w:widowControl w:val="0"/>
        <w:numPr>
          <w:ilvl w:val="0"/>
          <w:numId w:val="23"/>
        </w:numPr>
        <w:tabs>
          <w:tab w:val="left" w:pos="284"/>
          <w:tab w:val="left" w:pos="1161"/>
          <w:tab w:val="left" w:pos="1162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EB046C">
        <w:rPr>
          <w:rFonts w:ascii="Times New Roman" w:hAnsi="Times New Roman"/>
          <w:szCs w:val="24"/>
        </w:rPr>
        <w:t>que</w:t>
      </w:r>
      <w:r w:rsidRPr="00EB046C">
        <w:rPr>
          <w:rFonts w:ascii="Times New Roman" w:hAnsi="Times New Roman"/>
          <w:spacing w:val="-9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apresentem</w:t>
      </w:r>
      <w:r w:rsidRPr="00EB046C">
        <w:rPr>
          <w:rFonts w:ascii="Times New Roman" w:hAnsi="Times New Roman"/>
          <w:spacing w:val="-6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preço</w:t>
      </w:r>
      <w:r w:rsidRPr="00EB046C">
        <w:rPr>
          <w:rFonts w:ascii="Times New Roman" w:hAnsi="Times New Roman"/>
          <w:spacing w:val="-3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baseado</w:t>
      </w:r>
      <w:r w:rsidRPr="00EB046C">
        <w:rPr>
          <w:rFonts w:ascii="Times New Roman" w:hAnsi="Times New Roman"/>
          <w:spacing w:val="-6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exclusivamente</w:t>
      </w:r>
      <w:r w:rsidRPr="00EB046C">
        <w:rPr>
          <w:rFonts w:ascii="Times New Roman" w:hAnsi="Times New Roman"/>
          <w:spacing w:val="-4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em</w:t>
      </w:r>
      <w:r w:rsidRPr="00EB046C">
        <w:rPr>
          <w:rFonts w:ascii="Times New Roman" w:hAnsi="Times New Roman"/>
          <w:spacing w:val="-4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proposta</w:t>
      </w:r>
      <w:r w:rsidRPr="00EB046C">
        <w:rPr>
          <w:rFonts w:ascii="Times New Roman" w:hAnsi="Times New Roman"/>
          <w:spacing w:val="-6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das</w:t>
      </w:r>
      <w:r w:rsidRPr="00EB046C">
        <w:rPr>
          <w:rFonts w:ascii="Times New Roman" w:hAnsi="Times New Roman"/>
          <w:spacing w:val="-6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demais</w:t>
      </w:r>
      <w:r w:rsidRPr="00EB046C">
        <w:rPr>
          <w:rFonts w:ascii="Times New Roman" w:hAnsi="Times New Roman"/>
          <w:spacing w:val="-7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licitantes;</w:t>
      </w:r>
    </w:p>
    <w:p w14:paraId="232E8FD6" w14:textId="77777777" w:rsidR="00CF47CE" w:rsidRPr="00EB046C" w:rsidRDefault="00CF47CE" w:rsidP="00EB046C">
      <w:pPr>
        <w:pStyle w:val="PargrafodaLista"/>
        <w:widowControl w:val="0"/>
        <w:numPr>
          <w:ilvl w:val="0"/>
          <w:numId w:val="23"/>
        </w:numPr>
        <w:tabs>
          <w:tab w:val="left" w:pos="284"/>
          <w:tab w:val="left" w:pos="1161"/>
          <w:tab w:val="left" w:pos="1162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EB046C">
        <w:rPr>
          <w:rFonts w:ascii="Times New Roman" w:hAnsi="Times New Roman"/>
          <w:szCs w:val="24"/>
        </w:rPr>
        <w:t>que</w:t>
      </w:r>
      <w:r w:rsidRPr="00EB046C">
        <w:rPr>
          <w:rFonts w:ascii="Times New Roman" w:hAnsi="Times New Roman"/>
          <w:spacing w:val="-7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por</w:t>
      </w:r>
      <w:r w:rsidRPr="00EB046C">
        <w:rPr>
          <w:rFonts w:ascii="Times New Roman" w:hAnsi="Times New Roman"/>
          <w:spacing w:val="-6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ação</w:t>
      </w:r>
      <w:r w:rsidRPr="00EB046C">
        <w:rPr>
          <w:rFonts w:ascii="Times New Roman" w:hAnsi="Times New Roman"/>
          <w:spacing w:val="-3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da</w:t>
      </w:r>
      <w:r w:rsidRPr="00EB046C">
        <w:rPr>
          <w:rFonts w:ascii="Times New Roman" w:hAnsi="Times New Roman"/>
          <w:spacing w:val="-5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licitante</w:t>
      </w:r>
      <w:r w:rsidRPr="00EB046C">
        <w:rPr>
          <w:rFonts w:ascii="Times New Roman" w:hAnsi="Times New Roman"/>
          <w:spacing w:val="-3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ofertante</w:t>
      </w:r>
      <w:r w:rsidRPr="00EB046C">
        <w:rPr>
          <w:rFonts w:ascii="Times New Roman" w:hAnsi="Times New Roman"/>
          <w:spacing w:val="-5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contenha</w:t>
      </w:r>
      <w:r w:rsidRPr="00EB046C">
        <w:rPr>
          <w:rFonts w:ascii="Times New Roman" w:hAnsi="Times New Roman"/>
          <w:spacing w:val="-4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elementos</w:t>
      </w:r>
      <w:r w:rsidRPr="00EB046C">
        <w:rPr>
          <w:rFonts w:ascii="Times New Roman" w:hAnsi="Times New Roman"/>
          <w:spacing w:val="-4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que</w:t>
      </w:r>
      <w:r w:rsidRPr="00EB046C">
        <w:rPr>
          <w:rFonts w:ascii="Times New Roman" w:hAnsi="Times New Roman"/>
          <w:spacing w:val="-5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permitam</w:t>
      </w:r>
      <w:r w:rsidRPr="00EB046C">
        <w:rPr>
          <w:rFonts w:ascii="Times New Roman" w:hAnsi="Times New Roman"/>
          <w:spacing w:val="-5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a</w:t>
      </w:r>
      <w:r w:rsidRPr="00EB046C">
        <w:rPr>
          <w:rFonts w:ascii="Times New Roman" w:hAnsi="Times New Roman"/>
          <w:spacing w:val="-4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sua</w:t>
      </w:r>
      <w:r w:rsidRPr="00EB046C">
        <w:rPr>
          <w:rFonts w:ascii="Times New Roman" w:hAnsi="Times New Roman"/>
          <w:spacing w:val="-6"/>
          <w:szCs w:val="24"/>
        </w:rPr>
        <w:t xml:space="preserve"> </w:t>
      </w:r>
      <w:r w:rsidRPr="00EB046C">
        <w:rPr>
          <w:rFonts w:ascii="Times New Roman" w:hAnsi="Times New Roman"/>
          <w:szCs w:val="24"/>
        </w:rPr>
        <w:t>identificação;</w:t>
      </w:r>
    </w:p>
    <w:p w14:paraId="4C50C34F" w14:textId="0801D196" w:rsidR="00CF47CE" w:rsidRPr="00EB046C" w:rsidRDefault="00CF47CE" w:rsidP="00EB046C">
      <w:pPr>
        <w:pStyle w:val="PargrafodaLista"/>
        <w:widowControl w:val="0"/>
        <w:numPr>
          <w:ilvl w:val="0"/>
          <w:numId w:val="23"/>
        </w:numPr>
        <w:tabs>
          <w:tab w:val="left" w:pos="284"/>
          <w:tab w:val="left" w:pos="1162"/>
        </w:tabs>
        <w:autoSpaceDE w:val="0"/>
        <w:autoSpaceDN w:val="0"/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EB046C">
        <w:rPr>
          <w:rFonts w:ascii="Times New Roman" w:hAnsi="Times New Roman"/>
          <w:szCs w:val="24"/>
        </w:rPr>
        <w:t>cujo objeto esteja desacompanhado da documentação técnica/certificação exigida no Memorial Descritivo e Termo de Referência/Projeto Básico.</w:t>
      </w:r>
    </w:p>
    <w:p w14:paraId="51617AE0" w14:textId="39276CCE" w:rsidR="00CF47CE" w:rsidRPr="00EB046C" w:rsidRDefault="00CF47CE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EB046C">
        <w:rPr>
          <w:rFonts w:ascii="Times New Roman" w:hAnsi="Times New Roman"/>
          <w:szCs w:val="24"/>
        </w:rPr>
        <w:t>A desclassificação da proposta será fundamentada e registrada no sistema, acompanhado em tempo real por todos os participantes.</w:t>
      </w:r>
    </w:p>
    <w:p w14:paraId="23B3C0AA" w14:textId="017B6EDF" w:rsidR="00CF47CE" w:rsidRPr="00EB046C" w:rsidRDefault="00CF47CE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EB046C">
        <w:rPr>
          <w:rFonts w:ascii="Times New Roman" w:hAnsi="Times New Roman"/>
          <w:szCs w:val="24"/>
        </w:rPr>
        <w:t>Para efeito de avaliação da exequibilidade e de sobrepreço, serão considerados o preço global, os quantitativos e os preços unitários tidos como relevantes, observado o critério de aceitabilidade de preços unitário e global fixado neste edital, conforme as especificidades do mercado correspondente</w:t>
      </w:r>
      <w:r w:rsidR="00BE7429" w:rsidRPr="00EB046C">
        <w:rPr>
          <w:rFonts w:ascii="Times New Roman" w:hAnsi="Times New Roman"/>
          <w:szCs w:val="24"/>
        </w:rPr>
        <w:t>.</w:t>
      </w:r>
    </w:p>
    <w:p w14:paraId="41F2F2B4" w14:textId="4C21BD6F" w:rsidR="00CF47CE" w:rsidRPr="00EB046C" w:rsidRDefault="00CF47CE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EB046C">
        <w:rPr>
          <w:rFonts w:ascii="Times New Roman" w:hAnsi="Times New Roman"/>
          <w:szCs w:val="24"/>
        </w:rPr>
        <w:t>Serão consideradas inexequíveis as propostas cujos valores forem inferiores a 75% (setenta e cinco por cento) do valor orçado pela Administração, conforme o § 4º do art. 59 da Lei Federal nº 14.133/2021.</w:t>
      </w:r>
    </w:p>
    <w:p w14:paraId="0E0885E0" w14:textId="77777777" w:rsidR="00D23E4A" w:rsidRPr="00EB046C" w:rsidRDefault="001A3710" w:rsidP="00EB046C">
      <w:pPr>
        <w:pStyle w:val="PargrafodaLista"/>
        <w:numPr>
          <w:ilvl w:val="0"/>
          <w:numId w:val="5"/>
        </w:numPr>
        <w:spacing w:before="240"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  <w:b/>
          <w:bCs/>
        </w:rPr>
        <w:t>FORMULAÇÃO DE LANCES:</w:t>
      </w:r>
    </w:p>
    <w:p w14:paraId="78049E8A" w14:textId="044ECAC3" w:rsidR="00D23E4A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O sistema ordenará automaticamente as propostas classificadas, sendo que somente estas </w:t>
      </w:r>
      <w:r w:rsidR="002249A0" w:rsidRPr="00EB046C">
        <w:rPr>
          <w:rFonts w:ascii="Times New Roman" w:hAnsi="Times New Roman"/>
        </w:rPr>
        <w:t>participarão</w:t>
      </w:r>
      <w:r w:rsidR="0059389D" w:rsidRPr="00EB046C">
        <w:rPr>
          <w:rFonts w:ascii="Times New Roman" w:hAnsi="Times New Roman"/>
        </w:rPr>
        <w:t xml:space="preserve"> da fase de lances.</w:t>
      </w:r>
    </w:p>
    <w:p w14:paraId="64431A5D" w14:textId="77777777" w:rsidR="00D23E4A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>Aberta a etapa competitiva (</w:t>
      </w:r>
      <w:r w:rsidR="002249A0" w:rsidRPr="00EB046C">
        <w:rPr>
          <w:rFonts w:ascii="Times New Roman" w:hAnsi="Times New Roman"/>
        </w:rPr>
        <w:t>Sessão</w:t>
      </w:r>
      <w:r w:rsidRPr="00EB046C">
        <w:rPr>
          <w:rFonts w:ascii="Times New Roman" w:hAnsi="Times New Roman"/>
        </w:rPr>
        <w:t xml:space="preserve"> </w:t>
      </w:r>
      <w:r w:rsidR="002249A0" w:rsidRPr="00EB046C">
        <w:rPr>
          <w:rFonts w:ascii="Times New Roman" w:hAnsi="Times New Roman"/>
        </w:rPr>
        <w:t>Pública</w:t>
      </w:r>
      <w:r w:rsidRPr="00EB046C">
        <w:rPr>
          <w:rFonts w:ascii="Times New Roman" w:hAnsi="Times New Roman"/>
        </w:rPr>
        <w:t xml:space="preserve">), as licitantes </w:t>
      </w:r>
      <w:r w:rsidR="004D7D06" w:rsidRPr="00EB046C">
        <w:rPr>
          <w:rFonts w:ascii="Times New Roman" w:hAnsi="Times New Roman"/>
        </w:rPr>
        <w:t>deverão</w:t>
      </w:r>
      <w:r w:rsidRPr="00EB046C">
        <w:rPr>
          <w:rFonts w:ascii="Times New Roman" w:hAnsi="Times New Roman"/>
        </w:rPr>
        <w:t xml:space="preserve"> encaminhar lances, exclusivamente por meio do sistema </w:t>
      </w:r>
      <w:r w:rsidR="004D7D06" w:rsidRPr="00EB046C">
        <w:rPr>
          <w:rFonts w:ascii="Times New Roman" w:hAnsi="Times New Roman"/>
        </w:rPr>
        <w:t>eletrônico</w:t>
      </w:r>
      <w:r w:rsidRPr="00EB046C">
        <w:rPr>
          <w:rFonts w:ascii="Times New Roman" w:hAnsi="Times New Roman"/>
        </w:rPr>
        <w:t xml:space="preserve">, sendo a licitante imediatamente informada do seu recebimento e respectivo valor. </w:t>
      </w:r>
    </w:p>
    <w:p w14:paraId="7D575E8A" w14:textId="77777777" w:rsidR="00D23E4A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As licitantes </w:t>
      </w:r>
      <w:r w:rsidR="004D7D06" w:rsidRPr="00EB046C">
        <w:rPr>
          <w:rFonts w:ascii="Times New Roman" w:hAnsi="Times New Roman"/>
        </w:rPr>
        <w:t>poderão</w:t>
      </w:r>
      <w:r w:rsidRPr="00EB046C">
        <w:rPr>
          <w:rFonts w:ascii="Times New Roman" w:hAnsi="Times New Roman"/>
        </w:rPr>
        <w:t xml:space="preserve"> oferecer lances sucessivos, observando o </w:t>
      </w:r>
      <w:r w:rsidR="004D7D06" w:rsidRPr="00EB046C">
        <w:rPr>
          <w:rFonts w:ascii="Times New Roman" w:hAnsi="Times New Roman"/>
        </w:rPr>
        <w:t>horário</w:t>
      </w:r>
      <w:r w:rsidRPr="00EB046C">
        <w:rPr>
          <w:rFonts w:ascii="Times New Roman" w:hAnsi="Times New Roman"/>
        </w:rPr>
        <w:t xml:space="preserve"> fixado e as regras de </w:t>
      </w:r>
      <w:r w:rsidR="004D7D06" w:rsidRPr="00EB046C">
        <w:rPr>
          <w:rFonts w:ascii="Times New Roman" w:hAnsi="Times New Roman"/>
        </w:rPr>
        <w:t>aceitação</w:t>
      </w:r>
      <w:r w:rsidRPr="00EB046C">
        <w:rPr>
          <w:rFonts w:ascii="Times New Roman" w:hAnsi="Times New Roman"/>
        </w:rPr>
        <w:t xml:space="preserve">. </w:t>
      </w:r>
    </w:p>
    <w:p w14:paraId="1BD2BE89" w14:textId="77777777" w:rsidR="00D23E4A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lastRenderedPageBreak/>
        <w:t xml:space="preserve">O sistema disponibilizará campo </w:t>
      </w:r>
      <w:r w:rsidR="004D7D06" w:rsidRPr="00EB046C">
        <w:rPr>
          <w:rFonts w:ascii="Times New Roman" w:hAnsi="Times New Roman"/>
        </w:rPr>
        <w:t>próprio</w:t>
      </w:r>
      <w:r w:rsidRPr="00EB046C">
        <w:rPr>
          <w:rFonts w:ascii="Times New Roman" w:hAnsi="Times New Roman"/>
        </w:rPr>
        <w:t xml:space="preserve"> para troca de mensagens entre o Agente de Contratação e os licitantes. </w:t>
      </w:r>
    </w:p>
    <w:p w14:paraId="7EE43E8B" w14:textId="77777777" w:rsidR="00D23E4A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Iniciada a etapa competitiva, os licitantes </w:t>
      </w:r>
      <w:r w:rsidR="004D7D06" w:rsidRPr="00EB046C">
        <w:rPr>
          <w:rFonts w:ascii="Times New Roman" w:hAnsi="Times New Roman"/>
        </w:rPr>
        <w:t>deverão</w:t>
      </w:r>
      <w:r w:rsidRPr="00EB046C">
        <w:rPr>
          <w:rFonts w:ascii="Times New Roman" w:hAnsi="Times New Roman"/>
        </w:rPr>
        <w:t xml:space="preserve"> encaminhar lances exclusivamente por meio do sistema </w:t>
      </w:r>
      <w:r w:rsidR="004D7D06" w:rsidRPr="00EB046C">
        <w:rPr>
          <w:rFonts w:ascii="Times New Roman" w:hAnsi="Times New Roman"/>
        </w:rPr>
        <w:t>eletrônico</w:t>
      </w:r>
      <w:r w:rsidRPr="00EB046C">
        <w:rPr>
          <w:rFonts w:ascii="Times New Roman" w:hAnsi="Times New Roman"/>
        </w:rPr>
        <w:t xml:space="preserve">, sendo imediatamente informados do seu recebimento e do valor consignado no registro. </w:t>
      </w:r>
    </w:p>
    <w:p w14:paraId="15406438" w14:textId="77777777" w:rsidR="00AA4A09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O lance deverá ser ofertado pelo valor global do item. </w:t>
      </w:r>
    </w:p>
    <w:p w14:paraId="6251666C" w14:textId="77777777" w:rsidR="00AA4A09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Os licitantes </w:t>
      </w:r>
      <w:r w:rsidR="00D11F56" w:rsidRPr="00EB046C">
        <w:rPr>
          <w:rFonts w:ascii="Times New Roman" w:hAnsi="Times New Roman"/>
        </w:rPr>
        <w:t>poderão</w:t>
      </w:r>
      <w:r w:rsidRPr="00EB046C">
        <w:rPr>
          <w:rFonts w:ascii="Times New Roman" w:hAnsi="Times New Roman"/>
        </w:rPr>
        <w:t xml:space="preserve"> oferecer lances sucessivos, observando o </w:t>
      </w:r>
      <w:r w:rsidR="00D11F56" w:rsidRPr="00EB046C">
        <w:rPr>
          <w:rFonts w:ascii="Times New Roman" w:hAnsi="Times New Roman"/>
        </w:rPr>
        <w:t>horário</w:t>
      </w:r>
      <w:r w:rsidRPr="00EB046C">
        <w:rPr>
          <w:rFonts w:ascii="Times New Roman" w:hAnsi="Times New Roman"/>
        </w:rPr>
        <w:t xml:space="preserve"> fixado para abertura da </w:t>
      </w:r>
      <w:r w:rsidR="00D11F56" w:rsidRPr="00EB046C">
        <w:rPr>
          <w:rFonts w:ascii="Times New Roman" w:hAnsi="Times New Roman"/>
        </w:rPr>
        <w:t>sessão</w:t>
      </w:r>
      <w:r w:rsidRPr="00EB046C">
        <w:rPr>
          <w:rFonts w:ascii="Times New Roman" w:hAnsi="Times New Roman"/>
        </w:rPr>
        <w:t xml:space="preserve"> e as regras estabelecidas no Edital. </w:t>
      </w:r>
    </w:p>
    <w:p w14:paraId="67D33245" w14:textId="77777777" w:rsidR="00AA4A09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O licitante somente </w:t>
      </w:r>
      <w:r w:rsidR="00D11F56" w:rsidRPr="00EB046C">
        <w:rPr>
          <w:rFonts w:ascii="Times New Roman" w:hAnsi="Times New Roman"/>
        </w:rPr>
        <w:t>poderá</w:t>
      </w:r>
      <w:r w:rsidRPr="00EB046C">
        <w:rPr>
          <w:rFonts w:ascii="Times New Roman" w:hAnsi="Times New Roman"/>
        </w:rPr>
        <w:t xml:space="preserve">́ oferecer lance de valor inferior ou percentual de desconto superior ao </w:t>
      </w:r>
      <w:r w:rsidR="00D11F56" w:rsidRPr="00EB046C">
        <w:rPr>
          <w:rFonts w:ascii="Times New Roman" w:hAnsi="Times New Roman"/>
        </w:rPr>
        <w:t>último</w:t>
      </w:r>
      <w:r w:rsidRPr="00EB046C">
        <w:rPr>
          <w:rFonts w:ascii="Times New Roman" w:hAnsi="Times New Roman"/>
        </w:rPr>
        <w:t xml:space="preserve"> por ele ofertado e registrado pelo sistema. </w:t>
      </w:r>
    </w:p>
    <w:p w14:paraId="2C3C76A1" w14:textId="71DD3F13" w:rsidR="00BD742A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O intervalo </w:t>
      </w:r>
      <w:r w:rsidR="00D11F56" w:rsidRPr="00EB046C">
        <w:rPr>
          <w:rFonts w:ascii="Times New Roman" w:hAnsi="Times New Roman"/>
        </w:rPr>
        <w:t>mínimo</w:t>
      </w:r>
      <w:r w:rsidRPr="00EB046C">
        <w:rPr>
          <w:rFonts w:ascii="Times New Roman" w:hAnsi="Times New Roman"/>
        </w:rPr>
        <w:t xml:space="preserve"> de </w:t>
      </w:r>
      <w:r w:rsidR="00D11F56" w:rsidRPr="00EB046C">
        <w:rPr>
          <w:rFonts w:ascii="Times New Roman" w:hAnsi="Times New Roman"/>
        </w:rPr>
        <w:t>diferença</w:t>
      </w:r>
      <w:r w:rsidRPr="00EB046C">
        <w:rPr>
          <w:rFonts w:ascii="Times New Roman" w:hAnsi="Times New Roman"/>
        </w:rPr>
        <w:t xml:space="preserve"> de valores ou percentuais entre os lances, que incidirá tanto em </w:t>
      </w:r>
      <w:r w:rsidR="00D11F56" w:rsidRPr="00EB046C">
        <w:rPr>
          <w:rFonts w:ascii="Times New Roman" w:hAnsi="Times New Roman"/>
        </w:rPr>
        <w:t>relação</w:t>
      </w:r>
      <w:r w:rsidRPr="00EB046C">
        <w:rPr>
          <w:rFonts w:ascii="Times New Roman" w:hAnsi="Times New Roman"/>
        </w:rPr>
        <w:t xml:space="preserve"> aos lances </w:t>
      </w:r>
      <w:r w:rsidR="00D11F56" w:rsidRPr="00EB046C">
        <w:rPr>
          <w:rFonts w:ascii="Times New Roman" w:hAnsi="Times New Roman"/>
        </w:rPr>
        <w:t>intermediários</w:t>
      </w:r>
      <w:r w:rsidRPr="00EB046C">
        <w:rPr>
          <w:rFonts w:ascii="Times New Roman" w:hAnsi="Times New Roman"/>
        </w:rPr>
        <w:t xml:space="preserve"> quanto em </w:t>
      </w:r>
      <w:r w:rsidR="00D11F56" w:rsidRPr="00EB046C">
        <w:rPr>
          <w:rFonts w:ascii="Times New Roman" w:hAnsi="Times New Roman"/>
        </w:rPr>
        <w:t>relação</w:t>
      </w:r>
      <w:r w:rsidRPr="00EB046C">
        <w:rPr>
          <w:rFonts w:ascii="Times New Roman" w:hAnsi="Times New Roman"/>
        </w:rPr>
        <w:t xml:space="preserve"> à proposta que cobrir a melhor oferta deverá ser R$ </w:t>
      </w:r>
      <w:r w:rsidR="00944644" w:rsidRPr="00EB046C">
        <w:rPr>
          <w:rFonts w:ascii="Times New Roman" w:hAnsi="Times New Roman"/>
        </w:rPr>
        <w:t>1</w:t>
      </w:r>
      <w:r w:rsidRPr="00EB046C">
        <w:rPr>
          <w:rFonts w:ascii="Times New Roman" w:hAnsi="Times New Roman"/>
        </w:rPr>
        <w:t>00,00 (</w:t>
      </w:r>
      <w:r w:rsidR="00944644" w:rsidRPr="00EB046C">
        <w:rPr>
          <w:rFonts w:ascii="Times New Roman" w:hAnsi="Times New Roman"/>
        </w:rPr>
        <w:t>cem</w:t>
      </w:r>
      <w:r w:rsidRPr="00EB046C">
        <w:rPr>
          <w:rFonts w:ascii="Times New Roman" w:hAnsi="Times New Roman"/>
        </w:rPr>
        <w:t xml:space="preserve"> reais</w:t>
      </w:r>
      <w:r w:rsidR="000A130B" w:rsidRPr="00EB046C">
        <w:rPr>
          <w:rFonts w:ascii="Times New Roman" w:hAnsi="Times New Roman"/>
        </w:rPr>
        <w:t>).</w:t>
      </w:r>
    </w:p>
    <w:p w14:paraId="269FD81B" w14:textId="03044730" w:rsidR="00312FC4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O licitante </w:t>
      </w:r>
      <w:r w:rsidR="00D11F56" w:rsidRPr="00EB046C">
        <w:rPr>
          <w:rFonts w:ascii="Times New Roman" w:hAnsi="Times New Roman"/>
        </w:rPr>
        <w:t>poderá</w:t>
      </w:r>
      <w:r w:rsidRPr="00EB046C">
        <w:rPr>
          <w:rFonts w:ascii="Times New Roman" w:hAnsi="Times New Roman"/>
        </w:rPr>
        <w:t xml:space="preserve">, uma </w:t>
      </w:r>
      <w:r w:rsidR="00D11F56" w:rsidRPr="00EB046C">
        <w:rPr>
          <w:rFonts w:ascii="Times New Roman" w:hAnsi="Times New Roman"/>
        </w:rPr>
        <w:t>única</w:t>
      </w:r>
      <w:r w:rsidRPr="00EB046C">
        <w:rPr>
          <w:rFonts w:ascii="Times New Roman" w:hAnsi="Times New Roman"/>
        </w:rPr>
        <w:t xml:space="preserve"> vez, excluir seu </w:t>
      </w:r>
      <w:r w:rsidR="00D11F56" w:rsidRPr="00EB046C">
        <w:rPr>
          <w:rFonts w:ascii="Times New Roman" w:hAnsi="Times New Roman"/>
        </w:rPr>
        <w:t>último</w:t>
      </w:r>
      <w:r w:rsidRPr="00EB046C">
        <w:rPr>
          <w:rFonts w:ascii="Times New Roman" w:hAnsi="Times New Roman"/>
        </w:rPr>
        <w:t xml:space="preserve"> lance ofertado, no intervalo de quinze segundos </w:t>
      </w:r>
      <w:r w:rsidR="00D11F56" w:rsidRPr="00EB046C">
        <w:rPr>
          <w:rFonts w:ascii="Times New Roman" w:hAnsi="Times New Roman"/>
        </w:rPr>
        <w:t>após</w:t>
      </w:r>
      <w:r w:rsidRPr="00EB046C">
        <w:rPr>
          <w:rFonts w:ascii="Times New Roman" w:hAnsi="Times New Roman"/>
        </w:rPr>
        <w:t xml:space="preserve"> o registro no sistema, na </w:t>
      </w:r>
      <w:r w:rsidR="00D11F56" w:rsidRPr="00EB046C">
        <w:rPr>
          <w:rFonts w:ascii="Times New Roman" w:hAnsi="Times New Roman"/>
        </w:rPr>
        <w:t>hipótese</w:t>
      </w:r>
      <w:r w:rsidRPr="00EB046C">
        <w:rPr>
          <w:rFonts w:ascii="Times New Roman" w:hAnsi="Times New Roman"/>
        </w:rPr>
        <w:t xml:space="preserve"> de lance inconsistente ou </w:t>
      </w:r>
      <w:r w:rsidR="00D11F56" w:rsidRPr="00EB046C">
        <w:rPr>
          <w:rFonts w:ascii="Times New Roman" w:hAnsi="Times New Roman"/>
        </w:rPr>
        <w:t>inexequível</w:t>
      </w:r>
      <w:r w:rsidRPr="00EB046C">
        <w:rPr>
          <w:rFonts w:ascii="Times New Roman" w:hAnsi="Times New Roman"/>
        </w:rPr>
        <w:t xml:space="preserve">. </w:t>
      </w:r>
    </w:p>
    <w:p w14:paraId="5D324093" w14:textId="4B3794A2" w:rsidR="00312FC4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O procedimento seguirá de acordo com o modo de disputa </w:t>
      </w:r>
      <w:r w:rsidR="00764139" w:rsidRPr="00EB046C">
        <w:rPr>
          <w:rFonts w:ascii="Times New Roman" w:hAnsi="Times New Roman"/>
          <w:b/>
          <w:bCs/>
        </w:rPr>
        <w:t>ABERTO/FECHADO</w:t>
      </w:r>
      <w:r w:rsidRPr="00EB046C">
        <w:rPr>
          <w:rFonts w:ascii="Times New Roman" w:hAnsi="Times New Roman"/>
        </w:rPr>
        <w:t xml:space="preserve">. </w:t>
      </w:r>
    </w:p>
    <w:p w14:paraId="35D6D73B" w14:textId="7BF45CB8" w:rsidR="00F119E3" w:rsidRPr="00EB046C" w:rsidRDefault="00E750E6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>P</w:t>
      </w:r>
      <w:r w:rsidR="001A3710" w:rsidRPr="00EB046C">
        <w:rPr>
          <w:rFonts w:ascii="Times New Roman" w:hAnsi="Times New Roman"/>
        </w:rPr>
        <w:t xml:space="preserve">ara o envio de lances na CONCORRÊNCIA o modo de disputa “aberto e fechado”, os licitantes </w:t>
      </w:r>
      <w:r w:rsidR="004E4277" w:rsidRPr="00EB046C">
        <w:rPr>
          <w:rFonts w:ascii="Times New Roman" w:hAnsi="Times New Roman"/>
        </w:rPr>
        <w:t>apresentarão</w:t>
      </w:r>
      <w:r w:rsidR="001A3710" w:rsidRPr="00EB046C">
        <w:rPr>
          <w:rFonts w:ascii="Times New Roman" w:hAnsi="Times New Roman"/>
        </w:rPr>
        <w:t xml:space="preserve"> lances </w:t>
      </w:r>
      <w:r w:rsidR="004E4277" w:rsidRPr="00EB046C">
        <w:rPr>
          <w:rFonts w:ascii="Times New Roman" w:hAnsi="Times New Roman"/>
        </w:rPr>
        <w:t>públicos</w:t>
      </w:r>
      <w:r w:rsidR="001A3710" w:rsidRPr="00EB046C">
        <w:rPr>
          <w:rFonts w:ascii="Times New Roman" w:hAnsi="Times New Roman"/>
        </w:rPr>
        <w:t xml:space="preserve"> e sucessivos, com lance final e fechado. </w:t>
      </w:r>
    </w:p>
    <w:p w14:paraId="0E0BB32D" w14:textId="46E50060" w:rsidR="00F119E3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A etapa de lances da </w:t>
      </w:r>
      <w:r w:rsidR="004E4277" w:rsidRPr="00EB046C">
        <w:rPr>
          <w:rFonts w:ascii="Times New Roman" w:hAnsi="Times New Roman"/>
        </w:rPr>
        <w:t>sessão</w:t>
      </w:r>
      <w:r w:rsidRPr="00EB046C">
        <w:rPr>
          <w:rFonts w:ascii="Times New Roman" w:hAnsi="Times New Roman"/>
        </w:rPr>
        <w:t xml:space="preserve"> </w:t>
      </w:r>
      <w:r w:rsidR="004E4277" w:rsidRPr="00EB046C">
        <w:rPr>
          <w:rFonts w:ascii="Times New Roman" w:hAnsi="Times New Roman"/>
        </w:rPr>
        <w:t>pública terá</w:t>
      </w:r>
      <w:r w:rsidRPr="00EB046C">
        <w:rPr>
          <w:rFonts w:ascii="Times New Roman" w:hAnsi="Times New Roman"/>
        </w:rPr>
        <w:t xml:space="preserve"> </w:t>
      </w:r>
      <w:r w:rsidR="00100128" w:rsidRPr="00EB046C">
        <w:rPr>
          <w:rFonts w:ascii="Times New Roman" w:hAnsi="Times New Roman"/>
        </w:rPr>
        <w:t>duração</w:t>
      </w:r>
      <w:r w:rsidRPr="00EB046C">
        <w:rPr>
          <w:rFonts w:ascii="Times New Roman" w:hAnsi="Times New Roman"/>
        </w:rPr>
        <w:t xml:space="preserve"> inicial de quinze minutos. </w:t>
      </w:r>
      <w:r w:rsidR="00100128" w:rsidRPr="00EB046C">
        <w:rPr>
          <w:rFonts w:ascii="Times New Roman" w:hAnsi="Times New Roman"/>
        </w:rPr>
        <w:t>Após</w:t>
      </w:r>
      <w:r w:rsidRPr="00EB046C">
        <w:rPr>
          <w:rFonts w:ascii="Times New Roman" w:hAnsi="Times New Roman"/>
        </w:rPr>
        <w:t xml:space="preserve"> esse prazo, o sistema encaminhará aviso de fechamento iminente dos lances, </w:t>
      </w:r>
      <w:r w:rsidR="00100128" w:rsidRPr="00EB046C">
        <w:rPr>
          <w:rFonts w:ascii="Times New Roman" w:hAnsi="Times New Roman"/>
        </w:rPr>
        <w:t>após</w:t>
      </w:r>
      <w:r w:rsidRPr="00EB046C">
        <w:rPr>
          <w:rFonts w:ascii="Times New Roman" w:hAnsi="Times New Roman"/>
        </w:rPr>
        <w:t xml:space="preserve"> o que transcorrerá o </w:t>
      </w:r>
      <w:r w:rsidR="00417D4D" w:rsidRPr="00EB046C">
        <w:rPr>
          <w:rFonts w:ascii="Times New Roman" w:hAnsi="Times New Roman"/>
        </w:rPr>
        <w:t>período</w:t>
      </w:r>
      <w:r w:rsidRPr="00EB046C">
        <w:rPr>
          <w:rFonts w:ascii="Times New Roman" w:hAnsi="Times New Roman"/>
        </w:rPr>
        <w:t xml:space="preserve"> </w:t>
      </w:r>
      <w:r w:rsidR="00100128" w:rsidRPr="00EB046C">
        <w:rPr>
          <w:rFonts w:ascii="Times New Roman" w:hAnsi="Times New Roman"/>
        </w:rPr>
        <w:t>de até</w:t>
      </w:r>
      <w:r w:rsidRPr="00EB046C">
        <w:rPr>
          <w:rFonts w:ascii="Times New Roman" w:hAnsi="Times New Roman"/>
        </w:rPr>
        <w:t xml:space="preserve"> dez minutos, aleatoriamente determinado, findo o qual </w:t>
      </w:r>
      <w:r w:rsidR="00100128" w:rsidRPr="00EB046C">
        <w:rPr>
          <w:rFonts w:ascii="Times New Roman" w:hAnsi="Times New Roman"/>
        </w:rPr>
        <w:t>será</w:t>
      </w:r>
      <w:r w:rsidRPr="00EB046C">
        <w:rPr>
          <w:rFonts w:ascii="Times New Roman" w:hAnsi="Times New Roman"/>
        </w:rPr>
        <w:t xml:space="preserve"> automaticamente encerrada a </w:t>
      </w:r>
      <w:r w:rsidR="00A66F10" w:rsidRPr="00EB046C">
        <w:rPr>
          <w:rFonts w:ascii="Times New Roman" w:hAnsi="Times New Roman"/>
        </w:rPr>
        <w:t>recepção</w:t>
      </w:r>
      <w:r w:rsidRPr="00EB046C">
        <w:rPr>
          <w:rFonts w:ascii="Times New Roman" w:hAnsi="Times New Roman"/>
        </w:rPr>
        <w:t xml:space="preserve"> de lances. </w:t>
      </w:r>
    </w:p>
    <w:p w14:paraId="71E5766C" w14:textId="77777777" w:rsidR="00F119E3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Encerrado o prazo previsto no subitem anterior, o sistema abrirá oportunidade para que o autor da oferta de valor mais baixo e os das ofertas com </w:t>
      </w:r>
      <w:r w:rsidR="00A66F10" w:rsidRPr="00EB046C">
        <w:rPr>
          <w:rFonts w:ascii="Times New Roman" w:hAnsi="Times New Roman"/>
        </w:rPr>
        <w:t>preços</w:t>
      </w:r>
      <w:r w:rsidRPr="00EB046C">
        <w:rPr>
          <w:rFonts w:ascii="Times New Roman" w:hAnsi="Times New Roman"/>
        </w:rPr>
        <w:t xml:space="preserve"> </w:t>
      </w:r>
      <w:r w:rsidR="00A66F10" w:rsidRPr="00EB046C">
        <w:rPr>
          <w:rFonts w:ascii="Times New Roman" w:hAnsi="Times New Roman"/>
        </w:rPr>
        <w:t>até</w:t>
      </w:r>
      <w:r w:rsidRPr="00EB046C">
        <w:rPr>
          <w:rFonts w:ascii="Times New Roman" w:hAnsi="Times New Roman"/>
        </w:rPr>
        <w:t xml:space="preserve"> 10% (dez por cento) superior </w:t>
      </w:r>
      <w:r w:rsidR="00A66F10" w:rsidRPr="00EB046C">
        <w:rPr>
          <w:rFonts w:ascii="Times New Roman" w:hAnsi="Times New Roman"/>
        </w:rPr>
        <w:t>àquela</w:t>
      </w:r>
      <w:r w:rsidRPr="00EB046C">
        <w:rPr>
          <w:rFonts w:ascii="Times New Roman" w:hAnsi="Times New Roman"/>
        </w:rPr>
        <w:t xml:space="preserve"> possam ofertar um lance final e fechado em </w:t>
      </w:r>
      <w:r w:rsidR="004D08E0" w:rsidRPr="00EB046C">
        <w:rPr>
          <w:rFonts w:ascii="Times New Roman" w:hAnsi="Times New Roman"/>
        </w:rPr>
        <w:t>até</w:t>
      </w:r>
      <w:r w:rsidRPr="00EB046C">
        <w:rPr>
          <w:rFonts w:ascii="Times New Roman" w:hAnsi="Times New Roman"/>
        </w:rPr>
        <w:t xml:space="preserve">́ cinco minutos, o qual </w:t>
      </w:r>
      <w:r w:rsidR="004D08E0" w:rsidRPr="00EB046C">
        <w:rPr>
          <w:rFonts w:ascii="Times New Roman" w:hAnsi="Times New Roman"/>
        </w:rPr>
        <w:t>será</w:t>
      </w:r>
      <w:r w:rsidRPr="00EB046C">
        <w:rPr>
          <w:rFonts w:ascii="Times New Roman" w:hAnsi="Times New Roman"/>
        </w:rPr>
        <w:t xml:space="preserve"> sigiloso </w:t>
      </w:r>
      <w:r w:rsidR="004D08E0" w:rsidRPr="00EB046C">
        <w:rPr>
          <w:rFonts w:ascii="Times New Roman" w:hAnsi="Times New Roman"/>
        </w:rPr>
        <w:t>até</w:t>
      </w:r>
      <w:r w:rsidRPr="00EB046C">
        <w:rPr>
          <w:rFonts w:ascii="Times New Roman" w:hAnsi="Times New Roman"/>
        </w:rPr>
        <w:t xml:space="preserve"> o encerramento deste prazo. </w:t>
      </w:r>
    </w:p>
    <w:p w14:paraId="0AFD0C77" w14:textId="77777777" w:rsidR="00F119E3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No procedimento de que trata o subitem supra, o licitante </w:t>
      </w:r>
      <w:r w:rsidR="00877E74" w:rsidRPr="00EB046C">
        <w:rPr>
          <w:rFonts w:ascii="Times New Roman" w:hAnsi="Times New Roman"/>
        </w:rPr>
        <w:t>poderá</w:t>
      </w:r>
      <w:r w:rsidRPr="00EB046C">
        <w:rPr>
          <w:rFonts w:ascii="Times New Roman" w:hAnsi="Times New Roman"/>
        </w:rPr>
        <w:t xml:space="preserve"> optar por manter o seu </w:t>
      </w:r>
      <w:r w:rsidR="00877E74" w:rsidRPr="00EB046C">
        <w:rPr>
          <w:rFonts w:ascii="Times New Roman" w:hAnsi="Times New Roman"/>
        </w:rPr>
        <w:t>último</w:t>
      </w:r>
      <w:r w:rsidRPr="00EB046C">
        <w:rPr>
          <w:rFonts w:ascii="Times New Roman" w:hAnsi="Times New Roman"/>
        </w:rPr>
        <w:t xml:space="preserve"> lance da etapa aberta, ou por ofertar melhor lance. </w:t>
      </w:r>
    </w:p>
    <w:p w14:paraId="28D3F531" w14:textId="77777777" w:rsidR="00F119E3" w:rsidRPr="00EB046C" w:rsidRDefault="00877E74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>Não</w:t>
      </w:r>
      <w:r w:rsidR="001A3710" w:rsidRPr="00EB046C">
        <w:rPr>
          <w:rFonts w:ascii="Times New Roman" w:hAnsi="Times New Roman"/>
        </w:rPr>
        <w:t xml:space="preserve"> havendo pelo menos </w:t>
      </w:r>
      <w:r w:rsidRPr="00EB046C">
        <w:rPr>
          <w:rFonts w:ascii="Times New Roman" w:hAnsi="Times New Roman"/>
        </w:rPr>
        <w:t>três</w:t>
      </w:r>
      <w:r w:rsidR="001A3710" w:rsidRPr="00EB046C">
        <w:rPr>
          <w:rFonts w:ascii="Times New Roman" w:hAnsi="Times New Roman"/>
        </w:rPr>
        <w:t xml:space="preserve"> ofertas nas </w:t>
      </w:r>
      <w:r w:rsidRPr="00EB046C">
        <w:rPr>
          <w:rFonts w:ascii="Times New Roman" w:hAnsi="Times New Roman"/>
        </w:rPr>
        <w:t>condições</w:t>
      </w:r>
      <w:r w:rsidR="001A3710" w:rsidRPr="00EB046C">
        <w:rPr>
          <w:rFonts w:ascii="Times New Roman" w:hAnsi="Times New Roman"/>
        </w:rPr>
        <w:t xml:space="preserve"> definidas neste item, </w:t>
      </w:r>
      <w:r w:rsidRPr="00EB046C">
        <w:rPr>
          <w:rFonts w:ascii="Times New Roman" w:hAnsi="Times New Roman"/>
        </w:rPr>
        <w:t>poderão</w:t>
      </w:r>
      <w:r w:rsidR="001A3710" w:rsidRPr="00EB046C">
        <w:rPr>
          <w:rFonts w:ascii="Times New Roman" w:hAnsi="Times New Roman"/>
        </w:rPr>
        <w:t xml:space="preserve"> os autores dos melhores lances subsequentes, na ordem de </w:t>
      </w:r>
      <w:r w:rsidRPr="00EB046C">
        <w:rPr>
          <w:rFonts w:ascii="Times New Roman" w:hAnsi="Times New Roman"/>
        </w:rPr>
        <w:t>classificação</w:t>
      </w:r>
      <w:r w:rsidR="001A3710" w:rsidRPr="00EB046C">
        <w:rPr>
          <w:rFonts w:ascii="Times New Roman" w:hAnsi="Times New Roman"/>
        </w:rPr>
        <w:t xml:space="preserve">, </w:t>
      </w:r>
      <w:r w:rsidRPr="00EB046C">
        <w:rPr>
          <w:rFonts w:ascii="Times New Roman" w:hAnsi="Times New Roman"/>
        </w:rPr>
        <w:t>até</w:t>
      </w:r>
      <w:r w:rsidR="001A3710" w:rsidRPr="00EB046C">
        <w:rPr>
          <w:rFonts w:ascii="Times New Roman" w:hAnsi="Times New Roman"/>
        </w:rPr>
        <w:t xml:space="preserve">́ o </w:t>
      </w:r>
      <w:r w:rsidRPr="00EB046C">
        <w:rPr>
          <w:rFonts w:ascii="Times New Roman" w:hAnsi="Times New Roman"/>
        </w:rPr>
        <w:t>máximo</w:t>
      </w:r>
      <w:r w:rsidR="001A3710" w:rsidRPr="00EB046C">
        <w:rPr>
          <w:rFonts w:ascii="Times New Roman" w:hAnsi="Times New Roman"/>
        </w:rPr>
        <w:t xml:space="preserve"> de </w:t>
      </w:r>
      <w:r w:rsidRPr="00EB046C">
        <w:rPr>
          <w:rFonts w:ascii="Times New Roman" w:hAnsi="Times New Roman"/>
        </w:rPr>
        <w:t>três</w:t>
      </w:r>
      <w:r w:rsidR="001A3710" w:rsidRPr="00EB046C">
        <w:rPr>
          <w:rFonts w:ascii="Times New Roman" w:hAnsi="Times New Roman"/>
        </w:rPr>
        <w:t xml:space="preserve">, oferecer um lance final e fechado em </w:t>
      </w:r>
      <w:r w:rsidRPr="00EB046C">
        <w:rPr>
          <w:rFonts w:ascii="Times New Roman" w:hAnsi="Times New Roman"/>
        </w:rPr>
        <w:t>até</w:t>
      </w:r>
      <w:r w:rsidR="001A3710" w:rsidRPr="00EB046C">
        <w:rPr>
          <w:rFonts w:ascii="Times New Roman" w:hAnsi="Times New Roman"/>
        </w:rPr>
        <w:t xml:space="preserve">́ cinco minutos, o qual </w:t>
      </w:r>
      <w:r w:rsidRPr="00EB046C">
        <w:rPr>
          <w:rFonts w:ascii="Times New Roman" w:hAnsi="Times New Roman"/>
        </w:rPr>
        <w:t>será</w:t>
      </w:r>
      <w:r w:rsidR="001A3710" w:rsidRPr="00EB046C">
        <w:rPr>
          <w:rFonts w:ascii="Times New Roman" w:hAnsi="Times New Roman"/>
        </w:rPr>
        <w:t xml:space="preserve">́ sigiloso </w:t>
      </w:r>
      <w:r w:rsidRPr="00EB046C">
        <w:rPr>
          <w:rFonts w:ascii="Times New Roman" w:hAnsi="Times New Roman"/>
        </w:rPr>
        <w:t>até</w:t>
      </w:r>
      <w:r w:rsidR="001A3710" w:rsidRPr="00EB046C">
        <w:rPr>
          <w:rFonts w:ascii="Times New Roman" w:hAnsi="Times New Roman"/>
        </w:rPr>
        <w:t xml:space="preserve"> o encerramento deste prazo. </w:t>
      </w:r>
    </w:p>
    <w:p w14:paraId="667228F9" w14:textId="77777777" w:rsidR="00F119E3" w:rsidRPr="00EB046C" w:rsidRDefault="006A1355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>Após</w:t>
      </w:r>
      <w:r w:rsidR="001A3710" w:rsidRPr="00EB046C">
        <w:rPr>
          <w:rFonts w:ascii="Times New Roman" w:hAnsi="Times New Roman"/>
        </w:rPr>
        <w:t xml:space="preserve"> o </w:t>
      </w:r>
      <w:r w:rsidRPr="00EB046C">
        <w:rPr>
          <w:rFonts w:ascii="Times New Roman" w:hAnsi="Times New Roman"/>
        </w:rPr>
        <w:t>término</w:t>
      </w:r>
      <w:r w:rsidR="001A3710" w:rsidRPr="00EB046C">
        <w:rPr>
          <w:rFonts w:ascii="Times New Roman" w:hAnsi="Times New Roman"/>
        </w:rPr>
        <w:t xml:space="preserve"> dos prazos estabelecidos nos itens anteriores, o sistema ordenará e divulgará os lances segundo a ordem crescente de valores. </w:t>
      </w:r>
    </w:p>
    <w:p w14:paraId="449ABFEF" w14:textId="77777777" w:rsidR="00F119E3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Caso seja adotado para o envio de lances na CONCORRÊNCIA o modo de disputa “fechado e aberto”, </w:t>
      </w:r>
      <w:r w:rsidR="006A1355" w:rsidRPr="00EB046C">
        <w:rPr>
          <w:rFonts w:ascii="Times New Roman" w:hAnsi="Times New Roman"/>
        </w:rPr>
        <w:t>poderão</w:t>
      </w:r>
      <w:r w:rsidRPr="00EB046C">
        <w:rPr>
          <w:rFonts w:ascii="Times New Roman" w:hAnsi="Times New Roman"/>
        </w:rPr>
        <w:t xml:space="preserve"> participar da etapa aberta somente os licitantes que apresentarem a proposta de menor </w:t>
      </w:r>
      <w:r w:rsidR="006A1355" w:rsidRPr="00EB046C">
        <w:rPr>
          <w:rFonts w:ascii="Times New Roman" w:hAnsi="Times New Roman"/>
        </w:rPr>
        <w:lastRenderedPageBreak/>
        <w:t>preço</w:t>
      </w:r>
      <w:r w:rsidRPr="00EB046C">
        <w:rPr>
          <w:rFonts w:ascii="Times New Roman" w:hAnsi="Times New Roman"/>
        </w:rPr>
        <w:t xml:space="preserve">/ maior percentual de desconto e os das propostas </w:t>
      </w:r>
      <w:r w:rsidR="006A1355" w:rsidRPr="00EB046C">
        <w:rPr>
          <w:rFonts w:ascii="Times New Roman" w:hAnsi="Times New Roman"/>
        </w:rPr>
        <w:t>até</w:t>
      </w:r>
      <w:r w:rsidRPr="00EB046C">
        <w:rPr>
          <w:rFonts w:ascii="Times New Roman" w:hAnsi="Times New Roman"/>
        </w:rPr>
        <w:t xml:space="preserve"> 10% (dez por cento) superiores/inferiores </w:t>
      </w:r>
      <w:r w:rsidR="00CE69CB" w:rsidRPr="00EB046C">
        <w:rPr>
          <w:rFonts w:ascii="Times New Roman" w:hAnsi="Times New Roman"/>
        </w:rPr>
        <w:t>àquela</w:t>
      </w:r>
      <w:r w:rsidRPr="00EB046C">
        <w:rPr>
          <w:rFonts w:ascii="Times New Roman" w:hAnsi="Times New Roman"/>
        </w:rPr>
        <w:t xml:space="preserve">, em que os licitantes </w:t>
      </w:r>
      <w:r w:rsidR="00CE69CB" w:rsidRPr="00EB046C">
        <w:rPr>
          <w:rFonts w:ascii="Times New Roman" w:hAnsi="Times New Roman"/>
        </w:rPr>
        <w:t>apresentarão</w:t>
      </w:r>
      <w:r w:rsidRPr="00EB046C">
        <w:rPr>
          <w:rFonts w:ascii="Times New Roman" w:hAnsi="Times New Roman"/>
        </w:rPr>
        <w:t xml:space="preserve"> lances </w:t>
      </w:r>
      <w:r w:rsidR="00CE69CB" w:rsidRPr="00EB046C">
        <w:rPr>
          <w:rFonts w:ascii="Times New Roman" w:hAnsi="Times New Roman"/>
        </w:rPr>
        <w:t>públicos</w:t>
      </w:r>
      <w:r w:rsidRPr="00EB046C">
        <w:rPr>
          <w:rFonts w:ascii="Times New Roman" w:hAnsi="Times New Roman"/>
        </w:rPr>
        <w:t xml:space="preserve"> e sucessivos, </w:t>
      </w:r>
      <w:r w:rsidR="00101136" w:rsidRPr="00EB046C">
        <w:rPr>
          <w:rFonts w:ascii="Times New Roman" w:hAnsi="Times New Roman"/>
        </w:rPr>
        <w:t xml:space="preserve">até </w:t>
      </w:r>
      <w:r w:rsidRPr="00EB046C">
        <w:rPr>
          <w:rFonts w:ascii="Times New Roman" w:hAnsi="Times New Roman"/>
        </w:rPr>
        <w:t xml:space="preserve">o encerramento da </w:t>
      </w:r>
      <w:r w:rsidR="00CE69CB" w:rsidRPr="00EB046C">
        <w:rPr>
          <w:rFonts w:ascii="Times New Roman" w:hAnsi="Times New Roman"/>
        </w:rPr>
        <w:t>sessão</w:t>
      </w:r>
      <w:r w:rsidRPr="00EB046C">
        <w:rPr>
          <w:rFonts w:ascii="Times New Roman" w:hAnsi="Times New Roman"/>
        </w:rPr>
        <w:t xml:space="preserve"> e eventuais </w:t>
      </w:r>
      <w:r w:rsidR="0068477C" w:rsidRPr="00EB046C">
        <w:rPr>
          <w:rFonts w:ascii="Times New Roman" w:hAnsi="Times New Roman"/>
        </w:rPr>
        <w:t>prorrogações</w:t>
      </w:r>
      <w:r w:rsidRPr="00EB046C">
        <w:rPr>
          <w:rFonts w:ascii="Times New Roman" w:hAnsi="Times New Roman"/>
        </w:rPr>
        <w:t xml:space="preserve">. </w:t>
      </w:r>
    </w:p>
    <w:p w14:paraId="7FC207BE" w14:textId="77777777" w:rsidR="00F119E3" w:rsidRPr="00EB046C" w:rsidRDefault="0068477C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>Não</w:t>
      </w:r>
      <w:r w:rsidR="001A3710" w:rsidRPr="00EB046C">
        <w:rPr>
          <w:rFonts w:ascii="Times New Roman" w:hAnsi="Times New Roman"/>
        </w:rPr>
        <w:t xml:space="preserve"> havendo pelo menos 3 (</w:t>
      </w:r>
      <w:r w:rsidRPr="00EB046C">
        <w:rPr>
          <w:rFonts w:ascii="Times New Roman" w:hAnsi="Times New Roman"/>
        </w:rPr>
        <w:t>três</w:t>
      </w:r>
      <w:r w:rsidR="001A3710" w:rsidRPr="00EB046C">
        <w:rPr>
          <w:rFonts w:ascii="Times New Roman" w:hAnsi="Times New Roman"/>
        </w:rPr>
        <w:t xml:space="preserve">) propostas nas </w:t>
      </w:r>
      <w:r w:rsidRPr="00EB046C">
        <w:rPr>
          <w:rFonts w:ascii="Times New Roman" w:hAnsi="Times New Roman"/>
        </w:rPr>
        <w:t>condições</w:t>
      </w:r>
      <w:r w:rsidR="001A3710" w:rsidRPr="00EB046C">
        <w:rPr>
          <w:rFonts w:ascii="Times New Roman" w:hAnsi="Times New Roman"/>
        </w:rPr>
        <w:t xml:space="preserve"> definidas, </w:t>
      </w:r>
      <w:r w:rsidRPr="00EB046C">
        <w:rPr>
          <w:rFonts w:ascii="Times New Roman" w:hAnsi="Times New Roman"/>
        </w:rPr>
        <w:t>poderão</w:t>
      </w:r>
      <w:r w:rsidR="001A3710" w:rsidRPr="00EB046C">
        <w:rPr>
          <w:rFonts w:ascii="Times New Roman" w:hAnsi="Times New Roman"/>
        </w:rPr>
        <w:t xml:space="preserve"> os licitantes que apresentaram as </w:t>
      </w:r>
      <w:r w:rsidRPr="00EB046C">
        <w:rPr>
          <w:rFonts w:ascii="Times New Roman" w:hAnsi="Times New Roman"/>
        </w:rPr>
        <w:t>três</w:t>
      </w:r>
      <w:r w:rsidR="001A3710" w:rsidRPr="00EB046C">
        <w:rPr>
          <w:rFonts w:ascii="Times New Roman" w:hAnsi="Times New Roman"/>
        </w:rPr>
        <w:t xml:space="preserve"> melhores propostas, consideradas as empatadas, oferecer novos lances sucessivos.</w:t>
      </w:r>
    </w:p>
    <w:p w14:paraId="51AFEEA5" w14:textId="77777777" w:rsidR="00F119E3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A etapa de lances da </w:t>
      </w:r>
      <w:r w:rsidR="0068477C" w:rsidRPr="00EB046C">
        <w:rPr>
          <w:rFonts w:ascii="Times New Roman" w:hAnsi="Times New Roman"/>
        </w:rPr>
        <w:t>sessão</w:t>
      </w:r>
      <w:r w:rsidRPr="00EB046C">
        <w:rPr>
          <w:rFonts w:ascii="Times New Roman" w:hAnsi="Times New Roman"/>
        </w:rPr>
        <w:t xml:space="preserve"> </w:t>
      </w:r>
      <w:r w:rsidR="0068477C" w:rsidRPr="00EB046C">
        <w:rPr>
          <w:rFonts w:ascii="Times New Roman" w:hAnsi="Times New Roman"/>
        </w:rPr>
        <w:t>pública</w:t>
      </w:r>
      <w:r w:rsidRPr="00EB046C">
        <w:rPr>
          <w:rFonts w:ascii="Times New Roman" w:hAnsi="Times New Roman"/>
        </w:rPr>
        <w:t xml:space="preserve"> </w:t>
      </w:r>
      <w:r w:rsidR="0068477C" w:rsidRPr="00EB046C">
        <w:rPr>
          <w:rFonts w:ascii="Times New Roman" w:hAnsi="Times New Roman"/>
        </w:rPr>
        <w:t>terá</w:t>
      </w:r>
      <w:r w:rsidRPr="00EB046C">
        <w:rPr>
          <w:rFonts w:ascii="Times New Roman" w:hAnsi="Times New Roman"/>
        </w:rPr>
        <w:t xml:space="preserve"> </w:t>
      </w:r>
      <w:r w:rsidR="0068477C" w:rsidRPr="00EB046C">
        <w:rPr>
          <w:rFonts w:ascii="Times New Roman" w:hAnsi="Times New Roman"/>
        </w:rPr>
        <w:t>duração</w:t>
      </w:r>
      <w:r w:rsidRPr="00EB046C">
        <w:rPr>
          <w:rFonts w:ascii="Times New Roman" w:hAnsi="Times New Roman"/>
        </w:rPr>
        <w:t xml:space="preserve"> de dez minutos e, </w:t>
      </w:r>
      <w:r w:rsidR="007E2AFB" w:rsidRPr="00EB046C">
        <w:rPr>
          <w:rFonts w:ascii="Times New Roman" w:hAnsi="Times New Roman"/>
        </w:rPr>
        <w:t>após</w:t>
      </w:r>
      <w:r w:rsidRPr="00EB046C">
        <w:rPr>
          <w:rFonts w:ascii="Times New Roman" w:hAnsi="Times New Roman"/>
        </w:rPr>
        <w:t xml:space="preserve"> isso, </w:t>
      </w:r>
      <w:r w:rsidR="007E2AFB" w:rsidRPr="00EB046C">
        <w:rPr>
          <w:rFonts w:ascii="Times New Roman" w:hAnsi="Times New Roman"/>
        </w:rPr>
        <w:t>será</w:t>
      </w:r>
      <w:r w:rsidRPr="00EB046C">
        <w:rPr>
          <w:rFonts w:ascii="Times New Roman" w:hAnsi="Times New Roman"/>
        </w:rPr>
        <w:t xml:space="preserve">́ prorrogada automaticamente pelo sistema quando houver lance ofertado nos </w:t>
      </w:r>
      <w:r w:rsidR="007E2AFB" w:rsidRPr="00EB046C">
        <w:rPr>
          <w:rFonts w:ascii="Times New Roman" w:hAnsi="Times New Roman"/>
        </w:rPr>
        <w:t>últimos</w:t>
      </w:r>
      <w:r w:rsidRPr="00EB046C">
        <w:rPr>
          <w:rFonts w:ascii="Times New Roman" w:hAnsi="Times New Roman"/>
        </w:rPr>
        <w:t xml:space="preserve"> dois minutos do </w:t>
      </w:r>
      <w:r w:rsidR="007E2AFB" w:rsidRPr="00EB046C">
        <w:rPr>
          <w:rFonts w:ascii="Times New Roman" w:hAnsi="Times New Roman"/>
        </w:rPr>
        <w:t>período</w:t>
      </w:r>
      <w:r w:rsidRPr="00EB046C">
        <w:rPr>
          <w:rFonts w:ascii="Times New Roman" w:hAnsi="Times New Roman"/>
        </w:rPr>
        <w:t xml:space="preserve"> de </w:t>
      </w:r>
      <w:r w:rsidR="007E2AFB" w:rsidRPr="00EB046C">
        <w:rPr>
          <w:rFonts w:ascii="Times New Roman" w:hAnsi="Times New Roman"/>
        </w:rPr>
        <w:t>duração</w:t>
      </w:r>
      <w:r w:rsidRPr="00EB046C">
        <w:rPr>
          <w:rFonts w:ascii="Times New Roman" w:hAnsi="Times New Roman"/>
        </w:rPr>
        <w:t xml:space="preserve"> da </w:t>
      </w:r>
      <w:r w:rsidR="007E2AFB" w:rsidRPr="00EB046C">
        <w:rPr>
          <w:rFonts w:ascii="Times New Roman" w:hAnsi="Times New Roman"/>
        </w:rPr>
        <w:t>sessão</w:t>
      </w:r>
      <w:r w:rsidRPr="00EB046C">
        <w:rPr>
          <w:rFonts w:ascii="Times New Roman" w:hAnsi="Times New Roman"/>
        </w:rPr>
        <w:t xml:space="preserve"> </w:t>
      </w:r>
      <w:r w:rsidR="007E2AFB" w:rsidRPr="00EB046C">
        <w:rPr>
          <w:rFonts w:ascii="Times New Roman" w:hAnsi="Times New Roman"/>
        </w:rPr>
        <w:t>pública</w:t>
      </w:r>
      <w:r w:rsidRPr="00EB046C">
        <w:rPr>
          <w:rFonts w:ascii="Times New Roman" w:hAnsi="Times New Roman"/>
        </w:rPr>
        <w:t xml:space="preserve">. </w:t>
      </w:r>
    </w:p>
    <w:p w14:paraId="65631C10" w14:textId="77777777" w:rsidR="00F119E3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A </w:t>
      </w:r>
      <w:r w:rsidR="007E2AFB" w:rsidRPr="00EB046C">
        <w:rPr>
          <w:rFonts w:ascii="Times New Roman" w:hAnsi="Times New Roman"/>
        </w:rPr>
        <w:t>prorrogação</w:t>
      </w:r>
      <w:r w:rsidRPr="00EB046C">
        <w:rPr>
          <w:rFonts w:ascii="Times New Roman" w:hAnsi="Times New Roman"/>
        </w:rPr>
        <w:t xml:space="preserve"> </w:t>
      </w:r>
      <w:r w:rsidR="007E2AFB" w:rsidRPr="00EB046C">
        <w:rPr>
          <w:rFonts w:ascii="Times New Roman" w:hAnsi="Times New Roman"/>
        </w:rPr>
        <w:t>automática</w:t>
      </w:r>
      <w:r w:rsidRPr="00EB046C">
        <w:rPr>
          <w:rFonts w:ascii="Times New Roman" w:hAnsi="Times New Roman"/>
        </w:rPr>
        <w:t xml:space="preserve"> da etapa de lances, de que trata o subitem anterior, </w:t>
      </w:r>
      <w:r w:rsidR="007E2AFB" w:rsidRPr="00EB046C">
        <w:rPr>
          <w:rFonts w:ascii="Times New Roman" w:hAnsi="Times New Roman"/>
        </w:rPr>
        <w:t>será</w:t>
      </w:r>
      <w:r w:rsidRPr="00EB046C">
        <w:rPr>
          <w:rFonts w:ascii="Times New Roman" w:hAnsi="Times New Roman"/>
        </w:rPr>
        <w:t xml:space="preserve"> de dois minutos e ocorrerá sucessivamente sempre que houver lances enviados nesse </w:t>
      </w:r>
      <w:r w:rsidR="00D00D2C" w:rsidRPr="00EB046C">
        <w:rPr>
          <w:rFonts w:ascii="Times New Roman" w:hAnsi="Times New Roman"/>
        </w:rPr>
        <w:t>período</w:t>
      </w:r>
      <w:r w:rsidRPr="00EB046C">
        <w:rPr>
          <w:rFonts w:ascii="Times New Roman" w:hAnsi="Times New Roman"/>
        </w:rPr>
        <w:t xml:space="preserve"> de </w:t>
      </w:r>
      <w:r w:rsidR="00D00D2C" w:rsidRPr="00EB046C">
        <w:rPr>
          <w:rFonts w:ascii="Times New Roman" w:hAnsi="Times New Roman"/>
        </w:rPr>
        <w:t>prorrogação</w:t>
      </w:r>
      <w:r w:rsidRPr="00EB046C">
        <w:rPr>
          <w:rFonts w:ascii="Times New Roman" w:hAnsi="Times New Roman"/>
        </w:rPr>
        <w:t xml:space="preserve">, inclusive no caso de lances </w:t>
      </w:r>
      <w:r w:rsidR="00D00D2C" w:rsidRPr="00EB046C">
        <w:rPr>
          <w:rFonts w:ascii="Times New Roman" w:hAnsi="Times New Roman"/>
        </w:rPr>
        <w:t>intermediários</w:t>
      </w:r>
      <w:r w:rsidRPr="00EB046C">
        <w:rPr>
          <w:rFonts w:ascii="Times New Roman" w:hAnsi="Times New Roman"/>
        </w:rPr>
        <w:t xml:space="preserve">. </w:t>
      </w:r>
    </w:p>
    <w:p w14:paraId="26386FC6" w14:textId="77777777" w:rsidR="00F119E3" w:rsidRPr="00EB046C" w:rsidRDefault="00D00D2C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>Não</w:t>
      </w:r>
      <w:r w:rsidR="001A3710" w:rsidRPr="00EB046C">
        <w:rPr>
          <w:rFonts w:ascii="Times New Roman" w:hAnsi="Times New Roman"/>
        </w:rPr>
        <w:t xml:space="preserve"> havendo novos lances na forma estabelecida nos itens anteriores, a </w:t>
      </w:r>
      <w:r w:rsidR="00792500" w:rsidRPr="00EB046C">
        <w:rPr>
          <w:rFonts w:ascii="Times New Roman" w:hAnsi="Times New Roman"/>
        </w:rPr>
        <w:t>sessão</w:t>
      </w:r>
      <w:r w:rsidR="001A3710" w:rsidRPr="00EB046C">
        <w:rPr>
          <w:rFonts w:ascii="Times New Roman" w:hAnsi="Times New Roman"/>
        </w:rPr>
        <w:t xml:space="preserve"> </w:t>
      </w:r>
      <w:r w:rsidR="00792500" w:rsidRPr="00EB046C">
        <w:rPr>
          <w:rFonts w:ascii="Times New Roman" w:hAnsi="Times New Roman"/>
        </w:rPr>
        <w:t>pública</w:t>
      </w:r>
      <w:r w:rsidR="001A3710" w:rsidRPr="00EB046C">
        <w:rPr>
          <w:rFonts w:ascii="Times New Roman" w:hAnsi="Times New Roman"/>
        </w:rPr>
        <w:t xml:space="preserve"> </w:t>
      </w:r>
      <w:r w:rsidR="00792500" w:rsidRPr="00EB046C">
        <w:rPr>
          <w:rFonts w:ascii="Times New Roman" w:hAnsi="Times New Roman"/>
        </w:rPr>
        <w:t>encerrar-se-á</w:t>
      </w:r>
      <w:r w:rsidR="001A3710" w:rsidRPr="00EB046C">
        <w:rPr>
          <w:rFonts w:ascii="Times New Roman" w:hAnsi="Times New Roman"/>
        </w:rPr>
        <w:t xml:space="preserve"> automaticamente, e o sistema ordenará e divulgará os lances conforme a ordem final de </w:t>
      </w:r>
      <w:r w:rsidR="00792500" w:rsidRPr="00EB046C">
        <w:rPr>
          <w:rFonts w:ascii="Times New Roman" w:hAnsi="Times New Roman"/>
        </w:rPr>
        <w:t>classificação</w:t>
      </w:r>
      <w:r w:rsidR="001A3710" w:rsidRPr="00EB046C">
        <w:rPr>
          <w:rFonts w:ascii="Times New Roman" w:hAnsi="Times New Roman"/>
        </w:rPr>
        <w:t xml:space="preserve">. </w:t>
      </w:r>
    </w:p>
    <w:p w14:paraId="5E24D03A" w14:textId="4911410B" w:rsidR="00F119E3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Definida a melhor proposta, se a </w:t>
      </w:r>
      <w:r w:rsidR="00792500" w:rsidRPr="00EB046C">
        <w:rPr>
          <w:rFonts w:ascii="Times New Roman" w:hAnsi="Times New Roman"/>
        </w:rPr>
        <w:t>diferença</w:t>
      </w:r>
      <w:r w:rsidRPr="00EB046C">
        <w:rPr>
          <w:rFonts w:ascii="Times New Roman" w:hAnsi="Times New Roman"/>
        </w:rPr>
        <w:t xml:space="preserve"> em </w:t>
      </w:r>
      <w:r w:rsidR="00792500" w:rsidRPr="00EB046C">
        <w:rPr>
          <w:rFonts w:ascii="Times New Roman" w:hAnsi="Times New Roman"/>
        </w:rPr>
        <w:t>relação</w:t>
      </w:r>
      <w:r w:rsidRPr="00EB046C">
        <w:rPr>
          <w:rFonts w:ascii="Times New Roman" w:hAnsi="Times New Roman"/>
        </w:rPr>
        <w:t xml:space="preserve"> à proposta classificada em segundo lugar for de pelo menos 5% (cinco por cento), o Agente de Contratação, auxiliado pela </w:t>
      </w:r>
      <w:r w:rsidR="007802AC" w:rsidRPr="00EB046C">
        <w:rPr>
          <w:rFonts w:ascii="Times New Roman" w:hAnsi="Times New Roman"/>
        </w:rPr>
        <w:t>Comissão de Contratação</w:t>
      </w:r>
      <w:r w:rsidRPr="00EB046C">
        <w:rPr>
          <w:rFonts w:ascii="Times New Roman" w:hAnsi="Times New Roman"/>
        </w:rPr>
        <w:t xml:space="preserve">, </w:t>
      </w:r>
      <w:r w:rsidR="00792500" w:rsidRPr="00EB046C">
        <w:rPr>
          <w:rFonts w:ascii="Times New Roman" w:hAnsi="Times New Roman"/>
        </w:rPr>
        <w:t>poderá</w:t>
      </w:r>
      <w:r w:rsidRPr="00EB046C">
        <w:rPr>
          <w:rFonts w:ascii="Times New Roman" w:hAnsi="Times New Roman"/>
        </w:rPr>
        <w:t xml:space="preserve"> admitir o </w:t>
      </w:r>
      <w:r w:rsidR="00792500" w:rsidRPr="00EB046C">
        <w:rPr>
          <w:rFonts w:ascii="Times New Roman" w:hAnsi="Times New Roman"/>
        </w:rPr>
        <w:t>reinício</w:t>
      </w:r>
      <w:r w:rsidRPr="00EB046C">
        <w:rPr>
          <w:rFonts w:ascii="Times New Roman" w:hAnsi="Times New Roman"/>
        </w:rPr>
        <w:t xml:space="preserve"> da disputa aberta, para a </w:t>
      </w:r>
      <w:r w:rsidR="00792500" w:rsidRPr="00EB046C">
        <w:rPr>
          <w:rFonts w:ascii="Times New Roman" w:hAnsi="Times New Roman"/>
        </w:rPr>
        <w:t>definição</w:t>
      </w:r>
      <w:r w:rsidRPr="00EB046C">
        <w:rPr>
          <w:rFonts w:ascii="Times New Roman" w:hAnsi="Times New Roman"/>
        </w:rPr>
        <w:t xml:space="preserve"> das demais </w:t>
      </w:r>
      <w:r w:rsidR="00792500" w:rsidRPr="00EB046C">
        <w:rPr>
          <w:rFonts w:ascii="Times New Roman" w:hAnsi="Times New Roman"/>
        </w:rPr>
        <w:t>colocações</w:t>
      </w:r>
      <w:r w:rsidRPr="00EB046C">
        <w:rPr>
          <w:rFonts w:ascii="Times New Roman" w:hAnsi="Times New Roman"/>
        </w:rPr>
        <w:t xml:space="preserve">. </w:t>
      </w:r>
    </w:p>
    <w:p w14:paraId="45551DFB" w14:textId="77777777" w:rsidR="00F119E3" w:rsidRPr="00EB046C" w:rsidRDefault="0079250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>Após</w:t>
      </w:r>
      <w:r w:rsidR="001A3710" w:rsidRPr="00EB046C">
        <w:rPr>
          <w:rFonts w:ascii="Times New Roman" w:hAnsi="Times New Roman"/>
        </w:rPr>
        <w:t xml:space="preserve"> o </w:t>
      </w:r>
      <w:r w:rsidRPr="00EB046C">
        <w:rPr>
          <w:rFonts w:ascii="Times New Roman" w:hAnsi="Times New Roman"/>
        </w:rPr>
        <w:t>reinício</w:t>
      </w:r>
      <w:r w:rsidR="001A3710" w:rsidRPr="00EB046C">
        <w:rPr>
          <w:rFonts w:ascii="Times New Roman" w:hAnsi="Times New Roman"/>
        </w:rPr>
        <w:t xml:space="preserve"> previsto no subitem supra, os licitantes </w:t>
      </w:r>
      <w:r w:rsidRPr="00EB046C">
        <w:rPr>
          <w:rFonts w:ascii="Times New Roman" w:hAnsi="Times New Roman"/>
        </w:rPr>
        <w:t>serão</w:t>
      </w:r>
      <w:r w:rsidR="001A3710" w:rsidRPr="00EB046C">
        <w:rPr>
          <w:rFonts w:ascii="Times New Roman" w:hAnsi="Times New Roman"/>
        </w:rPr>
        <w:t xml:space="preserve"> convocados para apresentar lances </w:t>
      </w:r>
      <w:r w:rsidRPr="00EB046C">
        <w:rPr>
          <w:rFonts w:ascii="Times New Roman" w:hAnsi="Times New Roman"/>
        </w:rPr>
        <w:t>intermediários</w:t>
      </w:r>
      <w:r w:rsidR="001A3710" w:rsidRPr="00EB046C">
        <w:rPr>
          <w:rFonts w:ascii="Times New Roman" w:hAnsi="Times New Roman"/>
        </w:rPr>
        <w:t xml:space="preserve">. </w:t>
      </w:r>
    </w:p>
    <w:p w14:paraId="6D6C0903" w14:textId="77777777" w:rsidR="00F119E3" w:rsidRPr="00EB046C" w:rsidRDefault="0079250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>Após</w:t>
      </w:r>
      <w:r w:rsidR="001A3710" w:rsidRPr="00EB046C">
        <w:rPr>
          <w:rFonts w:ascii="Times New Roman" w:hAnsi="Times New Roman"/>
        </w:rPr>
        <w:t xml:space="preserve"> o </w:t>
      </w:r>
      <w:r w:rsidRPr="00EB046C">
        <w:rPr>
          <w:rFonts w:ascii="Times New Roman" w:hAnsi="Times New Roman"/>
        </w:rPr>
        <w:t>término</w:t>
      </w:r>
      <w:r w:rsidR="001A3710" w:rsidRPr="00EB046C">
        <w:rPr>
          <w:rFonts w:ascii="Times New Roman" w:hAnsi="Times New Roman"/>
        </w:rPr>
        <w:t xml:space="preserve"> dos prazos estabelecidos nos subitens anteriores, o sistema ordenará e divulgará os lances segundo a ordem crescente de valores. </w:t>
      </w:r>
    </w:p>
    <w:p w14:paraId="64A2A855" w14:textId="77777777" w:rsidR="00F119E3" w:rsidRPr="00EB046C" w:rsidRDefault="0079250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>Não</w:t>
      </w:r>
      <w:r w:rsidR="001A3710" w:rsidRPr="00EB046C">
        <w:rPr>
          <w:rFonts w:ascii="Times New Roman" w:hAnsi="Times New Roman"/>
        </w:rPr>
        <w:t xml:space="preserve"> </w:t>
      </w:r>
      <w:r w:rsidRPr="00EB046C">
        <w:rPr>
          <w:rFonts w:ascii="Times New Roman" w:hAnsi="Times New Roman"/>
        </w:rPr>
        <w:t>serão</w:t>
      </w:r>
      <w:r w:rsidR="001A3710" w:rsidRPr="00EB046C">
        <w:rPr>
          <w:rFonts w:ascii="Times New Roman" w:hAnsi="Times New Roman"/>
        </w:rPr>
        <w:t xml:space="preserve"> aceitos dois ou mais lances de mesmo valor, prevalecendo aquele que for recebido e registrado em primeiro lugar. </w:t>
      </w:r>
    </w:p>
    <w:p w14:paraId="4F20A29D" w14:textId="77777777" w:rsidR="00F119E3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Durante o transcurso da </w:t>
      </w:r>
      <w:r w:rsidR="00792500" w:rsidRPr="00EB046C">
        <w:rPr>
          <w:rFonts w:ascii="Times New Roman" w:hAnsi="Times New Roman"/>
        </w:rPr>
        <w:t>sessão</w:t>
      </w:r>
      <w:r w:rsidRPr="00EB046C">
        <w:rPr>
          <w:rFonts w:ascii="Times New Roman" w:hAnsi="Times New Roman"/>
        </w:rPr>
        <w:t xml:space="preserve"> </w:t>
      </w:r>
      <w:r w:rsidR="00792500" w:rsidRPr="00EB046C">
        <w:rPr>
          <w:rFonts w:ascii="Times New Roman" w:hAnsi="Times New Roman"/>
        </w:rPr>
        <w:t>pública</w:t>
      </w:r>
      <w:r w:rsidRPr="00EB046C">
        <w:rPr>
          <w:rFonts w:ascii="Times New Roman" w:hAnsi="Times New Roman"/>
        </w:rPr>
        <w:t xml:space="preserve">, os licitantes </w:t>
      </w:r>
      <w:r w:rsidR="00792500" w:rsidRPr="00EB046C">
        <w:rPr>
          <w:rFonts w:ascii="Times New Roman" w:hAnsi="Times New Roman"/>
        </w:rPr>
        <w:t>serão</w:t>
      </w:r>
      <w:r w:rsidRPr="00EB046C">
        <w:rPr>
          <w:rFonts w:ascii="Times New Roman" w:hAnsi="Times New Roman"/>
        </w:rPr>
        <w:t xml:space="preserve"> informados, em tempo real, do valor do menor lance registrado, vedada a </w:t>
      </w:r>
      <w:r w:rsidR="00792500" w:rsidRPr="00EB046C">
        <w:rPr>
          <w:rFonts w:ascii="Times New Roman" w:hAnsi="Times New Roman"/>
        </w:rPr>
        <w:t>identificação</w:t>
      </w:r>
      <w:r w:rsidRPr="00EB046C">
        <w:rPr>
          <w:rFonts w:ascii="Times New Roman" w:hAnsi="Times New Roman"/>
        </w:rPr>
        <w:t xml:space="preserve"> do licitante. </w:t>
      </w:r>
    </w:p>
    <w:p w14:paraId="320B43CB" w14:textId="77777777" w:rsidR="00F119E3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No caso de </w:t>
      </w:r>
      <w:r w:rsidR="00792500" w:rsidRPr="00EB046C">
        <w:rPr>
          <w:rFonts w:ascii="Times New Roman" w:hAnsi="Times New Roman"/>
        </w:rPr>
        <w:t>desconexão</w:t>
      </w:r>
      <w:r w:rsidRPr="00EB046C">
        <w:rPr>
          <w:rFonts w:ascii="Times New Roman" w:hAnsi="Times New Roman"/>
        </w:rPr>
        <w:t xml:space="preserve"> com o Agente de </w:t>
      </w:r>
      <w:r w:rsidR="00792500" w:rsidRPr="00EB046C">
        <w:rPr>
          <w:rFonts w:ascii="Times New Roman" w:hAnsi="Times New Roman"/>
        </w:rPr>
        <w:t>Contratação</w:t>
      </w:r>
      <w:r w:rsidRPr="00EB046C">
        <w:rPr>
          <w:rFonts w:ascii="Times New Roman" w:hAnsi="Times New Roman"/>
        </w:rPr>
        <w:t xml:space="preserve">, no decorrer da etapa competitiva da </w:t>
      </w:r>
      <w:r w:rsidR="00792500" w:rsidRPr="00EB046C">
        <w:rPr>
          <w:rFonts w:ascii="Times New Roman" w:hAnsi="Times New Roman"/>
        </w:rPr>
        <w:t>Concorrência</w:t>
      </w:r>
      <w:r w:rsidRPr="00EB046C">
        <w:rPr>
          <w:rFonts w:ascii="Times New Roman" w:hAnsi="Times New Roman"/>
        </w:rPr>
        <w:t xml:space="preserve"> </w:t>
      </w:r>
      <w:r w:rsidR="00792500" w:rsidRPr="00EB046C">
        <w:rPr>
          <w:rFonts w:ascii="Times New Roman" w:hAnsi="Times New Roman"/>
        </w:rPr>
        <w:t>Eletrônica</w:t>
      </w:r>
      <w:r w:rsidRPr="00EB046C">
        <w:rPr>
          <w:rFonts w:ascii="Times New Roman" w:hAnsi="Times New Roman"/>
        </w:rPr>
        <w:t xml:space="preserve">, o sistema </w:t>
      </w:r>
      <w:r w:rsidR="00792500" w:rsidRPr="00EB046C">
        <w:rPr>
          <w:rFonts w:ascii="Times New Roman" w:hAnsi="Times New Roman"/>
        </w:rPr>
        <w:t>eletrônico</w:t>
      </w:r>
      <w:r w:rsidRPr="00EB046C">
        <w:rPr>
          <w:rFonts w:ascii="Times New Roman" w:hAnsi="Times New Roman"/>
        </w:rPr>
        <w:t xml:space="preserve"> </w:t>
      </w:r>
      <w:r w:rsidR="00792500" w:rsidRPr="00EB046C">
        <w:rPr>
          <w:rFonts w:ascii="Times New Roman" w:hAnsi="Times New Roman"/>
        </w:rPr>
        <w:t>poderá</w:t>
      </w:r>
      <w:r w:rsidRPr="00EB046C">
        <w:rPr>
          <w:rFonts w:ascii="Times New Roman" w:hAnsi="Times New Roman"/>
        </w:rPr>
        <w:t xml:space="preserve">́ permanecer </w:t>
      </w:r>
      <w:r w:rsidR="00792500" w:rsidRPr="00EB046C">
        <w:rPr>
          <w:rFonts w:ascii="Times New Roman" w:hAnsi="Times New Roman"/>
        </w:rPr>
        <w:t>acessível</w:t>
      </w:r>
      <w:r w:rsidRPr="00EB046C">
        <w:rPr>
          <w:rFonts w:ascii="Times New Roman" w:hAnsi="Times New Roman"/>
        </w:rPr>
        <w:t xml:space="preserve"> </w:t>
      </w:r>
      <w:r w:rsidR="00792500" w:rsidRPr="00EB046C">
        <w:rPr>
          <w:rFonts w:ascii="Times New Roman" w:hAnsi="Times New Roman"/>
        </w:rPr>
        <w:t>às</w:t>
      </w:r>
      <w:r w:rsidRPr="00EB046C">
        <w:rPr>
          <w:rFonts w:ascii="Times New Roman" w:hAnsi="Times New Roman"/>
        </w:rPr>
        <w:t xml:space="preserve"> licitantes, para a </w:t>
      </w:r>
      <w:r w:rsidR="00792500" w:rsidRPr="00EB046C">
        <w:rPr>
          <w:rFonts w:ascii="Times New Roman" w:hAnsi="Times New Roman"/>
        </w:rPr>
        <w:t>recepção</w:t>
      </w:r>
      <w:r w:rsidRPr="00EB046C">
        <w:rPr>
          <w:rFonts w:ascii="Times New Roman" w:hAnsi="Times New Roman"/>
        </w:rPr>
        <w:t xml:space="preserve"> dos lances, retornando o Agente de </w:t>
      </w:r>
      <w:r w:rsidR="00792500" w:rsidRPr="00EB046C">
        <w:rPr>
          <w:rFonts w:ascii="Times New Roman" w:hAnsi="Times New Roman"/>
        </w:rPr>
        <w:t>Contratação</w:t>
      </w:r>
      <w:r w:rsidRPr="00EB046C">
        <w:rPr>
          <w:rFonts w:ascii="Times New Roman" w:hAnsi="Times New Roman"/>
        </w:rPr>
        <w:t xml:space="preserve">, quando </w:t>
      </w:r>
      <w:r w:rsidR="00792500" w:rsidRPr="00EB046C">
        <w:rPr>
          <w:rFonts w:ascii="Times New Roman" w:hAnsi="Times New Roman"/>
        </w:rPr>
        <w:t>possível</w:t>
      </w:r>
      <w:r w:rsidRPr="00EB046C">
        <w:rPr>
          <w:rFonts w:ascii="Times New Roman" w:hAnsi="Times New Roman"/>
        </w:rPr>
        <w:t xml:space="preserve">, sua </w:t>
      </w:r>
      <w:r w:rsidR="00792500" w:rsidRPr="00EB046C">
        <w:rPr>
          <w:rFonts w:ascii="Times New Roman" w:hAnsi="Times New Roman"/>
        </w:rPr>
        <w:t>atuação</w:t>
      </w:r>
      <w:r w:rsidRPr="00EB046C">
        <w:rPr>
          <w:rFonts w:ascii="Times New Roman" w:hAnsi="Times New Roman"/>
        </w:rPr>
        <w:t xml:space="preserve"> no certame, sem </w:t>
      </w:r>
      <w:r w:rsidR="00792500" w:rsidRPr="00EB046C">
        <w:rPr>
          <w:rFonts w:ascii="Times New Roman" w:hAnsi="Times New Roman"/>
        </w:rPr>
        <w:t>prejuízo</w:t>
      </w:r>
      <w:r w:rsidRPr="00EB046C">
        <w:rPr>
          <w:rFonts w:ascii="Times New Roman" w:hAnsi="Times New Roman"/>
        </w:rPr>
        <w:t xml:space="preserve"> dos atos realizados. </w:t>
      </w:r>
    </w:p>
    <w:p w14:paraId="753485A7" w14:textId="77777777" w:rsidR="00F119E3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Quando a </w:t>
      </w:r>
      <w:r w:rsidR="005F792A" w:rsidRPr="00EB046C">
        <w:rPr>
          <w:rFonts w:ascii="Times New Roman" w:hAnsi="Times New Roman"/>
        </w:rPr>
        <w:t>desconexão</w:t>
      </w:r>
      <w:r w:rsidRPr="00EB046C">
        <w:rPr>
          <w:rFonts w:ascii="Times New Roman" w:hAnsi="Times New Roman"/>
        </w:rPr>
        <w:t xml:space="preserve"> persistir por tempo superior a 10 (dez) minutos a </w:t>
      </w:r>
      <w:r w:rsidR="005F792A" w:rsidRPr="00EB046C">
        <w:rPr>
          <w:rFonts w:ascii="Times New Roman" w:hAnsi="Times New Roman"/>
        </w:rPr>
        <w:t>Sessão</w:t>
      </w:r>
      <w:r w:rsidRPr="00EB046C">
        <w:rPr>
          <w:rFonts w:ascii="Times New Roman" w:hAnsi="Times New Roman"/>
        </w:rPr>
        <w:t xml:space="preserve"> da </w:t>
      </w:r>
      <w:r w:rsidR="005F792A" w:rsidRPr="00EB046C">
        <w:rPr>
          <w:rFonts w:ascii="Times New Roman" w:hAnsi="Times New Roman"/>
        </w:rPr>
        <w:t>Concorrência</w:t>
      </w:r>
      <w:r w:rsidRPr="00EB046C">
        <w:rPr>
          <w:rFonts w:ascii="Times New Roman" w:hAnsi="Times New Roman"/>
        </w:rPr>
        <w:t xml:space="preserve"> </w:t>
      </w:r>
      <w:r w:rsidR="005F792A" w:rsidRPr="00EB046C">
        <w:rPr>
          <w:rFonts w:ascii="Times New Roman" w:hAnsi="Times New Roman"/>
        </w:rPr>
        <w:t>Eletrônica</w:t>
      </w:r>
      <w:r w:rsidRPr="00EB046C">
        <w:rPr>
          <w:rFonts w:ascii="Times New Roman" w:hAnsi="Times New Roman"/>
        </w:rPr>
        <w:t xml:space="preserve"> </w:t>
      </w:r>
      <w:r w:rsidR="005F792A" w:rsidRPr="00EB046C">
        <w:rPr>
          <w:rFonts w:ascii="Times New Roman" w:hAnsi="Times New Roman"/>
        </w:rPr>
        <w:t xml:space="preserve">será </w:t>
      </w:r>
      <w:r w:rsidRPr="00EB046C">
        <w:rPr>
          <w:rFonts w:ascii="Times New Roman" w:hAnsi="Times New Roman"/>
        </w:rPr>
        <w:t xml:space="preserve">suspensa e </w:t>
      </w:r>
      <w:r w:rsidR="005F792A" w:rsidRPr="00EB046C">
        <w:rPr>
          <w:rFonts w:ascii="Times New Roman" w:hAnsi="Times New Roman"/>
        </w:rPr>
        <w:t>terá reinício</w:t>
      </w:r>
      <w:r w:rsidRPr="00EB046C">
        <w:rPr>
          <w:rFonts w:ascii="Times New Roman" w:hAnsi="Times New Roman"/>
        </w:rPr>
        <w:t xml:space="preserve"> somente </w:t>
      </w:r>
      <w:r w:rsidR="005F792A" w:rsidRPr="00EB046C">
        <w:rPr>
          <w:rFonts w:ascii="Times New Roman" w:hAnsi="Times New Roman"/>
        </w:rPr>
        <w:t>após</w:t>
      </w:r>
      <w:r w:rsidRPr="00EB046C">
        <w:rPr>
          <w:rFonts w:ascii="Times New Roman" w:hAnsi="Times New Roman"/>
        </w:rPr>
        <w:t xml:space="preserve"> </w:t>
      </w:r>
      <w:r w:rsidR="005F792A" w:rsidRPr="00EB046C">
        <w:rPr>
          <w:rFonts w:ascii="Times New Roman" w:hAnsi="Times New Roman"/>
        </w:rPr>
        <w:t>comunicação</w:t>
      </w:r>
      <w:r w:rsidRPr="00EB046C">
        <w:rPr>
          <w:rFonts w:ascii="Times New Roman" w:hAnsi="Times New Roman"/>
        </w:rPr>
        <w:t xml:space="preserve"> expressa aos participantes. </w:t>
      </w:r>
    </w:p>
    <w:p w14:paraId="7AF85FBC" w14:textId="77777777" w:rsidR="00F119E3" w:rsidRPr="00EB046C" w:rsidRDefault="004B32B1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>Após</w:t>
      </w:r>
      <w:r w:rsidR="001A3710" w:rsidRPr="00EB046C">
        <w:rPr>
          <w:rFonts w:ascii="Times New Roman" w:hAnsi="Times New Roman"/>
        </w:rPr>
        <w:t xml:space="preserve"> o fechamento da etapa de lances, o Agente de </w:t>
      </w:r>
      <w:r w:rsidRPr="00EB046C">
        <w:rPr>
          <w:rFonts w:ascii="Times New Roman" w:hAnsi="Times New Roman"/>
        </w:rPr>
        <w:t>Contratação</w:t>
      </w:r>
      <w:r w:rsidR="001A3710" w:rsidRPr="00EB046C">
        <w:rPr>
          <w:rFonts w:ascii="Times New Roman" w:hAnsi="Times New Roman"/>
        </w:rPr>
        <w:t xml:space="preserve"> </w:t>
      </w:r>
      <w:r w:rsidRPr="00EB046C">
        <w:rPr>
          <w:rFonts w:ascii="Times New Roman" w:hAnsi="Times New Roman"/>
        </w:rPr>
        <w:t>poderá</w:t>
      </w:r>
      <w:r w:rsidR="001A3710" w:rsidRPr="00EB046C">
        <w:rPr>
          <w:rFonts w:ascii="Times New Roman" w:hAnsi="Times New Roman"/>
        </w:rPr>
        <w:t xml:space="preserve"> encaminhar, pelo sistema </w:t>
      </w:r>
      <w:r w:rsidR="000278EE" w:rsidRPr="00EB046C">
        <w:rPr>
          <w:rFonts w:ascii="Times New Roman" w:hAnsi="Times New Roman"/>
        </w:rPr>
        <w:t>eletrônico</w:t>
      </w:r>
      <w:r w:rsidR="001A3710" w:rsidRPr="00EB046C">
        <w:rPr>
          <w:rFonts w:ascii="Times New Roman" w:hAnsi="Times New Roman"/>
        </w:rPr>
        <w:t xml:space="preserve">, contrapropostas diretamente à licitante que tenha apresentado o lance de menor valor, para que seja obtido </w:t>
      </w:r>
      <w:r w:rsidR="000278EE" w:rsidRPr="00EB046C">
        <w:rPr>
          <w:rFonts w:ascii="Times New Roman" w:hAnsi="Times New Roman"/>
        </w:rPr>
        <w:t>preço</w:t>
      </w:r>
      <w:r w:rsidR="001A3710" w:rsidRPr="00EB046C">
        <w:rPr>
          <w:rFonts w:ascii="Times New Roman" w:hAnsi="Times New Roman"/>
        </w:rPr>
        <w:t xml:space="preserve"> melhor, bem como decidir sobre a sua </w:t>
      </w:r>
      <w:r w:rsidR="000278EE" w:rsidRPr="00EB046C">
        <w:rPr>
          <w:rFonts w:ascii="Times New Roman" w:hAnsi="Times New Roman"/>
        </w:rPr>
        <w:t>aceitação</w:t>
      </w:r>
      <w:r w:rsidR="001A3710" w:rsidRPr="00EB046C">
        <w:rPr>
          <w:rFonts w:ascii="Times New Roman" w:hAnsi="Times New Roman"/>
        </w:rPr>
        <w:t xml:space="preserve">. </w:t>
      </w:r>
    </w:p>
    <w:p w14:paraId="257DAA1B" w14:textId="61E023F1" w:rsidR="00F119E3" w:rsidRPr="00EB046C" w:rsidRDefault="000278EE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lastRenderedPageBreak/>
        <w:t xml:space="preserve">Será </w:t>
      </w:r>
      <w:r w:rsidR="001A3710" w:rsidRPr="00EB046C">
        <w:rPr>
          <w:rFonts w:ascii="Times New Roman" w:hAnsi="Times New Roman"/>
        </w:rPr>
        <w:t xml:space="preserve">assegurada </w:t>
      </w:r>
      <w:r w:rsidR="008E5AE8" w:rsidRPr="00EB046C">
        <w:rPr>
          <w:rFonts w:ascii="Times New Roman" w:hAnsi="Times New Roman"/>
        </w:rPr>
        <w:t>preferência</w:t>
      </w:r>
      <w:r w:rsidR="001A3710" w:rsidRPr="00EB046C">
        <w:rPr>
          <w:rFonts w:ascii="Times New Roman" w:hAnsi="Times New Roman"/>
        </w:rPr>
        <w:t xml:space="preserve"> de </w:t>
      </w:r>
      <w:r w:rsidR="008E5AE8" w:rsidRPr="00EB046C">
        <w:rPr>
          <w:rFonts w:ascii="Times New Roman" w:hAnsi="Times New Roman"/>
        </w:rPr>
        <w:t>contratação</w:t>
      </w:r>
      <w:r w:rsidR="001A3710" w:rsidRPr="00EB046C">
        <w:rPr>
          <w:rFonts w:ascii="Times New Roman" w:hAnsi="Times New Roman"/>
        </w:rPr>
        <w:t xml:space="preserve"> para as microempresas, a empresa de pequeno porte, em caso de empate ficto, conforme </w:t>
      </w:r>
      <w:r w:rsidR="00BE5B6D" w:rsidRPr="00EB046C">
        <w:rPr>
          <w:rFonts w:ascii="Times New Roman" w:hAnsi="Times New Roman"/>
        </w:rPr>
        <w:t>prevê</w:t>
      </w:r>
      <w:r w:rsidR="001A3710" w:rsidRPr="00EB046C">
        <w:rPr>
          <w:rFonts w:ascii="Times New Roman" w:hAnsi="Times New Roman"/>
        </w:rPr>
        <w:t xml:space="preserve"> a Lei Complementar nº 123/2006, entendendo como empate, aquelas </w:t>
      </w:r>
      <w:r w:rsidR="008E5AE8" w:rsidRPr="00EB046C">
        <w:rPr>
          <w:rFonts w:ascii="Times New Roman" w:hAnsi="Times New Roman"/>
        </w:rPr>
        <w:t>situações</w:t>
      </w:r>
      <w:r w:rsidR="001A3710" w:rsidRPr="00EB046C">
        <w:rPr>
          <w:rFonts w:ascii="Times New Roman" w:hAnsi="Times New Roman"/>
        </w:rPr>
        <w:t xml:space="preserve"> em que as propostas apresentadas pela microempresa e pela empresa de pequeno porte, sejam iguais ou superiores em </w:t>
      </w:r>
      <w:r w:rsidR="008E5AE8" w:rsidRPr="00EB046C">
        <w:rPr>
          <w:rFonts w:ascii="Times New Roman" w:hAnsi="Times New Roman"/>
        </w:rPr>
        <w:t>até</w:t>
      </w:r>
      <w:r w:rsidR="001A3710" w:rsidRPr="00EB046C">
        <w:rPr>
          <w:rFonts w:ascii="Times New Roman" w:hAnsi="Times New Roman"/>
        </w:rPr>
        <w:t xml:space="preserve"> 5% (cinco por cento) à proposta de menor valor, observadas as normas legais. </w:t>
      </w:r>
    </w:p>
    <w:p w14:paraId="60F39C8E" w14:textId="77777777" w:rsidR="00F119E3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A ME e/ou EPP mais bem classificada </w:t>
      </w:r>
      <w:r w:rsidR="008E5AE8" w:rsidRPr="00EB046C">
        <w:rPr>
          <w:rFonts w:ascii="Times New Roman" w:hAnsi="Times New Roman"/>
        </w:rPr>
        <w:t xml:space="preserve">poderá </w:t>
      </w:r>
      <w:r w:rsidRPr="00EB046C">
        <w:rPr>
          <w:rFonts w:ascii="Times New Roman" w:hAnsi="Times New Roman"/>
        </w:rPr>
        <w:t xml:space="preserve">apresentar proposta de </w:t>
      </w:r>
      <w:r w:rsidR="008E5AE8" w:rsidRPr="00EB046C">
        <w:rPr>
          <w:rFonts w:ascii="Times New Roman" w:hAnsi="Times New Roman"/>
        </w:rPr>
        <w:t>preço</w:t>
      </w:r>
      <w:r w:rsidRPr="00EB046C">
        <w:rPr>
          <w:rFonts w:ascii="Times New Roman" w:hAnsi="Times New Roman"/>
        </w:rPr>
        <w:t xml:space="preserve"> inferior </w:t>
      </w:r>
      <w:r w:rsidR="008E5AE8" w:rsidRPr="00EB046C">
        <w:rPr>
          <w:rFonts w:ascii="Times New Roman" w:hAnsi="Times New Roman"/>
        </w:rPr>
        <w:t>àquela</w:t>
      </w:r>
      <w:r w:rsidRPr="00EB046C">
        <w:rPr>
          <w:rFonts w:ascii="Times New Roman" w:hAnsi="Times New Roman"/>
        </w:rPr>
        <w:t xml:space="preserve"> considerada vencedora do certame, </w:t>
      </w:r>
      <w:r w:rsidR="008E5AE8" w:rsidRPr="00EB046C">
        <w:rPr>
          <w:rFonts w:ascii="Times New Roman" w:hAnsi="Times New Roman"/>
        </w:rPr>
        <w:t>situação</w:t>
      </w:r>
      <w:r w:rsidRPr="00EB046C">
        <w:rPr>
          <w:rFonts w:ascii="Times New Roman" w:hAnsi="Times New Roman"/>
        </w:rPr>
        <w:t xml:space="preserve"> em que </w:t>
      </w:r>
      <w:r w:rsidR="008E5AE8" w:rsidRPr="00EB046C">
        <w:rPr>
          <w:rFonts w:ascii="Times New Roman" w:hAnsi="Times New Roman"/>
        </w:rPr>
        <w:t>será</w:t>
      </w:r>
      <w:r w:rsidRPr="00EB046C">
        <w:rPr>
          <w:rFonts w:ascii="Times New Roman" w:hAnsi="Times New Roman"/>
        </w:rPr>
        <w:t xml:space="preserve"> adjudicado em seu favor o objeto licitado. </w:t>
      </w:r>
    </w:p>
    <w:p w14:paraId="7CC9F01D" w14:textId="77777777" w:rsidR="00F119E3" w:rsidRPr="00EB046C" w:rsidRDefault="00BC33CD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>Não</w:t>
      </w:r>
      <w:r w:rsidR="001A3710" w:rsidRPr="00EB046C">
        <w:rPr>
          <w:rFonts w:ascii="Times New Roman" w:hAnsi="Times New Roman"/>
        </w:rPr>
        <w:t xml:space="preserve"> ocorrendo a </w:t>
      </w:r>
      <w:r w:rsidRPr="00EB046C">
        <w:rPr>
          <w:rFonts w:ascii="Times New Roman" w:hAnsi="Times New Roman"/>
        </w:rPr>
        <w:t>contratação</w:t>
      </w:r>
      <w:r w:rsidR="001A3710" w:rsidRPr="00EB046C">
        <w:rPr>
          <w:rFonts w:ascii="Times New Roman" w:hAnsi="Times New Roman"/>
        </w:rPr>
        <w:t xml:space="preserve"> da ME e/ou EPP, na forma prevista no subitem anterior, </w:t>
      </w:r>
      <w:r w:rsidRPr="00EB046C">
        <w:rPr>
          <w:rFonts w:ascii="Times New Roman" w:hAnsi="Times New Roman"/>
        </w:rPr>
        <w:t>serão</w:t>
      </w:r>
      <w:r w:rsidR="001A3710" w:rsidRPr="00EB046C">
        <w:rPr>
          <w:rFonts w:ascii="Times New Roman" w:hAnsi="Times New Roman"/>
        </w:rPr>
        <w:t xml:space="preserve"> convocadas as remanescentes que porventura se enquadrem na </w:t>
      </w:r>
      <w:r w:rsidRPr="00EB046C">
        <w:rPr>
          <w:rFonts w:ascii="Times New Roman" w:hAnsi="Times New Roman"/>
        </w:rPr>
        <w:t>hipótese</w:t>
      </w:r>
      <w:r w:rsidR="001A3710" w:rsidRPr="00EB046C">
        <w:rPr>
          <w:rFonts w:ascii="Times New Roman" w:hAnsi="Times New Roman"/>
        </w:rPr>
        <w:t xml:space="preserve"> do item 6.20 (</w:t>
      </w:r>
      <w:proofErr w:type="spellStart"/>
      <w:r w:rsidR="001A3710" w:rsidRPr="00EB046C">
        <w:rPr>
          <w:rFonts w:ascii="Times New Roman" w:hAnsi="Times New Roman"/>
        </w:rPr>
        <w:t>MEs</w:t>
      </w:r>
      <w:proofErr w:type="spellEnd"/>
      <w:r w:rsidR="001A3710" w:rsidRPr="00EB046C">
        <w:rPr>
          <w:rFonts w:ascii="Times New Roman" w:hAnsi="Times New Roman"/>
        </w:rPr>
        <w:t xml:space="preserve"> e </w:t>
      </w:r>
      <w:proofErr w:type="spellStart"/>
      <w:r w:rsidR="001A3710" w:rsidRPr="00EB046C">
        <w:rPr>
          <w:rFonts w:ascii="Times New Roman" w:hAnsi="Times New Roman"/>
        </w:rPr>
        <w:t>EPPs</w:t>
      </w:r>
      <w:proofErr w:type="spellEnd"/>
      <w:r w:rsidR="001A3710" w:rsidRPr="00EB046C">
        <w:rPr>
          <w:rFonts w:ascii="Times New Roman" w:hAnsi="Times New Roman"/>
        </w:rPr>
        <w:t xml:space="preserve">), na ordem </w:t>
      </w:r>
      <w:r w:rsidRPr="00EB046C">
        <w:rPr>
          <w:rFonts w:ascii="Times New Roman" w:hAnsi="Times New Roman"/>
        </w:rPr>
        <w:t>classificatória</w:t>
      </w:r>
      <w:r w:rsidR="001A3710" w:rsidRPr="00EB046C">
        <w:rPr>
          <w:rFonts w:ascii="Times New Roman" w:hAnsi="Times New Roman"/>
        </w:rPr>
        <w:t xml:space="preserve">, para o </w:t>
      </w:r>
      <w:r w:rsidRPr="00EB046C">
        <w:rPr>
          <w:rFonts w:ascii="Times New Roman" w:hAnsi="Times New Roman"/>
        </w:rPr>
        <w:t>exercício</w:t>
      </w:r>
      <w:r w:rsidR="001A3710" w:rsidRPr="00EB046C">
        <w:rPr>
          <w:rFonts w:ascii="Times New Roman" w:hAnsi="Times New Roman"/>
        </w:rPr>
        <w:t xml:space="preserve"> do mesmo direito. </w:t>
      </w:r>
    </w:p>
    <w:p w14:paraId="6A0D8464" w14:textId="77777777" w:rsidR="00F119E3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No caso de </w:t>
      </w:r>
      <w:r w:rsidR="006B18E2" w:rsidRPr="00EB046C">
        <w:rPr>
          <w:rFonts w:ascii="Times New Roman" w:hAnsi="Times New Roman"/>
        </w:rPr>
        <w:t>equivalência</w:t>
      </w:r>
      <w:r w:rsidRPr="00EB046C">
        <w:rPr>
          <w:rFonts w:ascii="Times New Roman" w:hAnsi="Times New Roman"/>
        </w:rPr>
        <w:t xml:space="preserve"> dos valores apresentados pelas </w:t>
      </w:r>
      <w:proofErr w:type="spellStart"/>
      <w:r w:rsidRPr="00EB046C">
        <w:rPr>
          <w:rFonts w:ascii="Times New Roman" w:hAnsi="Times New Roman"/>
        </w:rPr>
        <w:t>MEs</w:t>
      </w:r>
      <w:proofErr w:type="spellEnd"/>
      <w:r w:rsidRPr="00EB046C">
        <w:rPr>
          <w:rFonts w:ascii="Times New Roman" w:hAnsi="Times New Roman"/>
        </w:rPr>
        <w:t xml:space="preserve"> e/ou </w:t>
      </w:r>
      <w:proofErr w:type="spellStart"/>
      <w:r w:rsidRPr="00EB046C">
        <w:rPr>
          <w:rFonts w:ascii="Times New Roman" w:hAnsi="Times New Roman"/>
        </w:rPr>
        <w:t>EPPs</w:t>
      </w:r>
      <w:proofErr w:type="spellEnd"/>
      <w:r w:rsidRPr="00EB046C">
        <w:rPr>
          <w:rFonts w:ascii="Times New Roman" w:hAnsi="Times New Roman"/>
        </w:rPr>
        <w:t xml:space="preserve"> que se encontrem nos intervalos estabelecidos no item 6.20, </w:t>
      </w:r>
      <w:r w:rsidR="006B18E2" w:rsidRPr="00EB046C">
        <w:rPr>
          <w:rFonts w:ascii="Times New Roman" w:hAnsi="Times New Roman"/>
        </w:rPr>
        <w:t>será</w:t>
      </w:r>
      <w:r w:rsidRPr="00EB046C">
        <w:rPr>
          <w:rFonts w:ascii="Times New Roman" w:hAnsi="Times New Roman"/>
        </w:rPr>
        <w:t xml:space="preserve"> realizado sorteio entre elas para que se identifique aquela que primeiro </w:t>
      </w:r>
      <w:r w:rsidR="006B18E2" w:rsidRPr="00EB046C">
        <w:rPr>
          <w:rFonts w:ascii="Times New Roman" w:hAnsi="Times New Roman"/>
        </w:rPr>
        <w:t>poderá</w:t>
      </w:r>
      <w:r w:rsidRPr="00EB046C">
        <w:rPr>
          <w:rFonts w:ascii="Times New Roman" w:hAnsi="Times New Roman"/>
        </w:rPr>
        <w:t xml:space="preserve"> apresentar melhor oferta. </w:t>
      </w:r>
    </w:p>
    <w:p w14:paraId="239CD3E9" w14:textId="77777777" w:rsidR="00F119E3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Na </w:t>
      </w:r>
      <w:r w:rsidR="00ED2414" w:rsidRPr="00EB046C">
        <w:rPr>
          <w:rFonts w:ascii="Times New Roman" w:hAnsi="Times New Roman"/>
        </w:rPr>
        <w:t>hipótese</w:t>
      </w:r>
      <w:r w:rsidRPr="00EB046C">
        <w:rPr>
          <w:rFonts w:ascii="Times New Roman" w:hAnsi="Times New Roman"/>
        </w:rPr>
        <w:t xml:space="preserve"> da </w:t>
      </w:r>
      <w:r w:rsidR="00ED2414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 </w:t>
      </w:r>
      <w:r w:rsidR="00ED2414" w:rsidRPr="00EB046C">
        <w:rPr>
          <w:rFonts w:ascii="Times New Roman" w:hAnsi="Times New Roman"/>
        </w:rPr>
        <w:t>contratação</w:t>
      </w:r>
      <w:r w:rsidRPr="00EB046C">
        <w:rPr>
          <w:rFonts w:ascii="Times New Roman" w:hAnsi="Times New Roman"/>
        </w:rPr>
        <w:t xml:space="preserve"> nos termos previsto no item 6.20, o objeto licitado </w:t>
      </w:r>
      <w:r w:rsidR="00ED2414" w:rsidRPr="00EB046C">
        <w:rPr>
          <w:rFonts w:ascii="Times New Roman" w:hAnsi="Times New Roman"/>
        </w:rPr>
        <w:t>será</w:t>
      </w:r>
      <w:r w:rsidRPr="00EB046C">
        <w:rPr>
          <w:rFonts w:ascii="Times New Roman" w:hAnsi="Times New Roman"/>
        </w:rPr>
        <w:t xml:space="preserve"> adjudicado em favor da proposta originalmente vencedora do certame. </w:t>
      </w:r>
    </w:p>
    <w:p w14:paraId="527A547B" w14:textId="05A5373B" w:rsidR="00F119E3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Nos casos de empate, </w:t>
      </w:r>
      <w:r w:rsidR="00ED2414" w:rsidRPr="00EB046C">
        <w:rPr>
          <w:rFonts w:ascii="Times New Roman" w:hAnsi="Times New Roman"/>
        </w:rPr>
        <w:t>serão</w:t>
      </w:r>
      <w:r w:rsidRPr="00EB046C">
        <w:rPr>
          <w:rFonts w:ascii="Times New Roman" w:hAnsi="Times New Roman"/>
        </w:rPr>
        <w:t xml:space="preserve"> aplicadas as normas do artigo 60 da Lei 14.133/</w:t>
      </w:r>
      <w:r w:rsidR="00E750E6" w:rsidRPr="00EB046C">
        <w:rPr>
          <w:rFonts w:ascii="Times New Roman" w:hAnsi="Times New Roman"/>
        </w:rPr>
        <w:t>2021</w:t>
      </w:r>
      <w:r w:rsidRPr="00EB046C">
        <w:rPr>
          <w:rFonts w:ascii="Times New Roman" w:hAnsi="Times New Roman"/>
        </w:rPr>
        <w:t xml:space="preserve">. </w:t>
      </w:r>
    </w:p>
    <w:p w14:paraId="3A07CD6C" w14:textId="77777777" w:rsidR="00F119E3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A ME e EPP mais bem classificada </w:t>
      </w:r>
      <w:r w:rsidR="00FB0360" w:rsidRPr="00EB046C">
        <w:rPr>
          <w:rFonts w:ascii="Times New Roman" w:hAnsi="Times New Roman"/>
        </w:rPr>
        <w:t>será</w:t>
      </w:r>
      <w:r w:rsidRPr="00EB046C">
        <w:rPr>
          <w:rFonts w:ascii="Times New Roman" w:hAnsi="Times New Roman"/>
        </w:rPr>
        <w:t xml:space="preserve"> convocada para apresentar nova proposta no prazo </w:t>
      </w:r>
      <w:r w:rsidR="00FB0360" w:rsidRPr="00EB046C">
        <w:rPr>
          <w:rFonts w:ascii="Times New Roman" w:hAnsi="Times New Roman"/>
        </w:rPr>
        <w:t>máximo</w:t>
      </w:r>
      <w:r w:rsidRPr="00EB046C">
        <w:rPr>
          <w:rFonts w:ascii="Times New Roman" w:hAnsi="Times New Roman"/>
        </w:rPr>
        <w:t xml:space="preserve"> de 5 (cinco) minutos </w:t>
      </w:r>
      <w:r w:rsidR="00FB0360" w:rsidRPr="00EB046C">
        <w:rPr>
          <w:rFonts w:ascii="Times New Roman" w:hAnsi="Times New Roman"/>
        </w:rPr>
        <w:t>após</w:t>
      </w:r>
      <w:r w:rsidRPr="00EB046C">
        <w:rPr>
          <w:rFonts w:ascii="Times New Roman" w:hAnsi="Times New Roman"/>
        </w:rPr>
        <w:t xml:space="preserve"> o encerramento dos lances, sob pena de </w:t>
      </w:r>
      <w:r w:rsidR="00FB0360" w:rsidRPr="00EB046C">
        <w:rPr>
          <w:rFonts w:ascii="Times New Roman" w:hAnsi="Times New Roman"/>
        </w:rPr>
        <w:t>preclusão</w:t>
      </w:r>
      <w:r w:rsidRPr="00EB046C">
        <w:rPr>
          <w:rFonts w:ascii="Times New Roman" w:hAnsi="Times New Roman"/>
        </w:rPr>
        <w:t xml:space="preserve">. </w:t>
      </w:r>
    </w:p>
    <w:p w14:paraId="586080CC" w14:textId="77777777" w:rsidR="00F119E3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Os subitens anteriores </w:t>
      </w:r>
      <w:r w:rsidR="004A67B5" w:rsidRPr="00EB046C">
        <w:rPr>
          <w:rFonts w:ascii="Times New Roman" w:hAnsi="Times New Roman"/>
        </w:rPr>
        <w:t>ocorrerão</w:t>
      </w:r>
      <w:r w:rsidRPr="00EB046C">
        <w:rPr>
          <w:rFonts w:ascii="Times New Roman" w:hAnsi="Times New Roman"/>
        </w:rPr>
        <w:t xml:space="preserve"> diretamente na Plataforma BLL, que no presente caso, o sistema informará diretamente aos licitantes sobre os </w:t>
      </w:r>
      <w:r w:rsidR="004A67B5" w:rsidRPr="00EB046C">
        <w:rPr>
          <w:rFonts w:ascii="Times New Roman" w:hAnsi="Times New Roman"/>
        </w:rPr>
        <w:t>benefícios</w:t>
      </w:r>
      <w:r w:rsidRPr="00EB046C">
        <w:rPr>
          <w:rFonts w:ascii="Times New Roman" w:hAnsi="Times New Roman"/>
        </w:rPr>
        <w:t xml:space="preserve"> das ME e/ou EPP. </w:t>
      </w:r>
    </w:p>
    <w:p w14:paraId="093A06C7" w14:textId="77777777" w:rsidR="001A3710" w:rsidRPr="00EB046C" w:rsidRDefault="004A67B5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>Após</w:t>
      </w:r>
      <w:r w:rsidR="001A3710" w:rsidRPr="00EB046C">
        <w:rPr>
          <w:rFonts w:ascii="Times New Roman" w:hAnsi="Times New Roman"/>
        </w:rPr>
        <w:t xml:space="preserve"> comunicado do Agente de </w:t>
      </w:r>
      <w:r w:rsidRPr="00EB046C">
        <w:rPr>
          <w:rFonts w:ascii="Times New Roman" w:hAnsi="Times New Roman"/>
        </w:rPr>
        <w:t>Contratação</w:t>
      </w:r>
      <w:r w:rsidR="001A3710" w:rsidRPr="00EB046C">
        <w:rPr>
          <w:rFonts w:ascii="Times New Roman" w:hAnsi="Times New Roman"/>
        </w:rPr>
        <w:t xml:space="preserve">, a licitante detentora da melhor oferta deverá comprovar sua </w:t>
      </w:r>
      <w:r w:rsidRPr="00EB046C">
        <w:rPr>
          <w:rFonts w:ascii="Times New Roman" w:hAnsi="Times New Roman"/>
        </w:rPr>
        <w:t>situação</w:t>
      </w:r>
      <w:r w:rsidR="001A3710" w:rsidRPr="00EB046C">
        <w:rPr>
          <w:rFonts w:ascii="Times New Roman" w:hAnsi="Times New Roman"/>
        </w:rPr>
        <w:t xml:space="preserve"> de regularidade, conforme </w:t>
      </w:r>
      <w:r w:rsidRPr="00EB046C">
        <w:rPr>
          <w:rFonts w:ascii="Times New Roman" w:hAnsi="Times New Roman"/>
        </w:rPr>
        <w:t>documentação</w:t>
      </w:r>
      <w:r w:rsidR="001A3710" w:rsidRPr="00EB046C">
        <w:rPr>
          <w:rFonts w:ascii="Times New Roman" w:hAnsi="Times New Roman"/>
        </w:rPr>
        <w:t xml:space="preserve"> exigida neste edital. </w:t>
      </w:r>
    </w:p>
    <w:p w14:paraId="1222ACA7" w14:textId="77777777" w:rsidR="00FF0F59" w:rsidRPr="00EB046C" w:rsidRDefault="001A3710" w:rsidP="00EB046C">
      <w:pPr>
        <w:pStyle w:val="PargrafodaLista"/>
        <w:numPr>
          <w:ilvl w:val="0"/>
          <w:numId w:val="5"/>
        </w:numPr>
        <w:spacing w:before="240"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  <w:b/>
          <w:bCs/>
        </w:rPr>
        <w:t>JULGAMENTO DAS PROPOSTAS:</w:t>
      </w:r>
    </w:p>
    <w:p w14:paraId="57464A86" w14:textId="77777777" w:rsidR="00FF0F59" w:rsidRPr="00EB046C" w:rsidRDefault="00AA3DCB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>Serão</w:t>
      </w:r>
      <w:r w:rsidR="001A3710" w:rsidRPr="00EB046C">
        <w:rPr>
          <w:rFonts w:ascii="Times New Roman" w:hAnsi="Times New Roman"/>
        </w:rPr>
        <w:t xml:space="preserve"> </w:t>
      </w:r>
      <w:r w:rsidR="001A3710" w:rsidRPr="00EB046C">
        <w:rPr>
          <w:rFonts w:ascii="Times New Roman" w:hAnsi="Times New Roman"/>
          <w:b/>
        </w:rPr>
        <w:t xml:space="preserve">consideradas </w:t>
      </w:r>
      <w:r w:rsidRPr="00EB046C">
        <w:rPr>
          <w:rFonts w:ascii="Times New Roman" w:hAnsi="Times New Roman"/>
          <w:b/>
        </w:rPr>
        <w:t>inexequíveis</w:t>
      </w:r>
      <w:r w:rsidR="001A3710" w:rsidRPr="00EB046C">
        <w:rPr>
          <w:rFonts w:ascii="Times New Roman" w:hAnsi="Times New Roman"/>
          <w:b/>
        </w:rPr>
        <w:t xml:space="preserve"> as propostas cujos valores forem inferiores a 75% (setenta e cinco por cento) do valor </w:t>
      </w:r>
      <w:r w:rsidRPr="00EB046C">
        <w:rPr>
          <w:rFonts w:ascii="Times New Roman" w:hAnsi="Times New Roman"/>
          <w:b/>
        </w:rPr>
        <w:t>orçado</w:t>
      </w:r>
      <w:r w:rsidR="001A3710" w:rsidRPr="00EB046C">
        <w:rPr>
          <w:rFonts w:ascii="Times New Roman" w:hAnsi="Times New Roman"/>
          <w:b/>
        </w:rPr>
        <w:t xml:space="preserve"> pela </w:t>
      </w:r>
      <w:r w:rsidRPr="00EB046C">
        <w:rPr>
          <w:rFonts w:ascii="Times New Roman" w:hAnsi="Times New Roman"/>
          <w:b/>
        </w:rPr>
        <w:t>Administração</w:t>
      </w:r>
      <w:r w:rsidR="001A3710" w:rsidRPr="00EB046C">
        <w:rPr>
          <w:rFonts w:ascii="Times New Roman" w:hAnsi="Times New Roman"/>
        </w:rPr>
        <w:t xml:space="preserve">. </w:t>
      </w:r>
    </w:p>
    <w:p w14:paraId="3EA5D7F0" w14:textId="77777777" w:rsidR="00FF0F59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Do licitante vencedor cuja proposta for inferior a 85% (oitenta e cinco por cento) do valor </w:t>
      </w:r>
      <w:r w:rsidR="00AA3DCB" w:rsidRPr="00EB046C">
        <w:rPr>
          <w:rFonts w:ascii="Times New Roman" w:hAnsi="Times New Roman"/>
        </w:rPr>
        <w:t>orçado</w:t>
      </w:r>
      <w:r w:rsidRPr="00EB046C">
        <w:rPr>
          <w:rFonts w:ascii="Times New Roman" w:hAnsi="Times New Roman"/>
        </w:rPr>
        <w:t xml:space="preserve"> pela </w:t>
      </w:r>
      <w:r w:rsidR="00AA3DCB" w:rsidRPr="00EB046C">
        <w:rPr>
          <w:rFonts w:ascii="Times New Roman" w:hAnsi="Times New Roman"/>
        </w:rPr>
        <w:t>Administração</w:t>
      </w:r>
      <w:r w:rsidRPr="00EB046C">
        <w:rPr>
          <w:rFonts w:ascii="Times New Roman" w:hAnsi="Times New Roman"/>
        </w:rPr>
        <w:t xml:space="preserve">, </w:t>
      </w:r>
      <w:r w:rsidR="00AA3DCB" w:rsidRPr="00EB046C">
        <w:rPr>
          <w:rFonts w:ascii="Times New Roman" w:hAnsi="Times New Roman"/>
        </w:rPr>
        <w:t>será</w:t>
      </w:r>
      <w:r w:rsidRPr="00EB046C">
        <w:rPr>
          <w:rFonts w:ascii="Times New Roman" w:hAnsi="Times New Roman"/>
        </w:rPr>
        <w:t xml:space="preserve"> exigida garantia adicional equivalente à </w:t>
      </w:r>
      <w:r w:rsidR="00AA3DCB" w:rsidRPr="00EB046C">
        <w:rPr>
          <w:rFonts w:ascii="Times New Roman" w:hAnsi="Times New Roman"/>
        </w:rPr>
        <w:t>diferença</w:t>
      </w:r>
      <w:r w:rsidRPr="00EB046C">
        <w:rPr>
          <w:rFonts w:ascii="Times New Roman" w:hAnsi="Times New Roman"/>
        </w:rPr>
        <w:t xml:space="preserve"> entre este </w:t>
      </w:r>
      <w:r w:rsidR="00AA3DCB" w:rsidRPr="00EB046C">
        <w:rPr>
          <w:rFonts w:ascii="Times New Roman" w:hAnsi="Times New Roman"/>
        </w:rPr>
        <w:t>último</w:t>
      </w:r>
      <w:r w:rsidRPr="00EB046C">
        <w:rPr>
          <w:rFonts w:ascii="Times New Roman" w:hAnsi="Times New Roman"/>
        </w:rPr>
        <w:t xml:space="preserve"> e o valor da proposta original, </w:t>
      </w:r>
      <w:r w:rsidR="00AA3DCB" w:rsidRPr="00EB046C">
        <w:rPr>
          <w:rFonts w:ascii="Times New Roman" w:hAnsi="Times New Roman"/>
        </w:rPr>
        <w:t>através</w:t>
      </w:r>
      <w:r w:rsidRPr="00EB046C">
        <w:rPr>
          <w:rFonts w:ascii="Times New Roman" w:hAnsi="Times New Roman"/>
        </w:rPr>
        <w:t xml:space="preserve"> do seguro garantia (</w:t>
      </w:r>
      <w:r w:rsidR="0059389D" w:rsidRPr="00EB046C">
        <w:rPr>
          <w:rFonts w:ascii="Times New Roman" w:hAnsi="Times New Roman"/>
        </w:rPr>
        <w:t>a</w:t>
      </w:r>
      <w:r w:rsidRPr="00EB046C">
        <w:rPr>
          <w:rFonts w:ascii="Times New Roman" w:hAnsi="Times New Roman"/>
        </w:rPr>
        <w:t>rt</w:t>
      </w:r>
      <w:r w:rsidR="00314F87" w:rsidRPr="00EB046C">
        <w:rPr>
          <w:rFonts w:ascii="Times New Roman" w:hAnsi="Times New Roman"/>
        </w:rPr>
        <w:t>.</w:t>
      </w:r>
      <w:r w:rsidRPr="00EB046C">
        <w:rPr>
          <w:rFonts w:ascii="Times New Roman" w:hAnsi="Times New Roman"/>
        </w:rPr>
        <w:t xml:space="preserve"> 6º, Inciso LIV da Lei 14.133/2021), na assinatura do contrato, sendo </w:t>
      </w:r>
      <w:r w:rsidR="00AA3DCB" w:rsidRPr="00EB046C">
        <w:rPr>
          <w:rFonts w:ascii="Times New Roman" w:hAnsi="Times New Roman"/>
        </w:rPr>
        <w:t>restituído</w:t>
      </w:r>
      <w:r w:rsidRPr="00EB046C">
        <w:rPr>
          <w:rFonts w:ascii="Times New Roman" w:hAnsi="Times New Roman"/>
        </w:rPr>
        <w:t xml:space="preserve"> </w:t>
      </w:r>
      <w:r w:rsidR="00AA3DCB" w:rsidRPr="00EB046C">
        <w:rPr>
          <w:rFonts w:ascii="Times New Roman" w:hAnsi="Times New Roman"/>
        </w:rPr>
        <w:t>após</w:t>
      </w:r>
      <w:r w:rsidRPr="00EB046C">
        <w:rPr>
          <w:rFonts w:ascii="Times New Roman" w:hAnsi="Times New Roman"/>
        </w:rPr>
        <w:t xml:space="preserve"> o cumprimento das </w:t>
      </w:r>
      <w:r w:rsidR="00AA3DCB" w:rsidRPr="00EB046C">
        <w:rPr>
          <w:rFonts w:ascii="Times New Roman" w:hAnsi="Times New Roman"/>
        </w:rPr>
        <w:t>obrigações</w:t>
      </w:r>
      <w:r w:rsidRPr="00EB046C">
        <w:rPr>
          <w:rFonts w:ascii="Times New Roman" w:hAnsi="Times New Roman"/>
        </w:rPr>
        <w:t xml:space="preserve"> assumidas. </w:t>
      </w:r>
    </w:p>
    <w:p w14:paraId="7B59E32F" w14:textId="47C18A29" w:rsidR="00FF0F59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O julgamento das propostas </w:t>
      </w:r>
      <w:r w:rsidR="00AA3DCB" w:rsidRPr="00EB046C">
        <w:rPr>
          <w:rFonts w:ascii="Times New Roman" w:hAnsi="Times New Roman"/>
        </w:rPr>
        <w:t>será</w:t>
      </w:r>
      <w:r w:rsidRPr="00EB046C">
        <w:rPr>
          <w:rFonts w:ascii="Times New Roman" w:hAnsi="Times New Roman"/>
        </w:rPr>
        <w:t xml:space="preserve"> analisado juntamente com a Planilha </w:t>
      </w:r>
      <w:r w:rsidR="00AA3DCB" w:rsidRPr="00EB046C">
        <w:rPr>
          <w:rFonts w:ascii="Times New Roman" w:hAnsi="Times New Roman"/>
        </w:rPr>
        <w:t>Orçament</w:t>
      </w:r>
      <w:r w:rsidR="00375803" w:rsidRPr="00EB046C">
        <w:rPr>
          <w:rFonts w:ascii="Times New Roman" w:hAnsi="Times New Roman"/>
        </w:rPr>
        <w:t>á</w:t>
      </w:r>
      <w:r w:rsidR="00AA3DCB" w:rsidRPr="00EB046C">
        <w:rPr>
          <w:rFonts w:ascii="Times New Roman" w:hAnsi="Times New Roman"/>
        </w:rPr>
        <w:t>ria</w:t>
      </w:r>
      <w:r w:rsidRPr="00EB046C">
        <w:rPr>
          <w:rFonts w:ascii="Times New Roman" w:hAnsi="Times New Roman"/>
        </w:rPr>
        <w:t xml:space="preserve"> realinhada, a ser anexada na Plataforma, no local </w:t>
      </w:r>
      <w:r w:rsidR="004F4EDD" w:rsidRPr="00EB046C">
        <w:rPr>
          <w:rFonts w:ascii="Times New Roman" w:hAnsi="Times New Roman"/>
        </w:rPr>
        <w:t>&gt;</w:t>
      </w:r>
      <w:r w:rsidRPr="00EB046C">
        <w:rPr>
          <w:rFonts w:ascii="Times New Roman" w:hAnsi="Times New Roman"/>
        </w:rPr>
        <w:t xml:space="preserve"> documentos complementares (</w:t>
      </w:r>
      <w:r w:rsidR="00AA3DCB" w:rsidRPr="00EB046C">
        <w:rPr>
          <w:rFonts w:ascii="Times New Roman" w:hAnsi="Times New Roman"/>
        </w:rPr>
        <w:t>pós</w:t>
      </w:r>
      <w:r w:rsidRPr="00EB046C">
        <w:rPr>
          <w:rFonts w:ascii="Times New Roman" w:hAnsi="Times New Roman"/>
        </w:rPr>
        <w:t xml:space="preserve"> disputa), onde Agente de </w:t>
      </w:r>
      <w:r w:rsidR="00AA3DCB" w:rsidRPr="00EB046C">
        <w:rPr>
          <w:rFonts w:ascii="Times New Roman" w:hAnsi="Times New Roman"/>
        </w:rPr>
        <w:t>Contratação</w:t>
      </w:r>
      <w:r w:rsidRPr="00EB046C">
        <w:rPr>
          <w:rFonts w:ascii="Times New Roman" w:hAnsi="Times New Roman"/>
        </w:rPr>
        <w:t xml:space="preserve"> anunciará a licitante vencedora. </w:t>
      </w:r>
    </w:p>
    <w:p w14:paraId="426D697A" w14:textId="77777777" w:rsidR="00FF0F59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 Na </w:t>
      </w:r>
      <w:r w:rsidR="00AA3DCB" w:rsidRPr="00EB046C">
        <w:rPr>
          <w:rFonts w:ascii="Times New Roman" w:hAnsi="Times New Roman"/>
        </w:rPr>
        <w:t>hipótese</w:t>
      </w:r>
      <w:r w:rsidRPr="00EB046C">
        <w:rPr>
          <w:rFonts w:ascii="Times New Roman" w:hAnsi="Times New Roman"/>
        </w:rPr>
        <w:t xml:space="preserve"> da proposta ou do lance de menor valor </w:t>
      </w:r>
      <w:r w:rsidR="00AA3DCB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 ser aceito ou se a licitante vencedora desatender </w:t>
      </w:r>
      <w:r w:rsidR="00AA3DCB" w:rsidRPr="00EB046C">
        <w:rPr>
          <w:rFonts w:ascii="Times New Roman" w:hAnsi="Times New Roman"/>
        </w:rPr>
        <w:t>às</w:t>
      </w:r>
      <w:r w:rsidRPr="00EB046C">
        <w:rPr>
          <w:rFonts w:ascii="Times New Roman" w:hAnsi="Times New Roman"/>
        </w:rPr>
        <w:t xml:space="preserve"> </w:t>
      </w:r>
      <w:r w:rsidR="00AA3DCB" w:rsidRPr="00EB046C">
        <w:rPr>
          <w:rFonts w:ascii="Times New Roman" w:hAnsi="Times New Roman"/>
        </w:rPr>
        <w:t>exigências</w:t>
      </w:r>
      <w:r w:rsidRPr="00EB046C">
        <w:rPr>
          <w:rFonts w:ascii="Times New Roman" w:hAnsi="Times New Roman"/>
        </w:rPr>
        <w:t xml:space="preserve"> </w:t>
      </w:r>
      <w:proofErr w:type="spellStart"/>
      <w:r w:rsidRPr="00EB046C">
        <w:rPr>
          <w:rFonts w:ascii="Times New Roman" w:hAnsi="Times New Roman"/>
        </w:rPr>
        <w:t>habilitatórias</w:t>
      </w:r>
      <w:proofErr w:type="spellEnd"/>
      <w:r w:rsidRPr="00EB046C">
        <w:rPr>
          <w:rFonts w:ascii="Times New Roman" w:hAnsi="Times New Roman"/>
        </w:rPr>
        <w:t xml:space="preserve">, o Agente de </w:t>
      </w:r>
      <w:r w:rsidR="00AA3DCB" w:rsidRPr="00EB046C">
        <w:rPr>
          <w:rFonts w:ascii="Times New Roman" w:hAnsi="Times New Roman"/>
        </w:rPr>
        <w:t>Contratação</w:t>
      </w:r>
      <w:r w:rsidRPr="00EB046C">
        <w:rPr>
          <w:rFonts w:ascii="Times New Roman" w:hAnsi="Times New Roman"/>
        </w:rPr>
        <w:t xml:space="preserve"> examinará a proposta ou lance </w:t>
      </w:r>
      <w:r w:rsidRPr="00EB046C">
        <w:rPr>
          <w:rFonts w:ascii="Times New Roman" w:hAnsi="Times New Roman"/>
        </w:rPr>
        <w:lastRenderedPageBreak/>
        <w:t xml:space="preserve">subsequente, verificando a sua aceitabilidade e procedendo a sua </w:t>
      </w:r>
      <w:r w:rsidR="00AA3DCB" w:rsidRPr="00EB046C">
        <w:rPr>
          <w:rFonts w:ascii="Times New Roman" w:hAnsi="Times New Roman"/>
        </w:rPr>
        <w:t>habilitação</w:t>
      </w:r>
      <w:r w:rsidRPr="00EB046C">
        <w:rPr>
          <w:rFonts w:ascii="Times New Roman" w:hAnsi="Times New Roman"/>
        </w:rPr>
        <w:t xml:space="preserve">, na ordem de </w:t>
      </w:r>
      <w:r w:rsidR="00AA3DCB" w:rsidRPr="00EB046C">
        <w:rPr>
          <w:rFonts w:ascii="Times New Roman" w:hAnsi="Times New Roman"/>
        </w:rPr>
        <w:t>classificação</w:t>
      </w:r>
      <w:r w:rsidRPr="00EB046C">
        <w:rPr>
          <w:rFonts w:ascii="Times New Roman" w:hAnsi="Times New Roman"/>
        </w:rPr>
        <w:t xml:space="preserve">, e assim sucessivamente, </w:t>
      </w:r>
      <w:r w:rsidR="00AA3DCB" w:rsidRPr="00EB046C">
        <w:rPr>
          <w:rFonts w:ascii="Times New Roman" w:hAnsi="Times New Roman"/>
        </w:rPr>
        <w:t>até</w:t>
      </w:r>
      <w:r w:rsidRPr="00EB046C">
        <w:rPr>
          <w:rFonts w:ascii="Times New Roman" w:hAnsi="Times New Roman"/>
        </w:rPr>
        <w:t xml:space="preserve"> a </w:t>
      </w:r>
      <w:r w:rsidR="00AA3DCB" w:rsidRPr="00EB046C">
        <w:rPr>
          <w:rFonts w:ascii="Times New Roman" w:hAnsi="Times New Roman"/>
        </w:rPr>
        <w:t>apuração</w:t>
      </w:r>
      <w:r w:rsidRPr="00EB046C">
        <w:rPr>
          <w:rFonts w:ascii="Times New Roman" w:hAnsi="Times New Roman"/>
        </w:rPr>
        <w:t xml:space="preserve"> de uma proposta ou lance que atenda ao Edital.</w:t>
      </w:r>
    </w:p>
    <w:p w14:paraId="7A743A45" w14:textId="77777777" w:rsidR="00FF0F59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Sendo suscitada alguma </w:t>
      </w:r>
      <w:r w:rsidR="00AA3DCB" w:rsidRPr="00EB046C">
        <w:rPr>
          <w:rFonts w:ascii="Times New Roman" w:hAnsi="Times New Roman"/>
        </w:rPr>
        <w:t>dúvida</w:t>
      </w:r>
      <w:r w:rsidRPr="00EB046C">
        <w:rPr>
          <w:rFonts w:ascii="Times New Roman" w:hAnsi="Times New Roman"/>
        </w:rPr>
        <w:t xml:space="preserve"> quanto ao objeto proposto pelo licitante vencedor, em </w:t>
      </w:r>
      <w:r w:rsidR="00AA3DCB" w:rsidRPr="00EB046C">
        <w:rPr>
          <w:rFonts w:ascii="Times New Roman" w:hAnsi="Times New Roman"/>
        </w:rPr>
        <w:t>razão</w:t>
      </w:r>
      <w:r w:rsidRPr="00EB046C">
        <w:rPr>
          <w:rFonts w:ascii="Times New Roman" w:hAnsi="Times New Roman"/>
        </w:rPr>
        <w:t xml:space="preserve"> das </w:t>
      </w:r>
      <w:r w:rsidR="00AA3DCB" w:rsidRPr="00EB046C">
        <w:rPr>
          <w:rFonts w:ascii="Times New Roman" w:hAnsi="Times New Roman"/>
        </w:rPr>
        <w:t>especificações</w:t>
      </w:r>
      <w:r w:rsidRPr="00EB046C">
        <w:rPr>
          <w:rFonts w:ascii="Times New Roman" w:hAnsi="Times New Roman"/>
        </w:rPr>
        <w:t xml:space="preserve"> indicadas na proposta, o Agente de </w:t>
      </w:r>
      <w:r w:rsidR="00AA3DCB" w:rsidRPr="00EB046C">
        <w:rPr>
          <w:rFonts w:ascii="Times New Roman" w:hAnsi="Times New Roman"/>
        </w:rPr>
        <w:t>Contratação</w:t>
      </w:r>
      <w:r w:rsidRPr="00EB046C">
        <w:rPr>
          <w:rFonts w:ascii="Times New Roman" w:hAnsi="Times New Roman"/>
        </w:rPr>
        <w:t xml:space="preserve"> </w:t>
      </w:r>
      <w:r w:rsidR="00AA3DCB" w:rsidRPr="00EB046C">
        <w:rPr>
          <w:rFonts w:ascii="Times New Roman" w:hAnsi="Times New Roman"/>
        </w:rPr>
        <w:t>poderá</w:t>
      </w:r>
      <w:r w:rsidRPr="00EB046C">
        <w:rPr>
          <w:rFonts w:ascii="Times New Roman" w:hAnsi="Times New Roman"/>
        </w:rPr>
        <w:t xml:space="preserve">́ solicitar à licitante </w:t>
      </w:r>
      <w:r w:rsidR="00AA3DCB" w:rsidRPr="00EB046C">
        <w:rPr>
          <w:rFonts w:ascii="Times New Roman" w:hAnsi="Times New Roman"/>
        </w:rPr>
        <w:t>declaração</w:t>
      </w:r>
      <w:r w:rsidRPr="00EB046C">
        <w:rPr>
          <w:rFonts w:ascii="Times New Roman" w:hAnsi="Times New Roman"/>
        </w:rPr>
        <w:t xml:space="preserve"> expedida pela empresa, de que o objeto possui as </w:t>
      </w:r>
      <w:r w:rsidR="00AA3DCB" w:rsidRPr="00EB046C">
        <w:rPr>
          <w:rFonts w:ascii="Times New Roman" w:hAnsi="Times New Roman"/>
        </w:rPr>
        <w:t>características</w:t>
      </w:r>
      <w:r w:rsidRPr="00EB046C">
        <w:rPr>
          <w:rFonts w:ascii="Times New Roman" w:hAnsi="Times New Roman"/>
        </w:rPr>
        <w:t xml:space="preserve"> indicadas na proposta, como </w:t>
      </w:r>
      <w:r w:rsidR="00AA3DCB" w:rsidRPr="00EB046C">
        <w:rPr>
          <w:rFonts w:ascii="Times New Roman" w:hAnsi="Times New Roman"/>
        </w:rPr>
        <w:t>condição</w:t>
      </w:r>
      <w:r w:rsidRPr="00EB046C">
        <w:rPr>
          <w:rFonts w:ascii="Times New Roman" w:hAnsi="Times New Roman"/>
        </w:rPr>
        <w:t xml:space="preserve"> </w:t>
      </w:r>
      <w:r w:rsidR="00AA3DCB" w:rsidRPr="00EB046C">
        <w:rPr>
          <w:rFonts w:ascii="Times New Roman" w:hAnsi="Times New Roman"/>
        </w:rPr>
        <w:t>necessária</w:t>
      </w:r>
      <w:r w:rsidRPr="00EB046C">
        <w:rPr>
          <w:rFonts w:ascii="Times New Roman" w:hAnsi="Times New Roman"/>
        </w:rPr>
        <w:t xml:space="preserve"> para </w:t>
      </w:r>
      <w:r w:rsidR="00AA3DCB" w:rsidRPr="00EB046C">
        <w:rPr>
          <w:rFonts w:ascii="Times New Roman" w:hAnsi="Times New Roman"/>
        </w:rPr>
        <w:t>adjudicação</w:t>
      </w:r>
      <w:r w:rsidRPr="00EB046C">
        <w:rPr>
          <w:rFonts w:ascii="Times New Roman" w:hAnsi="Times New Roman"/>
        </w:rPr>
        <w:t xml:space="preserve"> do objeto. </w:t>
      </w:r>
    </w:p>
    <w:p w14:paraId="57EC57CF" w14:textId="77777777" w:rsidR="00FF0F59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O licitante que </w:t>
      </w:r>
      <w:r w:rsidR="00AA3DCB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 atender ao disposto no item anterior, em prazo estabelecido pelo Agente de </w:t>
      </w:r>
      <w:r w:rsidR="00AA3DCB" w:rsidRPr="00EB046C">
        <w:rPr>
          <w:rFonts w:ascii="Times New Roman" w:hAnsi="Times New Roman"/>
        </w:rPr>
        <w:t>Contratação</w:t>
      </w:r>
      <w:r w:rsidRPr="00EB046C">
        <w:rPr>
          <w:rFonts w:ascii="Times New Roman" w:hAnsi="Times New Roman"/>
        </w:rPr>
        <w:t xml:space="preserve">, </w:t>
      </w:r>
      <w:r w:rsidR="00AA3DCB" w:rsidRPr="00EB046C">
        <w:rPr>
          <w:rFonts w:ascii="Times New Roman" w:hAnsi="Times New Roman"/>
        </w:rPr>
        <w:t>estará</w:t>
      </w:r>
      <w:r w:rsidRPr="00EB046C">
        <w:rPr>
          <w:rFonts w:ascii="Times New Roman" w:hAnsi="Times New Roman"/>
        </w:rPr>
        <w:t xml:space="preserve"> sujeito à </w:t>
      </w:r>
      <w:r w:rsidR="009F6BD0" w:rsidRPr="00EB046C">
        <w:rPr>
          <w:rFonts w:ascii="Times New Roman" w:hAnsi="Times New Roman"/>
        </w:rPr>
        <w:t>desclassificação</w:t>
      </w:r>
      <w:r w:rsidRPr="00EB046C">
        <w:rPr>
          <w:rFonts w:ascii="Times New Roman" w:hAnsi="Times New Roman"/>
        </w:rPr>
        <w:t xml:space="preserve"> do item proposto. </w:t>
      </w:r>
    </w:p>
    <w:p w14:paraId="20F18C06" w14:textId="77777777" w:rsidR="001A3710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Depois de encerrados e ordenados os lances, de acordo com o menor </w:t>
      </w:r>
      <w:r w:rsidR="009F6BD0" w:rsidRPr="00EB046C">
        <w:rPr>
          <w:rFonts w:ascii="Times New Roman" w:hAnsi="Times New Roman"/>
        </w:rPr>
        <w:t>preço</w:t>
      </w:r>
      <w:r w:rsidRPr="00EB046C">
        <w:rPr>
          <w:rFonts w:ascii="Times New Roman" w:hAnsi="Times New Roman"/>
        </w:rPr>
        <w:t xml:space="preserve"> apresentado, o Agente de </w:t>
      </w:r>
      <w:r w:rsidR="009F6BD0" w:rsidRPr="00EB046C">
        <w:rPr>
          <w:rFonts w:ascii="Times New Roman" w:hAnsi="Times New Roman"/>
        </w:rPr>
        <w:t>Contratação</w:t>
      </w:r>
      <w:r w:rsidRPr="00EB046C">
        <w:rPr>
          <w:rFonts w:ascii="Times New Roman" w:hAnsi="Times New Roman"/>
        </w:rPr>
        <w:t xml:space="preserve"> verificará a aceitabilidade do lance de valor mais baixo comparando-o com os valores consignados na </w:t>
      </w:r>
      <w:r w:rsidR="009F6BD0" w:rsidRPr="00EB046C">
        <w:rPr>
          <w:rFonts w:ascii="Times New Roman" w:hAnsi="Times New Roman"/>
        </w:rPr>
        <w:t>referência</w:t>
      </w:r>
      <w:r w:rsidRPr="00EB046C">
        <w:rPr>
          <w:rFonts w:ascii="Times New Roman" w:hAnsi="Times New Roman"/>
        </w:rPr>
        <w:t xml:space="preserve">, decidindo, motivadamente, a respeito. </w:t>
      </w:r>
    </w:p>
    <w:p w14:paraId="6D958444" w14:textId="77777777" w:rsidR="006E40E5" w:rsidRPr="00EB046C" w:rsidRDefault="001A3710" w:rsidP="00EB046C">
      <w:pPr>
        <w:pStyle w:val="PargrafodaLista"/>
        <w:numPr>
          <w:ilvl w:val="0"/>
          <w:numId w:val="5"/>
        </w:numPr>
        <w:spacing w:before="240"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  <w:b/>
          <w:bCs/>
        </w:rPr>
        <w:t>FASE DE HABILITAÇÃO:</w:t>
      </w:r>
    </w:p>
    <w:p w14:paraId="1C00067D" w14:textId="77777777" w:rsidR="006E40E5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Os documentos </w:t>
      </w:r>
      <w:r w:rsidR="009F6BD0" w:rsidRPr="00EB046C">
        <w:rPr>
          <w:rFonts w:ascii="Times New Roman" w:hAnsi="Times New Roman"/>
        </w:rPr>
        <w:t>necessários</w:t>
      </w:r>
      <w:r w:rsidRPr="00EB046C">
        <w:rPr>
          <w:rFonts w:ascii="Times New Roman" w:hAnsi="Times New Roman"/>
        </w:rPr>
        <w:t xml:space="preserve"> e suficientes para demonstrar a capacidade do licitante de realizar o objeto da </w:t>
      </w:r>
      <w:r w:rsidR="009F6BD0" w:rsidRPr="00EB046C">
        <w:rPr>
          <w:rFonts w:ascii="Times New Roman" w:hAnsi="Times New Roman"/>
        </w:rPr>
        <w:t>licitação</w:t>
      </w:r>
      <w:r w:rsidRPr="00EB046C">
        <w:rPr>
          <w:rFonts w:ascii="Times New Roman" w:hAnsi="Times New Roman"/>
        </w:rPr>
        <w:t xml:space="preserve">, </w:t>
      </w:r>
      <w:r w:rsidR="009F6BD0" w:rsidRPr="00EB046C">
        <w:rPr>
          <w:rFonts w:ascii="Times New Roman" w:hAnsi="Times New Roman"/>
        </w:rPr>
        <w:t>serão</w:t>
      </w:r>
      <w:r w:rsidRPr="00EB046C">
        <w:rPr>
          <w:rFonts w:ascii="Times New Roman" w:hAnsi="Times New Roman"/>
        </w:rPr>
        <w:t xml:space="preserve"> exigidos para fins de </w:t>
      </w:r>
      <w:r w:rsidR="009F6BD0" w:rsidRPr="00EB046C">
        <w:rPr>
          <w:rFonts w:ascii="Times New Roman" w:hAnsi="Times New Roman"/>
        </w:rPr>
        <w:t>habilitação</w:t>
      </w:r>
      <w:r w:rsidRPr="00EB046C">
        <w:rPr>
          <w:rFonts w:ascii="Times New Roman" w:hAnsi="Times New Roman"/>
        </w:rPr>
        <w:t xml:space="preserve">, nos termos dos </w:t>
      </w:r>
      <w:proofErr w:type="spellStart"/>
      <w:r w:rsidRPr="00EB046C">
        <w:rPr>
          <w:rFonts w:ascii="Times New Roman" w:hAnsi="Times New Roman"/>
        </w:rPr>
        <w:t>arts</w:t>
      </w:r>
      <w:proofErr w:type="spellEnd"/>
      <w:r w:rsidRPr="00EB046C">
        <w:rPr>
          <w:rFonts w:ascii="Times New Roman" w:hAnsi="Times New Roman"/>
        </w:rPr>
        <w:t>. 62 a 70 da Lei n</w:t>
      </w:r>
      <w:r w:rsidR="0059389D" w:rsidRPr="00EB046C">
        <w:rPr>
          <w:rFonts w:ascii="Times New Roman" w:hAnsi="Times New Roman"/>
        </w:rPr>
        <w:t>º</w:t>
      </w:r>
      <w:r w:rsidRPr="00EB046C">
        <w:rPr>
          <w:rFonts w:ascii="Times New Roman" w:hAnsi="Times New Roman"/>
        </w:rPr>
        <w:t xml:space="preserve"> 14.133</w:t>
      </w:r>
      <w:r w:rsidR="0059389D" w:rsidRPr="00EB046C">
        <w:rPr>
          <w:rFonts w:ascii="Times New Roman" w:hAnsi="Times New Roman"/>
        </w:rPr>
        <w:t>/</w:t>
      </w:r>
      <w:r w:rsidRPr="00EB046C">
        <w:rPr>
          <w:rFonts w:ascii="Times New Roman" w:hAnsi="Times New Roman"/>
        </w:rPr>
        <w:t xml:space="preserve">2021. </w:t>
      </w:r>
    </w:p>
    <w:p w14:paraId="48059E89" w14:textId="77777777" w:rsidR="001A3710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Para fins de </w:t>
      </w:r>
      <w:r w:rsidR="009F6BD0" w:rsidRPr="00EB046C">
        <w:rPr>
          <w:rFonts w:ascii="Times New Roman" w:hAnsi="Times New Roman"/>
        </w:rPr>
        <w:t>habilitação</w:t>
      </w:r>
      <w:r w:rsidRPr="00EB046C">
        <w:rPr>
          <w:rFonts w:ascii="Times New Roman" w:hAnsi="Times New Roman"/>
        </w:rPr>
        <w:t xml:space="preserve">, deverá o licitante comprovar os seguintes requisitos: </w:t>
      </w:r>
    </w:p>
    <w:p w14:paraId="1A9FBF4B" w14:textId="77777777" w:rsidR="001A3710" w:rsidRPr="00EB046C" w:rsidRDefault="002D1DCA" w:rsidP="00EB046C">
      <w:pPr>
        <w:spacing w:line="360" w:lineRule="auto"/>
        <w:jc w:val="both"/>
        <w:rPr>
          <w:b/>
          <w:bCs/>
          <w:sz w:val="22"/>
          <w:szCs w:val="22"/>
        </w:rPr>
      </w:pPr>
      <w:bookmarkStart w:id="2" w:name="_Hlk161996864"/>
      <w:r w:rsidRPr="00EB046C">
        <w:rPr>
          <w:b/>
          <w:bCs/>
          <w:sz w:val="22"/>
          <w:szCs w:val="22"/>
        </w:rPr>
        <w:t>Habilitação</w:t>
      </w:r>
      <w:r w:rsidR="001A3710" w:rsidRPr="00EB046C">
        <w:rPr>
          <w:b/>
          <w:bCs/>
          <w:sz w:val="22"/>
          <w:szCs w:val="22"/>
        </w:rPr>
        <w:t xml:space="preserve"> </w:t>
      </w:r>
      <w:r w:rsidRPr="00EB046C">
        <w:rPr>
          <w:b/>
          <w:bCs/>
          <w:sz w:val="22"/>
          <w:szCs w:val="22"/>
        </w:rPr>
        <w:t>jurídica</w:t>
      </w:r>
      <w:r w:rsidR="001A3710" w:rsidRPr="00EB046C">
        <w:rPr>
          <w:b/>
          <w:bCs/>
          <w:sz w:val="22"/>
          <w:szCs w:val="22"/>
        </w:rPr>
        <w:t xml:space="preserve">: </w:t>
      </w:r>
    </w:p>
    <w:p w14:paraId="7D7A6BB2" w14:textId="77777777" w:rsidR="00C723AA" w:rsidRPr="00EB046C" w:rsidRDefault="002D1DCA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>Empresário</w:t>
      </w:r>
      <w:r w:rsidR="001A3710" w:rsidRPr="00EB046C">
        <w:rPr>
          <w:rFonts w:ascii="Times New Roman" w:hAnsi="Times New Roman"/>
        </w:rPr>
        <w:t xml:space="preserve"> individual: </w:t>
      </w:r>
      <w:r w:rsidRPr="00EB046C">
        <w:rPr>
          <w:rFonts w:ascii="Times New Roman" w:hAnsi="Times New Roman"/>
        </w:rPr>
        <w:t>inscrição</w:t>
      </w:r>
      <w:r w:rsidR="001A3710" w:rsidRPr="00EB046C">
        <w:rPr>
          <w:rFonts w:ascii="Times New Roman" w:hAnsi="Times New Roman"/>
        </w:rPr>
        <w:t xml:space="preserve"> no Registro </w:t>
      </w:r>
      <w:r w:rsidRPr="00EB046C">
        <w:rPr>
          <w:rFonts w:ascii="Times New Roman" w:hAnsi="Times New Roman"/>
        </w:rPr>
        <w:t>Público</w:t>
      </w:r>
      <w:r w:rsidR="001A3710" w:rsidRPr="00EB046C">
        <w:rPr>
          <w:rFonts w:ascii="Times New Roman" w:hAnsi="Times New Roman"/>
        </w:rPr>
        <w:t xml:space="preserve"> de Empresas Mercantis, a cargo da Junta Comercial da respectiva sede; </w:t>
      </w:r>
    </w:p>
    <w:p w14:paraId="5C82887E" w14:textId="77777777" w:rsidR="00C723AA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Microempreendedor individual – MEI: Certificado da </w:t>
      </w:r>
      <w:r w:rsidR="002D1DCA" w:rsidRPr="00EB046C">
        <w:rPr>
          <w:rFonts w:ascii="Times New Roman" w:hAnsi="Times New Roman"/>
        </w:rPr>
        <w:t>Condição</w:t>
      </w:r>
      <w:r w:rsidRPr="00EB046C">
        <w:rPr>
          <w:rFonts w:ascii="Times New Roman" w:hAnsi="Times New Roman"/>
        </w:rPr>
        <w:t xml:space="preserve"> de Microempreendedor Individual - CCMEI, cuja </w:t>
      </w:r>
      <w:r w:rsidR="002D1DCA" w:rsidRPr="00EB046C">
        <w:rPr>
          <w:rFonts w:ascii="Times New Roman" w:hAnsi="Times New Roman"/>
        </w:rPr>
        <w:t>aceitação</w:t>
      </w:r>
      <w:r w:rsidRPr="00EB046C">
        <w:rPr>
          <w:rFonts w:ascii="Times New Roman" w:hAnsi="Times New Roman"/>
        </w:rPr>
        <w:t xml:space="preserve"> ficará condicionada à </w:t>
      </w:r>
      <w:r w:rsidR="002D1DCA" w:rsidRPr="00EB046C">
        <w:rPr>
          <w:rFonts w:ascii="Times New Roman" w:hAnsi="Times New Roman"/>
        </w:rPr>
        <w:t>verificação</w:t>
      </w:r>
      <w:r w:rsidRPr="00EB046C">
        <w:rPr>
          <w:rFonts w:ascii="Times New Roman" w:hAnsi="Times New Roman"/>
        </w:rPr>
        <w:t xml:space="preserve"> da autenticidade no </w:t>
      </w:r>
      <w:r w:rsidR="002D1DCA" w:rsidRPr="00EB046C">
        <w:rPr>
          <w:rFonts w:ascii="Times New Roman" w:hAnsi="Times New Roman"/>
        </w:rPr>
        <w:t>sítio</w:t>
      </w:r>
      <w:r w:rsidRPr="00EB046C">
        <w:rPr>
          <w:rFonts w:ascii="Times New Roman" w:hAnsi="Times New Roman"/>
        </w:rPr>
        <w:t xml:space="preserve"> www.portaldoempreendedor.gov.br; </w:t>
      </w:r>
    </w:p>
    <w:p w14:paraId="16BB3B4B" w14:textId="77197BEC" w:rsidR="00C723AA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Sociedade </w:t>
      </w:r>
      <w:r w:rsidR="00566C9A" w:rsidRPr="00EB046C">
        <w:rPr>
          <w:rFonts w:ascii="Times New Roman" w:hAnsi="Times New Roman"/>
        </w:rPr>
        <w:t>empresária</w:t>
      </w:r>
      <w:r w:rsidRPr="00EB046C">
        <w:rPr>
          <w:rFonts w:ascii="Times New Roman" w:hAnsi="Times New Roman"/>
        </w:rPr>
        <w:t xml:space="preserve">, sociedade limitada unipessoal – SLU ou sociedade identificada como empresa individual de responsabilidade limitada – EIRELI: ato constitutivo, estatuto ou contrato social em vigor, devidamente registrado na Junta Comercial da respectiva sede, acompanhado de documento </w:t>
      </w:r>
      <w:r w:rsidR="002D1DCA" w:rsidRPr="00EB046C">
        <w:rPr>
          <w:rFonts w:ascii="Times New Roman" w:hAnsi="Times New Roman"/>
        </w:rPr>
        <w:t>comprobatório</w:t>
      </w:r>
      <w:r w:rsidRPr="00EB046C">
        <w:rPr>
          <w:rFonts w:ascii="Times New Roman" w:hAnsi="Times New Roman"/>
        </w:rPr>
        <w:t xml:space="preserve"> de seus administradores; </w:t>
      </w:r>
    </w:p>
    <w:p w14:paraId="27DE66D8" w14:textId="367FAF50" w:rsidR="00C723AA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Sociedade </w:t>
      </w:r>
      <w:r w:rsidR="00566C9A" w:rsidRPr="00EB046C">
        <w:rPr>
          <w:rFonts w:ascii="Times New Roman" w:hAnsi="Times New Roman"/>
        </w:rPr>
        <w:t>empresária</w:t>
      </w:r>
      <w:r w:rsidRPr="00EB046C">
        <w:rPr>
          <w:rFonts w:ascii="Times New Roman" w:hAnsi="Times New Roman"/>
        </w:rPr>
        <w:t xml:space="preserve"> estrangeira: portaria de </w:t>
      </w:r>
      <w:r w:rsidR="002D1DCA" w:rsidRPr="00EB046C">
        <w:rPr>
          <w:rFonts w:ascii="Times New Roman" w:hAnsi="Times New Roman"/>
        </w:rPr>
        <w:t>autorização</w:t>
      </w:r>
      <w:r w:rsidRPr="00EB046C">
        <w:rPr>
          <w:rFonts w:ascii="Times New Roman" w:hAnsi="Times New Roman"/>
        </w:rPr>
        <w:t xml:space="preserve"> de funcionamento no Brasil, publicada no </w:t>
      </w:r>
      <w:r w:rsidR="002D1DCA" w:rsidRPr="00EB046C">
        <w:rPr>
          <w:rFonts w:ascii="Times New Roman" w:hAnsi="Times New Roman"/>
        </w:rPr>
        <w:t>Diário</w:t>
      </w:r>
      <w:r w:rsidRPr="00EB046C">
        <w:rPr>
          <w:rFonts w:ascii="Times New Roman" w:hAnsi="Times New Roman"/>
        </w:rPr>
        <w:t xml:space="preserve"> Oficial da </w:t>
      </w:r>
      <w:r w:rsidR="002D1DCA" w:rsidRPr="00EB046C">
        <w:rPr>
          <w:rFonts w:ascii="Times New Roman" w:hAnsi="Times New Roman"/>
        </w:rPr>
        <w:t>União</w:t>
      </w:r>
      <w:r w:rsidRPr="00EB046C">
        <w:rPr>
          <w:rFonts w:ascii="Times New Roman" w:hAnsi="Times New Roman"/>
        </w:rPr>
        <w:t xml:space="preserve"> e arquivada na Junta Comercial da unidade federativa onde se localizar a filial, </w:t>
      </w:r>
      <w:r w:rsidR="002D1DCA" w:rsidRPr="00EB046C">
        <w:rPr>
          <w:rFonts w:ascii="Times New Roman" w:hAnsi="Times New Roman"/>
        </w:rPr>
        <w:t>agência</w:t>
      </w:r>
      <w:r w:rsidRPr="00EB046C">
        <w:rPr>
          <w:rFonts w:ascii="Times New Roman" w:hAnsi="Times New Roman"/>
        </w:rPr>
        <w:t xml:space="preserve">, sucursal ou estabelecimento, a qual </w:t>
      </w:r>
      <w:r w:rsidR="002D1DCA" w:rsidRPr="00EB046C">
        <w:rPr>
          <w:rFonts w:ascii="Times New Roman" w:hAnsi="Times New Roman"/>
        </w:rPr>
        <w:t>será</w:t>
      </w:r>
      <w:r w:rsidRPr="00EB046C">
        <w:rPr>
          <w:rFonts w:ascii="Times New Roman" w:hAnsi="Times New Roman"/>
        </w:rPr>
        <w:t xml:space="preserve">́ considerada como sua sede, conforme </w:t>
      </w:r>
      <w:r w:rsidR="002D1DCA" w:rsidRPr="00EB046C">
        <w:rPr>
          <w:rFonts w:ascii="Times New Roman" w:hAnsi="Times New Roman"/>
        </w:rPr>
        <w:t>Instrução</w:t>
      </w:r>
      <w:r w:rsidRPr="00EB046C">
        <w:rPr>
          <w:rFonts w:ascii="Times New Roman" w:hAnsi="Times New Roman"/>
        </w:rPr>
        <w:t xml:space="preserve"> Normativa DREI/ME nº 77, de 18 de </w:t>
      </w:r>
      <w:r w:rsidR="00C06630" w:rsidRPr="00EB046C">
        <w:rPr>
          <w:rFonts w:ascii="Times New Roman" w:hAnsi="Times New Roman"/>
        </w:rPr>
        <w:t>março</w:t>
      </w:r>
      <w:r w:rsidRPr="00EB046C">
        <w:rPr>
          <w:rFonts w:ascii="Times New Roman" w:hAnsi="Times New Roman"/>
        </w:rPr>
        <w:t xml:space="preserve"> de 2020. </w:t>
      </w:r>
    </w:p>
    <w:p w14:paraId="1A1C2198" w14:textId="77777777" w:rsidR="00C723AA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Sociedade simples: </w:t>
      </w:r>
      <w:r w:rsidR="002D1DCA" w:rsidRPr="00EB046C">
        <w:rPr>
          <w:rFonts w:ascii="Times New Roman" w:hAnsi="Times New Roman"/>
        </w:rPr>
        <w:t>inscrição</w:t>
      </w:r>
      <w:r w:rsidRPr="00EB046C">
        <w:rPr>
          <w:rFonts w:ascii="Times New Roman" w:hAnsi="Times New Roman"/>
        </w:rPr>
        <w:t xml:space="preserve"> do ato constitutivo no Registro Civil das Pessoas </w:t>
      </w:r>
      <w:r w:rsidR="007E5842" w:rsidRPr="00EB046C">
        <w:rPr>
          <w:rFonts w:ascii="Times New Roman" w:hAnsi="Times New Roman"/>
        </w:rPr>
        <w:t>Jurídicas</w:t>
      </w:r>
      <w:r w:rsidRPr="00EB046C">
        <w:rPr>
          <w:rFonts w:ascii="Times New Roman" w:hAnsi="Times New Roman"/>
        </w:rPr>
        <w:t xml:space="preserve"> do local de sua sede, acompanhada de prova da </w:t>
      </w:r>
      <w:r w:rsidR="007E5842" w:rsidRPr="00EB046C">
        <w:rPr>
          <w:rFonts w:ascii="Times New Roman" w:hAnsi="Times New Roman"/>
        </w:rPr>
        <w:t>indicação</w:t>
      </w:r>
      <w:r w:rsidRPr="00EB046C">
        <w:rPr>
          <w:rFonts w:ascii="Times New Roman" w:hAnsi="Times New Roman"/>
        </w:rPr>
        <w:t xml:space="preserve"> dos seus administradores; </w:t>
      </w:r>
    </w:p>
    <w:p w14:paraId="444195BE" w14:textId="1C374DE3" w:rsidR="00914E7C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Filial, sucursal ou </w:t>
      </w:r>
      <w:r w:rsidR="007E5842" w:rsidRPr="00EB046C">
        <w:rPr>
          <w:rFonts w:ascii="Times New Roman" w:hAnsi="Times New Roman"/>
        </w:rPr>
        <w:t>agência</w:t>
      </w:r>
      <w:r w:rsidRPr="00EB046C">
        <w:rPr>
          <w:rFonts w:ascii="Times New Roman" w:hAnsi="Times New Roman"/>
        </w:rPr>
        <w:t xml:space="preserve"> de sociedade simples ou </w:t>
      </w:r>
      <w:r w:rsidR="00566C9A" w:rsidRPr="00EB046C">
        <w:rPr>
          <w:rFonts w:ascii="Times New Roman" w:hAnsi="Times New Roman"/>
        </w:rPr>
        <w:t>empresária</w:t>
      </w:r>
      <w:r w:rsidRPr="00EB046C">
        <w:rPr>
          <w:rFonts w:ascii="Times New Roman" w:hAnsi="Times New Roman"/>
        </w:rPr>
        <w:t xml:space="preserve">: </w:t>
      </w:r>
      <w:r w:rsidR="007E5842" w:rsidRPr="00EB046C">
        <w:rPr>
          <w:rFonts w:ascii="Times New Roman" w:hAnsi="Times New Roman"/>
        </w:rPr>
        <w:t>inscrição</w:t>
      </w:r>
      <w:r w:rsidRPr="00EB046C">
        <w:rPr>
          <w:rFonts w:ascii="Times New Roman" w:hAnsi="Times New Roman"/>
        </w:rPr>
        <w:t xml:space="preserve"> do ato constitutivo da filial, sucursal ou </w:t>
      </w:r>
      <w:r w:rsidR="007E5842" w:rsidRPr="00EB046C">
        <w:rPr>
          <w:rFonts w:ascii="Times New Roman" w:hAnsi="Times New Roman"/>
        </w:rPr>
        <w:t>agência</w:t>
      </w:r>
      <w:r w:rsidRPr="00EB046C">
        <w:rPr>
          <w:rFonts w:ascii="Times New Roman" w:hAnsi="Times New Roman"/>
        </w:rPr>
        <w:t xml:space="preserve"> da sociedade simples ou </w:t>
      </w:r>
      <w:r w:rsidR="007E5842" w:rsidRPr="00EB046C">
        <w:rPr>
          <w:rFonts w:ascii="Times New Roman" w:hAnsi="Times New Roman"/>
        </w:rPr>
        <w:t>empresária</w:t>
      </w:r>
      <w:r w:rsidRPr="00EB046C">
        <w:rPr>
          <w:rFonts w:ascii="Times New Roman" w:hAnsi="Times New Roman"/>
        </w:rPr>
        <w:t xml:space="preserve">, respectivamente, no Registro Civil das </w:t>
      </w:r>
      <w:r w:rsidRPr="00EB046C">
        <w:rPr>
          <w:rFonts w:ascii="Times New Roman" w:hAnsi="Times New Roman"/>
        </w:rPr>
        <w:lastRenderedPageBreak/>
        <w:t xml:space="preserve">Pessoas </w:t>
      </w:r>
      <w:r w:rsidR="007E5842" w:rsidRPr="00EB046C">
        <w:rPr>
          <w:rFonts w:ascii="Times New Roman" w:hAnsi="Times New Roman"/>
        </w:rPr>
        <w:t>Jurídicas</w:t>
      </w:r>
      <w:r w:rsidRPr="00EB046C">
        <w:rPr>
          <w:rFonts w:ascii="Times New Roman" w:hAnsi="Times New Roman"/>
        </w:rPr>
        <w:t xml:space="preserve"> ou no Registro </w:t>
      </w:r>
      <w:r w:rsidR="007E5842" w:rsidRPr="00EB046C">
        <w:rPr>
          <w:rFonts w:ascii="Times New Roman" w:hAnsi="Times New Roman"/>
        </w:rPr>
        <w:t>Público</w:t>
      </w:r>
      <w:r w:rsidRPr="00EB046C">
        <w:rPr>
          <w:rFonts w:ascii="Times New Roman" w:hAnsi="Times New Roman"/>
        </w:rPr>
        <w:t xml:space="preserve"> de Empresas Mercantis onde opera, com </w:t>
      </w:r>
      <w:r w:rsidR="007E5842" w:rsidRPr="00EB046C">
        <w:rPr>
          <w:rFonts w:ascii="Times New Roman" w:hAnsi="Times New Roman"/>
        </w:rPr>
        <w:t>averbação</w:t>
      </w:r>
      <w:r w:rsidRPr="00EB046C">
        <w:rPr>
          <w:rFonts w:ascii="Times New Roman" w:hAnsi="Times New Roman"/>
        </w:rPr>
        <w:t xml:space="preserve"> no Registro onde tem sede a matriz; </w:t>
      </w:r>
    </w:p>
    <w:p w14:paraId="231A657A" w14:textId="77777777" w:rsidR="00914E7C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Sociedade cooperativa: ata de </w:t>
      </w:r>
      <w:r w:rsidR="007E5842" w:rsidRPr="00EB046C">
        <w:rPr>
          <w:rFonts w:ascii="Times New Roman" w:hAnsi="Times New Roman"/>
        </w:rPr>
        <w:t>fundação</w:t>
      </w:r>
      <w:r w:rsidRPr="00EB046C">
        <w:rPr>
          <w:rFonts w:ascii="Times New Roman" w:hAnsi="Times New Roman"/>
        </w:rPr>
        <w:t xml:space="preserve"> e estatuto social, com a ata da assembleia que o aprovou, devidamente arquivado na Junta Comercial ou inscrito no Registro Civil das Pessoas </w:t>
      </w:r>
      <w:r w:rsidR="007E5842" w:rsidRPr="00EB046C">
        <w:rPr>
          <w:rFonts w:ascii="Times New Roman" w:hAnsi="Times New Roman"/>
        </w:rPr>
        <w:t>Jurídicas</w:t>
      </w:r>
      <w:r w:rsidRPr="00EB046C">
        <w:rPr>
          <w:rFonts w:ascii="Times New Roman" w:hAnsi="Times New Roman"/>
        </w:rPr>
        <w:t xml:space="preserve"> da respectiva sede, </w:t>
      </w:r>
      <w:r w:rsidR="007E5842" w:rsidRPr="00EB046C">
        <w:rPr>
          <w:rFonts w:ascii="Times New Roman" w:hAnsi="Times New Roman"/>
        </w:rPr>
        <w:t>além</w:t>
      </w:r>
      <w:r w:rsidRPr="00EB046C">
        <w:rPr>
          <w:rFonts w:ascii="Times New Roman" w:hAnsi="Times New Roman"/>
        </w:rPr>
        <w:t xml:space="preserve"> do registro de que trata o art. 107 da Lei nº 5.764, de 16 de dezembro 1971; </w:t>
      </w:r>
    </w:p>
    <w:p w14:paraId="46B3CFCA" w14:textId="77777777" w:rsidR="001A3710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Os documentos apresentados </w:t>
      </w:r>
      <w:r w:rsidR="00E7289C" w:rsidRPr="00EB046C">
        <w:rPr>
          <w:rFonts w:ascii="Times New Roman" w:hAnsi="Times New Roman"/>
        </w:rPr>
        <w:t>deverão</w:t>
      </w:r>
      <w:r w:rsidRPr="00EB046C">
        <w:rPr>
          <w:rFonts w:ascii="Times New Roman" w:hAnsi="Times New Roman"/>
        </w:rPr>
        <w:t xml:space="preserve"> estar acompanhados de todas as </w:t>
      </w:r>
      <w:r w:rsidR="00E7289C" w:rsidRPr="00EB046C">
        <w:rPr>
          <w:rFonts w:ascii="Times New Roman" w:hAnsi="Times New Roman"/>
        </w:rPr>
        <w:t>alterações</w:t>
      </w:r>
      <w:r w:rsidRPr="00EB046C">
        <w:rPr>
          <w:rFonts w:ascii="Times New Roman" w:hAnsi="Times New Roman"/>
        </w:rPr>
        <w:t xml:space="preserve"> ou da </w:t>
      </w:r>
      <w:r w:rsidR="00E7289C" w:rsidRPr="00EB046C">
        <w:rPr>
          <w:rFonts w:ascii="Times New Roman" w:hAnsi="Times New Roman"/>
        </w:rPr>
        <w:t>consolidação</w:t>
      </w:r>
      <w:r w:rsidRPr="00EB046C">
        <w:rPr>
          <w:rFonts w:ascii="Times New Roman" w:hAnsi="Times New Roman"/>
        </w:rPr>
        <w:t xml:space="preserve"> respectiva. </w:t>
      </w:r>
    </w:p>
    <w:p w14:paraId="7B374362" w14:textId="77777777" w:rsidR="001A3710" w:rsidRPr="00EB046C" w:rsidRDefault="00771927" w:rsidP="00EB046C">
      <w:pPr>
        <w:spacing w:line="360" w:lineRule="auto"/>
        <w:jc w:val="both"/>
        <w:rPr>
          <w:b/>
          <w:bCs/>
          <w:sz w:val="22"/>
          <w:szCs w:val="22"/>
        </w:rPr>
      </w:pPr>
      <w:r w:rsidRPr="00EB046C">
        <w:rPr>
          <w:b/>
          <w:bCs/>
          <w:sz w:val="22"/>
          <w:szCs w:val="22"/>
        </w:rPr>
        <w:t>Habilitação</w:t>
      </w:r>
      <w:r w:rsidR="001A3710" w:rsidRPr="00EB046C">
        <w:rPr>
          <w:b/>
          <w:bCs/>
          <w:sz w:val="22"/>
          <w:szCs w:val="22"/>
        </w:rPr>
        <w:t xml:space="preserve"> fiscal, social e trabalhista:</w:t>
      </w:r>
    </w:p>
    <w:p w14:paraId="1220FFFD" w14:textId="383910D8" w:rsidR="00914E7C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Prova de </w:t>
      </w:r>
      <w:r w:rsidR="00771927" w:rsidRPr="00EB046C">
        <w:rPr>
          <w:rFonts w:ascii="Times New Roman" w:hAnsi="Times New Roman"/>
        </w:rPr>
        <w:t>inscrição</w:t>
      </w:r>
      <w:r w:rsidRPr="00EB046C">
        <w:rPr>
          <w:rFonts w:ascii="Times New Roman" w:hAnsi="Times New Roman"/>
        </w:rPr>
        <w:t xml:space="preserve"> no Cadastro Nacional de Pessoas </w:t>
      </w:r>
      <w:r w:rsidR="00771927" w:rsidRPr="00EB046C">
        <w:rPr>
          <w:rFonts w:ascii="Times New Roman" w:hAnsi="Times New Roman"/>
        </w:rPr>
        <w:t>Jurídicas</w:t>
      </w:r>
      <w:r w:rsidRPr="00EB046C">
        <w:rPr>
          <w:rFonts w:ascii="Times New Roman" w:hAnsi="Times New Roman"/>
        </w:rPr>
        <w:t xml:space="preserve">; </w:t>
      </w:r>
    </w:p>
    <w:p w14:paraId="17094A47" w14:textId="77777777" w:rsidR="00914E7C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Prova de regularidade fiscal perante a Fazenda Nacional, mediante </w:t>
      </w:r>
      <w:r w:rsidR="00F25F4A" w:rsidRPr="00EB046C">
        <w:rPr>
          <w:rFonts w:ascii="Times New Roman" w:hAnsi="Times New Roman"/>
        </w:rPr>
        <w:t>apresentação</w:t>
      </w:r>
      <w:r w:rsidRPr="00EB046C">
        <w:rPr>
          <w:rFonts w:ascii="Times New Roman" w:hAnsi="Times New Roman"/>
        </w:rPr>
        <w:t xml:space="preserve"> de </w:t>
      </w:r>
      <w:r w:rsidR="00F25F4A" w:rsidRPr="00EB046C">
        <w:rPr>
          <w:rFonts w:ascii="Times New Roman" w:hAnsi="Times New Roman"/>
        </w:rPr>
        <w:t>certidão</w:t>
      </w:r>
      <w:r w:rsidRPr="00EB046C">
        <w:rPr>
          <w:rFonts w:ascii="Times New Roman" w:hAnsi="Times New Roman"/>
        </w:rPr>
        <w:t xml:space="preserve"> expedida conjuntamente pela Secretaria da Receita Federal do Brasil (RFB) e pela Procuradoria-Geral da Fazenda Nacional (PGFN), referente a todos os </w:t>
      </w:r>
      <w:r w:rsidR="00F25F4A" w:rsidRPr="00EB046C">
        <w:rPr>
          <w:rFonts w:ascii="Times New Roman" w:hAnsi="Times New Roman"/>
        </w:rPr>
        <w:t>créditos</w:t>
      </w:r>
      <w:r w:rsidRPr="00EB046C">
        <w:rPr>
          <w:rFonts w:ascii="Times New Roman" w:hAnsi="Times New Roman"/>
        </w:rPr>
        <w:t xml:space="preserve"> </w:t>
      </w:r>
      <w:r w:rsidR="00F25F4A" w:rsidRPr="00EB046C">
        <w:rPr>
          <w:rFonts w:ascii="Times New Roman" w:hAnsi="Times New Roman"/>
        </w:rPr>
        <w:t>tributários</w:t>
      </w:r>
      <w:r w:rsidRPr="00EB046C">
        <w:rPr>
          <w:rFonts w:ascii="Times New Roman" w:hAnsi="Times New Roman"/>
        </w:rPr>
        <w:t xml:space="preserve"> federais e à </w:t>
      </w:r>
      <w:r w:rsidR="00F25F4A" w:rsidRPr="00EB046C">
        <w:rPr>
          <w:rFonts w:ascii="Times New Roman" w:hAnsi="Times New Roman"/>
        </w:rPr>
        <w:t>Dívida</w:t>
      </w:r>
      <w:r w:rsidRPr="00EB046C">
        <w:rPr>
          <w:rFonts w:ascii="Times New Roman" w:hAnsi="Times New Roman"/>
        </w:rPr>
        <w:t xml:space="preserve"> Ativa da </w:t>
      </w:r>
      <w:r w:rsidR="00F25F4A" w:rsidRPr="00EB046C">
        <w:rPr>
          <w:rFonts w:ascii="Times New Roman" w:hAnsi="Times New Roman"/>
        </w:rPr>
        <w:t>União</w:t>
      </w:r>
      <w:r w:rsidRPr="00EB046C">
        <w:rPr>
          <w:rFonts w:ascii="Times New Roman" w:hAnsi="Times New Roman"/>
        </w:rPr>
        <w:t xml:space="preserve"> (DAU) por elas administrados, inclusive aqueles relativos à Seguridade Social, nos termos da Portaria Conjunta nº 1.751, de 02/10/2014, do </w:t>
      </w:r>
      <w:r w:rsidR="00F25F4A" w:rsidRPr="00EB046C">
        <w:rPr>
          <w:rFonts w:ascii="Times New Roman" w:hAnsi="Times New Roman"/>
        </w:rPr>
        <w:t>Secretário</w:t>
      </w:r>
      <w:r w:rsidRPr="00EB046C">
        <w:rPr>
          <w:rFonts w:ascii="Times New Roman" w:hAnsi="Times New Roman"/>
        </w:rPr>
        <w:t xml:space="preserve"> da Receita Federal do Brasil e da Procuradora-Geral da Fazenda Nacional. </w:t>
      </w:r>
    </w:p>
    <w:p w14:paraId="5A735690" w14:textId="77777777" w:rsidR="00914E7C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Prova de regularidade com o Fundo de Garantia do Tempo de </w:t>
      </w:r>
      <w:r w:rsidR="00F25F4A" w:rsidRPr="00EB046C">
        <w:rPr>
          <w:rFonts w:ascii="Times New Roman" w:hAnsi="Times New Roman"/>
        </w:rPr>
        <w:t>Serviço</w:t>
      </w:r>
      <w:r w:rsidRPr="00EB046C">
        <w:rPr>
          <w:rFonts w:ascii="Times New Roman" w:hAnsi="Times New Roman"/>
        </w:rPr>
        <w:t xml:space="preserve"> (FGTS); </w:t>
      </w:r>
    </w:p>
    <w:p w14:paraId="15CCCB2D" w14:textId="77777777" w:rsidR="00914E7C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Prova de </w:t>
      </w:r>
      <w:r w:rsidR="00F25F4A" w:rsidRPr="00EB046C">
        <w:rPr>
          <w:rFonts w:ascii="Times New Roman" w:hAnsi="Times New Roman"/>
        </w:rPr>
        <w:t>inexistência</w:t>
      </w:r>
      <w:r w:rsidRPr="00EB046C">
        <w:rPr>
          <w:rFonts w:ascii="Times New Roman" w:hAnsi="Times New Roman"/>
        </w:rPr>
        <w:t xml:space="preserve"> de </w:t>
      </w:r>
      <w:r w:rsidR="00F25F4A" w:rsidRPr="00EB046C">
        <w:rPr>
          <w:rFonts w:ascii="Times New Roman" w:hAnsi="Times New Roman"/>
        </w:rPr>
        <w:t>débitos</w:t>
      </w:r>
      <w:r w:rsidRPr="00EB046C">
        <w:rPr>
          <w:rFonts w:ascii="Times New Roman" w:hAnsi="Times New Roman"/>
        </w:rPr>
        <w:t xml:space="preserve"> inadimplidos perante a </w:t>
      </w:r>
      <w:r w:rsidR="00F25F4A" w:rsidRPr="00EB046C">
        <w:rPr>
          <w:rFonts w:ascii="Times New Roman" w:hAnsi="Times New Roman"/>
        </w:rPr>
        <w:t>justiça</w:t>
      </w:r>
      <w:r w:rsidRPr="00EB046C">
        <w:rPr>
          <w:rFonts w:ascii="Times New Roman" w:hAnsi="Times New Roman"/>
        </w:rPr>
        <w:t xml:space="preserve"> do trabalho, mediante a </w:t>
      </w:r>
      <w:r w:rsidR="00F25F4A" w:rsidRPr="00EB046C">
        <w:rPr>
          <w:rFonts w:ascii="Times New Roman" w:hAnsi="Times New Roman"/>
        </w:rPr>
        <w:t>apresentação</w:t>
      </w:r>
      <w:r w:rsidRPr="00EB046C">
        <w:rPr>
          <w:rFonts w:ascii="Times New Roman" w:hAnsi="Times New Roman"/>
        </w:rPr>
        <w:t xml:space="preserve"> de </w:t>
      </w:r>
      <w:r w:rsidR="00F25F4A" w:rsidRPr="00EB046C">
        <w:rPr>
          <w:rFonts w:ascii="Times New Roman" w:hAnsi="Times New Roman"/>
        </w:rPr>
        <w:t>certidão</w:t>
      </w:r>
      <w:r w:rsidRPr="00EB046C">
        <w:rPr>
          <w:rFonts w:ascii="Times New Roman" w:hAnsi="Times New Roman"/>
        </w:rPr>
        <w:t xml:space="preserve"> negativa ou positiva com efeito de negativa, nos termos do </w:t>
      </w:r>
      <w:r w:rsidR="00F25F4A" w:rsidRPr="00EB046C">
        <w:rPr>
          <w:rFonts w:ascii="Times New Roman" w:hAnsi="Times New Roman"/>
        </w:rPr>
        <w:t>Título</w:t>
      </w:r>
      <w:r w:rsidRPr="00EB046C">
        <w:rPr>
          <w:rFonts w:ascii="Times New Roman" w:hAnsi="Times New Roman"/>
        </w:rPr>
        <w:t xml:space="preserve"> VII-A da </w:t>
      </w:r>
      <w:r w:rsidR="00F25F4A" w:rsidRPr="00EB046C">
        <w:rPr>
          <w:rFonts w:ascii="Times New Roman" w:hAnsi="Times New Roman"/>
        </w:rPr>
        <w:t>Consolidação</w:t>
      </w:r>
      <w:r w:rsidRPr="00EB046C">
        <w:rPr>
          <w:rFonts w:ascii="Times New Roman" w:hAnsi="Times New Roman"/>
        </w:rPr>
        <w:t xml:space="preserve"> das Leis do Trabalho, aprovada pelo Decreto-Lei no 5.452, de 1º de maio de 1943; </w:t>
      </w:r>
    </w:p>
    <w:p w14:paraId="6C9B304C" w14:textId="1D9CFBD7" w:rsidR="00914E7C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Prova de regularidade com a Fazenda </w:t>
      </w:r>
      <w:r w:rsidR="00914715" w:rsidRPr="00EB046C">
        <w:rPr>
          <w:rFonts w:ascii="Times New Roman" w:hAnsi="Times New Roman"/>
        </w:rPr>
        <w:t xml:space="preserve">Estadual </w:t>
      </w:r>
      <w:r w:rsidRPr="00EB046C">
        <w:rPr>
          <w:rFonts w:ascii="Times New Roman" w:hAnsi="Times New Roman"/>
        </w:rPr>
        <w:t xml:space="preserve">do </w:t>
      </w:r>
      <w:r w:rsidR="00F25F4A" w:rsidRPr="00EB046C">
        <w:rPr>
          <w:rFonts w:ascii="Times New Roman" w:hAnsi="Times New Roman"/>
        </w:rPr>
        <w:t>domicílio</w:t>
      </w:r>
      <w:r w:rsidRPr="00EB046C">
        <w:rPr>
          <w:rFonts w:ascii="Times New Roman" w:hAnsi="Times New Roman"/>
        </w:rPr>
        <w:t xml:space="preserve"> ou sede do licitante, relativa à atividade em cujo </w:t>
      </w:r>
      <w:r w:rsidR="00F25F4A" w:rsidRPr="00EB046C">
        <w:rPr>
          <w:rFonts w:ascii="Times New Roman" w:hAnsi="Times New Roman"/>
        </w:rPr>
        <w:t>exercício</w:t>
      </w:r>
      <w:r w:rsidRPr="00EB046C">
        <w:rPr>
          <w:rFonts w:ascii="Times New Roman" w:hAnsi="Times New Roman"/>
        </w:rPr>
        <w:t xml:space="preserve"> contrata ou concorre; </w:t>
      </w:r>
    </w:p>
    <w:p w14:paraId="1898C13B" w14:textId="6C83F6B9" w:rsidR="00914E7C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Prova de regularidade com a Fazenda </w:t>
      </w:r>
      <w:r w:rsidR="00914715" w:rsidRPr="00EB046C">
        <w:rPr>
          <w:rFonts w:ascii="Times New Roman" w:hAnsi="Times New Roman"/>
        </w:rPr>
        <w:t xml:space="preserve">Municipal </w:t>
      </w:r>
      <w:r w:rsidRPr="00EB046C">
        <w:rPr>
          <w:rFonts w:ascii="Times New Roman" w:hAnsi="Times New Roman"/>
        </w:rPr>
        <w:t xml:space="preserve">do </w:t>
      </w:r>
      <w:r w:rsidR="00F25F4A" w:rsidRPr="00EB046C">
        <w:rPr>
          <w:rFonts w:ascii="Times New Roman" w:hAnsi="Times New Roman"/>
        </w:rPr>
        <w:t>domicílio</w:t>
      </w:r>
      <w:r w:rsidRPr="00EB046C">
        <w:rPr>
          <w:rFonts w:ascii="Times New Roman" w:hAnsi="Times New Roman"/>
        </w:rPr>
        <w:t xml:space="preserve"> ou sede do licitante, relativa à atividade em cujo </w:t>
      </w:r>
      <w:r w:rsidR="00F25F4A" w:rsidRPr="00EB046C">
        <w:rPr>
          <w:rFonts w:ascii="Times New Roman" w:hAnsi="Times New Roman"/>
        </w:rPr>
        <w:t>exercício</w:t>
      </w:r>
      <w:r w:rsidRPr="00EB046C">
        <w:rPr>
          <w:rFonts w:ascii="Times New Roman" w:hAnsi="Times New Roman"/>
        </w:rPr>
        <w:t xml:space="preserve"> contrata ou concorre; </w:t>
      </w:r>
    </w:p>
    <w:p w14:paraId="3739C462" w14:textId="77777777" w:rsidR="001A3710" w:rsidRPr="00EB046C" w:rsidRDefault="001A3710" w:rsidP="00EB046C">
      <w:pPr>
        <w:pStyle w:val="PargrafodaLista"/>
        <w:numPr>
          <w:ilvl w:val="3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Caso o licitante seja considerado isento dos tributos estaduais relacionados ao objeto </w:t>
      </w:r>
      <w:r w:rsidR="00F25F4A" w:rsidRPr="00EB046C">
        <w:rPr>
          <w:rFonts w:ascii="Times New Roman" w:hAnsi="Times New Roman"/>
        </w:rPr>
        <w:t>licitatório</w:t>
      </w:r>
      <w:r w:rsidRPr="00EB046C">
        <w:rPr>
          <w:rFonts w:ascii="Times New Roman" w:hAnsi="Times New Roman"/>
        </w:rPr>
        <w:t xml:space="preserve">, deverá comprovar tal </w:t>
      </w:r>
      <w:r w:rsidR="00F25F4A" w:rsidRPr="00EB046C">
        <w:rPr>
          <w:rFonts w:ascii="Times New Roman" w:hAnsi="Times New Roman"/>
        </w:rPr>
        <w:t>condição</w:t>
      </w:r>
      <w:r w:rsidRPr="00EB046C">
        <w:rPr>
          <w:rFonts w:ascii="Times New Roman" w:hAnsi="Times New Roman"/>
        </w:rPr>
        <w:t xml:space="preserve"> mediante </w:t>
      </w:r>
      <w:r w:rsidR="00F25F4A" w:rsidRPr="00EB046C">
        <w:rPr>
          <w:rFonts w:ascii="Times New Roman" w:hAnsi="Times New Roman"/>
        </w:rPr>
        <w:t>declaração</w:t>
      </w:r>
      <w:r w:rsidRPr="00EB046C">
        <w:rPr>
          <w:rFonts w:ascii="Times New Roman" w:hAnsi="Times New Roman"/>
        </w:rPr>
        <w:t xml:space="preserve"> da Fazenda Estadual do seu </w:t>
      </w:r>
      <w:r w:rsidR="00F25F4A" w:rsidRPr="00EB046C">
        <w:rPr>
          <w:rFonts w:ascii="Times New Roman" w:hAnsi="Times New Roman"/>
        </w:rPr>
        <w:t>domicílio</w:t>
      </w:r>
      <w:r w:rsidRPr="00EB046C">
        <w:rPr>
          <w:rFonts w:ascii="Times New Roman" w:hAnsi="Times New Roman"/>
        </w:rPr>
        <w:t xml:space="preserve"> ou sede, ou outra equivalente, na forma da lei; </w:t>
      </w:r>
    </w:p>
    <w:p w14:paraId="3E2FB62C" w14:textId="77777777" w:rsidR="009F6BD0" w:rsidRPr="00EB046C" w:rsidRDefault="009F6BD0" w:rsidP="00EB046C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  <w:b/>
        </w:rPr>
      </w:pPr>
      <w:r w:rsidRPr="00EB046C">
        <w:rPr>
          <w:rFonts w:ascii="Times New Roman" w:hAnsi="Times New Roman"/>
          <w:b/>
        </w:rPr>
        <w:t>Qualificação Econômico-Financeira</w:t>
      </w:r>
    </w:p>
    <w:p w14:paraId="3B181ADB" w14:textId="77777777" w:rsidR="000D6DF3" w:rsidRPr="00EB046C" w:rsidRDefault="000D6DF3" w:rsidP="00EB046C">
      <w:pPr>
        <w:pStyle w:val="Corpodetexto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EB046C">
        <w:rPr>
          <w:rFonts w:ascii="Times New Roman" w:hAnsi="Times New Roman"/>
          <w:b w:val="0"/>
          <w:bCs w:val="0"/>
          <w:sz w:val="22"/>
          <w:szCs w:val="22"/>
        </w:rPr>
        <w:t xml:space="preserve">8.1.17. </w:t>
      </w:r>
      <w:bookmarkStart w:id="3" w:name="_Hlk164171698"/>
      <w:r w:rsidRPr="00EB046C">
        <w:rPr>
          <w:rFonts w:ascii="Times New Roman" w:hAnsi="Times New Roman"/>
          <w:b w:val="0"/>
          <w:bCs w:val="0"/>
          <w:sz w:val="22"/>
          <w:szCs w:val="22"/>
        </w:rPr>
        <w:t>Certidão negativa de falência ou recuperação judicial, ou liquidação judicial, ou de execução patrimonial, conforme o caso, expedida pelo distribuidor da sede do licitante, ou de seu domicílio. Em qualquer hipótese, mesmo que o licitante seja a filial, este documento deverá estar em nome da matriz</w:t>
      </w:r>
      <w:bookmarkEnd w:id="3"/>
      <w:r w:rsidRPr="00EB046C">
        <w:rPr>
          <w:rFonts w:ascii="Times New Roman" w:hAnsi="Times New Roman"/>
          <w:b w:val="0"/>
          <w:bCs w:val="0"/>
          <w:sz w:val="22"/>
          <w:szCs w:val="22"/>
        </w:rPr>
        <w:t>.</w:t>
      </w:r>
    </w:p>
    <w:p w14:paraId="26CB2737" w14:textId="55730EC6" w:rsidR="000D6DF3" w:rsidRPr="00EB046C" w:rsidRDefault="000D6DF3" w:rsidP="00EB046C">
      <w:pPr>
        <w:pStyle w:val="Corpodetexto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EB046C">
        <w:rPr>
          <w:rFonts w:ascii="Times New Roman" w:hAnsi="Times New Roman"/>
          <w:b w:val="0"/>
          <w:bCs w:val="0"/>
          <w:sz w:val="22"/>
          <w:szCs w:val="22"/>
        </w:rPr>
        <w:t xml:space="preserve">8.1.17.1. </w:t>
      </w:r>
      <w:bookmarkStart w:id="4" w:name="_Hlk164171768"/>
      <w:r w:rsidRPr="00EB046C">
        <w:rPr>
          <w:rFonts w:ascii="Times New Roman" w:hAnsi="Times New Roman"/>
          <w:b w:val="0"/>
          <w:bCs w:val="0"/>
          <w:sz w:val="22"/>
          <w:szCs w:val="22"/>
        </w:rPr>
        <w:t xml:space="preserve">Poderão participar do certame os licitantes que apresentarem certidão positiva de recuperação judicial, desde que comprove, pelos documentos hábeis, que o plano de recuperação judicial foi deferido e homologado, por decisão transitada em julgado, do juízo da recuperação judicial. Elucide-se que se trata da decisão concessiva do benefício da recuperação judicial e não da decisão na qual o juízo manda processar a recuperação judicial. No caso da recuperação extrajudicial o licitante deverá comprovar que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lastRenderedPageBreak/>
        <w:t>o plano de recuperação foi homologado judicialmente. A participação do licitante em recuperação judicial e extrajudicial só será permitida, nos termos do plano devidamente homologado</w:t>
      </w:r>
      <w:r w:rsidR="005F498A" w:rsidRPr="00EB046C">
        <w:rPr>
          <w:rFonts w:ascii="Times New Roman" w:hAnsi="Times New Roman"/>
          <w:b w:val="0"/>
          <w:bCs w:val="0"/>
          <w:sz w:val="22"/>
          <w:szCs w:val="22"/>
        </w:rPr>
        <w:t>.</w:t>
      </w:r>
      <w:bookmarkEnd w:id="4"/>
    </w:p>
    <w:p w14:paraId="5AAC32C9" w14:textId="77777777" w:rsidR="000D6DF3" w:rsidRPr="00EB046C" w:rsidRDefault="000D6DF3" w:rsidP="00EB046C">
      <w:pPr>
        <w:pStyle w:val="Corpodetexto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EB046C">
        <w:rPr>
          <w:rFonts w:ascii="Times New Roman" w:hAnsi="Times New Roman"/>
          <w:b w:val="0"/>
          <w:bCs w:val="0"/>
          <w:sz w:val="22"/>
          <w:szCs w:val="22"/>
        </w:rPr>
        <w:t xml:space="preserve">8.1.18. </w:t>
      </w:r>
      <w:bookmarkStart w:id="5" w:name="_Hlk164171813"/>
      <w:r w:rsidRPr="00EB046C">
        <w:rPr>
          <w:rFonts w:ascii="Times New Roman" w:hAnsi="Times New Roman"/>
          <w:b w:val="0"/>
          <w:bCs w:val="0"/>
          <w:sz w:val="22"/>
          <w:szCs w:val="22"/>
        </w:rPr>
        <w:t>Balanço patrimonial e demonstrações contábeis dos 2 (dois) últimos exercícios sociais, já exigíveis e apresentados na forma da lei, devidamente registrados na Junta Comercial do Estado de sua sede ou domicílio ou em outro órgão equivalente, devendo apresentar: (Os índices abaixo poderão ser exigidos cumulativamente ou não, devendo a Administração justificar a opção adotada. O percentual dos índices deverá ser fixado de acordo com o segmento de mercado de que trata o objeto da licitação)</w:t>
      </w:r>
      <w:bookmarkEnd w:id="5"/>
      <w:r w:rsidRPr="00EB046C">
        <w:rPr>
          <w:rFonts w:ascii="Times New Roman" w:hAnsi="Times New Roman"/>
          <w:b w:val="0"/>
          <w:bCs w:val="0"/>
          <w:sz w:val="22"/>
          <w:szCs w:val="22"/>
        </w:rPr>
        <w:t>.</w:t>
      </w:r>
    </w:p>
    <w:p w14:paraId="1B251FA4" w14:textId="77777777" w:rsidR="000D6DF3" w:rsidRPr="00EB046C" w:rsidRDefault="000D6DF3" w:rsidP="00EB046C">
      <w:pPr>
        <w:pStyle w:val="Corpodetexto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EB046C">
        <w:rPr>
          <w:rFonts w:ascii="Times New Roman" w:hAnsi="Times New Roman"/>
          <w:b w:val="0"/>
          <w:bCs w:val="0"/>
          <w:sz w:val="22"/>
          <w:szCs w:val="22"/>
        </w:rPr>
        <w:t xml:space="preserve">8.1.18.1. </w:t>
      </w:r>
      <w:bookmarkStart w:id="6" w:name="_Hlk164171841"/>
      <w:r w:rsidRPr="00EB046C">
        <w:rPr>
          <w:rFonts w:ascii="Times New Roman" w:hAnsi="Times New Roman"/>
          <w:b w:val="0"/>
          <w:bCs w:val="0"/>
          <w:sz w:val="22"/>
          <w:szCs w:val="22"/>
        </w:rPr>
        <w:t xml:space="preserve">Índice de Liquidez Geral (ILG) igual ou maior que 1 (um). Será considerado como Índice de </w:t>
      </w:r>
      <w:proofErr w:type="gramStart"/>
      <w:r w:rsidRPr="00EB046C">
        <w:rPr>
          <w:rFonts w:ascii="Times New Roman" w:hAnsi="Times New Roman"/>
          <w:b w:val="0"/>
          <w:bCs w:val="0"/>
          <w:sz w:val="22"/>
          <w:szCs w:val="22"/>
        </w:rPr>
        <w:t>Liquidez  Geral</w:t>
      </w:r>
      <w:proofErr w:type="gramEnd"/>
      <w:r w:rsidRPr="00EB046C">
        <w:rPr>
          <w:rFonts w:ascii="Times New Roman" w:hAnsi="Times New Roman"/>
          <w:b w:val="0"/>
          <w:bCs w:val="0"/>
          <w:sz w:val="22"/>
          <w:szCs w:val="22"/>
        </w:rPr>
        <w:t xml:space="preserve"> o quociente da soma do Ativo Circulante com o Realizável a Longo Prazo pela soma do Passivo Circulante com o Passivo Não Circulante.</w:t>
      </w:r>
    </w:p>
    <w:p w14:paraId="7A3B8927" w14:textId="77777777" w:rsidR="000D6DF3" w:rsidRPr="00EB046C" w:rsidRDefault="000D6DF3" w:rsidP="00EB046C">
      <w:pPr>
        <w:pStyle w:val="Corpodetexto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EB046C">
        <w:rPr>
          <w:rFonts w:ascii="Times New Roman" w:hAnsi="Times New Roman"/>
          <w:b w:val="0"/>
          <w:bCs w:val="0"/>
          <w:sz w:val="22"/>
          <w:szCs w:val="22"/>
        </w:rPr>
        <w:t>Índice</w:t>
      </w:r>
      <w:r w:rsidRPr="00EB046C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de</w:t>
      </w:r>
      <w:r w:rsidRPr="00EB046C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Liquidez</w:t>
      </w:r>
      <w:r w:rsidRPr="00EB046C">
        <w:rPr>
          <w:rFonts w:ascii="Times New Roman" w:hAnsi="Times New Roman"/>
          <w:b w:val="0"/>
          <w:bCs w:val="0"/>
          <w:spacing w:val="-4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Geral</w:t>
      </w:r>
      <w:r w:rsidRPr="00EB046C">
        <w:rPr>
          <w:rFonts w:ascii="Times New Roman" w:hAnsi="Times New Roman"/>
          <w:b w:val="0"/>
          <w:bCs w:val="0"/>
          <w:spacing w:val="-3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(ILG)</w:t>
      </w:r>
      <w:r w:rsidRPr="00EB046C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maior</w:t>
      </w:r>
      <w:r w:rsidRPr="00EB046C">
        <w:rPr>
          <w:rFonts w:ascii="Times New Roman" w:hAnsi="Times New Roman"/>
          <w:b w:val="0"/>
          <w:bCs w:val="0"/>
          <w:spacing w:val="-1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ou</w:t>
      </w:r>
      <w:r w:rsidRPr="00EB046C">
        <w:rPr>
          <w:rFonts w:ascii="Times New Roman" w:hAnsi="Times New Roman"/>
          <w:b w:val="0"/>
          <w:bCs w:val="0"/>
          <w:spacing w:val="-3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igual</w:t>
      </w:r>
      <w:r w:rsidRPr="00EB046C">
        <w:rPr>
          <w:rFonts w:ascii="Times New Roman" w:hAnsi="Times New Roman"/>
          <w:b w:val="0"/>
          <w:bCs w:val="0"/>
          <w:spacing w:val="-4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a</w:t>
      </w:r>
      <w:r w:rsidRPr="00EB046C">
        <w:rPr>
          <w:rFonts w:ascii="Times New Roman" w:hAnsi="Times New Roman"/>
          <w:b w:val="0"/>
          <w:bCs w:val="0"/>
          <w:spacing w:val="-1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1.00</w:t>
      </w:r>
      <w:r w:rsidRPr="00EB046C">
        <w:rPr>
          <w:rFonts w:ascii="Times New Roman" w:hAnsi="Times New Roman"/>
          <w:b w:val="0"/>
          <w:bCs w:val="0"/>
          <w:spacing w:val="-3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(um):</w:t>
      </w:r>
    </w:p>
    <w:p w14:paraId="59098E4F" w14:textId="4930FF75" w:rsidR="000D6DF3" w:rsidRPr="00EB046C" w:rsidRDefault="000D6DF3" w:rsidP="00EB046C">
      <w:pPr>
        <w:pStyle w:val="Corpodetexto"/>
        <w:tabs>
          <w:tab w:val="left" w:pos="284"/>
        </w:tabs>
        <w:spacing w:before="46" w:after="0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EB046C">
        <w:rPr>
          <w:rFonts w:ascii="Times New Roman" w:hAnsi="Times New Roman"/>
          <w:b w:val="0"/>
          <w:bCs w:val="0"/>
          <w:sz w:val="22"/>
          <w:szCs w:val="22"/>
        </w:rPr>
        <w:t xml:space="preserve">ILG = </w:t>
      </w:r>
      <w:r w:rsidRPr="00EB046C">
        <w:rPr>
          <w:rFonts w:ascii="Times New Roman" w:hAnsi="Times New Roman"/>
          <w:b w:val="0"/>
          <w:bCs w:val="0"/>
          <w:sz w:val="22"/>
          <w:szCs w:val="22"/>
          <w:u w:val="single"/>
        </w:rPr>
        <w:t xml:space="preserve">(Ativo Circulante) + (Realizável a Longo </w:t>
      </w:r>
      <w:r w:rsidR="00C06630" w:rsidRPr="00EB046C">
        <w:rPr>
          <w:rFonts w:ascii="Times New Roman" w:hAnsi="Times New Roman"/>
          <w:b w:val="0"/>
          <w:bCs w:val="0"/>
          <w:sz w:val="22"/>
          <w:szCs w:val="22"/>
          <w:u w:val="single"/>
        </w:rPr>
        <w:t xml:space="preserve">Prazo) </w:t>
      </w:r>
      <w:r w:rsidR="00C06630" w:rsidRPr="00EB046C">
        <w:rPr>
          <w:rFonts w:ascii="Times New Roman" w:hAnsi="Times New Roman"/>
          <w:b w:val="0"/>
          <w:bCs w:val="0"/>
          <w:spacing w:val="-61"/>
          <w:sz w:val="22"/>
          <w:szCs w:val="22"/>
        </w:rPr>
        <w:t>(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Passivo</w:t>
      </w:r>
      <w:r w:rsidRPr="00EB046C">
        <w:rPr>
          <w:rFonts w:ascii="Times New Roman" w:hAnsi="Times New Roman"/>
          <w:b w:val="0"/>
          <w:bCs w:val="0"/>
          <w:spacing w:val="-2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Circulante)</w:t>
      </w:r>
      <w:r w:rsidRPr="00EB046C">
        <w:rPr>
          <w:rFonts w:ascii="Times New Roman" w:hAnsi="Times New Roman"/>
          <w:b w:val="0"/>
          <w:bCs w:val="0"/>
          <w:spacing w:val="-4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+</w:t>
      </w:r>
      <w:r w:rsidRPr="00EB046C">
        <w:rPr>
          <w:rFonts w:ascii="Times New Roman" w:hAnsi="Times New Roman"/>
          <w:b w:val="0"/>
          <w:bCs w:val="0"/>
          <w:spacing w:val="-2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(Exigível</w:t>
      </w:r>
      <w:r w:rsidRPr="00EB046C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a Longo</w:t>
      </w:r>
      <w:r w:rsidRPr="00EB046C">
        <w:rPr>
          <w:rFonts w:ascii="Times New Roman" w:hAnsi="Times New Roman"/>
          <w:b w:val="0"/>
          <w:bCs w:val="0"/>
          <w:spacing w:val="-1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Prazo)</w:t>
      </w:r>
    </w:p>
    <w:p w14:paraId="5EA55154" w14:textId="77777777" w:rsidR="000D6DF3" w:rsidRPr="00EB046C" w:rsidRDefault="000D6DF3" w:rsidP="00EB046C">
      <w:pPr>
        <w:pStyle w:val="Corpodetexto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EB046C">
        <w:rPr>
          <w:rFonts w:ascii="Times New Roman" w:hAnsi="Times New Roman"/>
          <w:b w:val="0"/>
          <w:bCs w:val="0"/>
          <w:sz w:val="22"/>
          <w:szCs w:val="22"/>
        </w:rPr>
        <w:t>8.1.18.2. Índice de Liquidez Corrente (ILC) igual ou maior que 1. Será considerado como índice de Liquidez</w:t>
      </w:r>
      <w:r w:rsidRPr="00EB046C">
        <w:rPr>
          <w:rFonts w:ascii="Times New Roman" w:hAnsi="Times New Roman"/>
          <w:b w:val="0"/>
          <w:bCs w:val="0"/>
          <w:spacing w:val="1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Corrente</w:t>
      </w:r>
      <w:r w:rsidRPr="00EB046C">
        <w:rPr>
          <w:rFonts w:ascii="Times New Roman" w:hAnsi="Times New Roman"/>
          <w:b w:val="0"/>
          <w:bCs w:val="0"/>
          <w:spacing w:val="-3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o</w:t>
      </w:r>
      <w:r w:rsidRPr="00EB046C">
        <w:rPr>
          <w:rFonts w:ascii="Times New Roman" w:hAnsi="Times New Roman"/>
          <w:b w:val="0"/>
          <w:bCs w:val="0"/>
          <w:spacing w:val="1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quociente</w:t>
      </w:r>
      <w:r w:rsidRPr="00EB046C">
        <w:rPr>
          <w:rFonts w:ascii="Times New Roman" w:hAnsi="Times New Roman"/>
          <w:b w:val="0"/>
          <w:bCs w:val="0"/>
          <w:spacing w:val="-3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da</w:t>
      </w:r>
      <w:r w:rsidRPr="00EB046C">
        <w:rPr>
          <w:rFonts w:ascii="Times New Roman" w:hAnsi="Times New Roman"/>
          <w:b w:val="0"/>
          <w:bCs w:val="0"/>
          <w:spacing w:val="2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divisão</w:t>
      </w:r>
      <w:r w:rsidRPr="00EB046C">
        <w:rPr>
          <w:rFonts w:ascii="Times New Roman" w:hAnsi="Times New Roman"/>
          <w:b w:val="0"/>
          <w:bCs w:val="0"/>
          <w:spacing w:val="1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do</w:t>
      </w:r>
      <w:r w:rsidRPr="00EB046C">
        <w:rPr>
          <w:rFonts w:ascii="Times New Roman" w:hAnsi="Times New Roman"/>
          <w:b w:val="0"/>
          <w:bCs w:val="0"/>
          <w:spacing w:val="2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Ativo Circulante</w:t>
      </w:r>
      <w:r w:rsidRPr="00EB046C">
        <w:rPr>
          <w:rFonts w:ascii="Times New Roman" w:hAnsi="Times New Roman"/>
          <w:b w:val="0"/>
          <w:bCs w:val="0"/>
          <w:spacing w:val="-2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pelo Passivo</w:t>
      </w:r>
      <w:r w:rsidRPr="00EB046C">
        <w:rPr>
          <w:rFonts w:ascii="Times New Roman" w:hAnsi="Times New Roman"/>
          <w:b w:val="0"/>
          <w:bCs w:val="0"/>
          <w:spacing w:val="5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Circulante.</w:t>
      </w:r>
    </w:p>
    <w:p w14:paraId="072DDB2F" w14:textId="77777777" w:rsidR="000D6DF3" w:rsidRPr="00EB046C" w:rsidRDefault="000D6DF3" w:rsidP="00EB046C">
      <w:pPr>
        <w:pStyle w:val="Corpodetexto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EB046C">
        <w:rPr>
          <w:rFonts w:ascii="Times New Roman" w:hAnsi="Times New Roman"/>
          <w:b w:val="0"/>
          <w:bCs w:val="0"/>
          <w:sz w:val="22"/>
          <w:szCs w:val="22"/>
        </w:rPr>
        <w:t>ILC =</w:t>
      </w:r>
      <w:proofErr w:type="gramStart"/>
      <w:r w:rsidRPr="00EB046C">
        <w:rPr>
          <w:rFonts w:ascii="Times New Roman" w:hAnsi="Times New Roman"/>
          <w:b w:val="0"/>
          <w:bCs w:val="0"/>
          <w:sz w:val="22"/>
          <w:szCs w:val="22"/>
        </w:rPr>
        <w:t>_</w:t>
      </w:r>
      <w:r w:rsidRPr="00EB046C">
        <w:rPr>
          <w:rFonts w:ascii="Times New Roman" w:hAnsi="Times New Roman"/>
          <w:b w:val="0"/>
          <w:bCs w:val="0"/>
          <w:sz w:val="22"/>
          <w:szCs w:val="22"/>
          <w:u w:val="single"/>
        </w:rPr>
        <w:t>(</w:t>
      </w:r>
      <w:proofErr w:type="gramEnd"/>
      <w:r w:rsidRPr="00EB046C">
        <w:rPr>
          <w:rFonts w:ascii="Times New Roman" w:hAnsi="Times New Roman"/>
          <w:b w:val="0"/>
          <w:bCs w:val="0"/>
          <w:sz w:val="22"/>
          <w:szCs w:val="22"/>
          <w:u w:val="single"/>
        </w:rPr>
        <w:t>Ativo Circulante)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_</w:t>
      </w:r>
      <w:r w:rsidRPr="00EB046C">
        <w:rPr>
          <w:rFonts w:ascii="Times New Roman" w:hAnsi="Times New Roman"/>
          <w:b w:val="0"/>
          <w:bCs w:val="0"/>
          <w:spacing w:val="-61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(Passivo</w:t>
      </w:r>
      <w:r w:rsidRPr="00EB046C">
        <w:rPr>
          <w:rFonts w:ascii="Times New Roman" w:hAnsi="Times New Roman"/>
          <w:b w:val="0"/>
          <w:bCs w:val="0"/>
          <w:spacing w:val="5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Circulante)</w:t>
      </w:r>
    </w:p>
    <w:p w14:paraId="053E617C" w14:textId="77777777" w:rsidR="000D6DF3" w:rsidRPr="00EB046C" w:rsidRDefault="000D6DF3" w:rsidP="00EB046C">
      <w:pPr>
        <w:pStyle w:val="Corpodetexto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EB046C">
        <w:rPr>
          <w:rFonts w:ascii="Times New Roman" w:hAnsi="Times New Roman"/>
          <w:b w:val="0"/>
          <w:bCs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0ADB165" wp14:editId="427B26FD">
                <wp:simplePos x="0" y="0"/>
                <wp:positionH relativeFrom="page">
                  <wp:posOffset>4158615</wp:posOffset>
                </wp:positionH>
                <wp:positionV relativeFrom="paragraph">
                  <wp:posOffset>151765</wp:posOffset>
                </wp:positionV>
                <wp:extent cx="73025" cy="6350"/>
                <wp:effectExtent l="0" t="0" r="0" b="0"/>
                <wp:wrapNone/>
                <wp:docPr id="354369609" name="Rectangl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025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rect w14:anchorId="0AF0BF58" id="Rectangle 28" o:spid="_x0000_s1026" style="position:absolute;margin-left:327.45pt;margin-top:11.95pt;width:5.75pt;height:.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" fillcolor="black" stroked="f">
                <w10:wrap anchorx="page"/>
              </v:rect>
            </w:pict>
          </mc:Fallback>
        </mc:AlternateContent>
      </w:r>
      <w:r w:rsidRPr="00EB046C">
        <w:rPr>
          <w:rFonts w:ascii="Times New Roman" w:hAnsi="Times New Roman"/>
          <w:b w:val="0"/>
          <w:bCs w:val="0"/>
          <w:noProof/>
          <w:sz w:val="22"/>
          <w:szCs w:val="22"/>
        </w:rPr>
        <w:t>8.1.18.3.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 xml:space="preserve"> Índice de Endividamento (IE) menor ou igual a 0,75. Será considerado Índice de Endividamento o</w:t>
      </w:r>
      <w:r w:rsidRPr="00EB046C">
        <w:rPr>
          <w:rFonts w:ascii="Times New Roman" w:hAnsi="Times New Roman"/>
          <w:b w:val="0"/>
          <w:bCs w:val="0"/>
          <w:spacing w:val="1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quociente</w:t>
      </w:r>
      <w:r w:rsidRPr="00EB046C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da</w:t>
      </w:r>
      <w:r w:rsidRPr="00EB046C">
        <w:rPr>
          <w:rFonts w:ascii="Times New Roman" w:hAnsi="Times New Roman"/>
          <w:b w:val="0"/>
          <w:bCs w:val="0"/>
          <w:spacing w:val="-6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divisão</w:t>
      </w:r>
      <w:r w:rsidRPr="00EB046C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da</w:t>
      </w:r>
      <w:r w:rsidRPr="00EB046C">
        <w:rPr>
          <w:rFonts w:ascii="Times New Roman" w:hAnsi="Times New Roman"/>
          <w:b w:val="0"/>
          <w:bCs w:val="0"/>
          <w:spacing w:val="-6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soma</w:t>
      </w:r>
      <w:r w:rsidRPr="00EB046C">
        <w:rPr>
          <w:rFonts w:ascii="Times New Roman" w:hAnsi="Times New Roman"/>
          <w:b w:val="0"/>
          <w:bCs w:val="0"/>
          <w:spacing w:val="-7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do</w:t>
      </w:r>
      <w:r w:rsidRPr="00EB046C">
        <w:rPr>
          <w:rFonts w:ascii="Times New Roman" w:hAnsi="Times New Roman"/>
          <w:b w:val="0"/>
          <w:bCs w:val="0"/>
          <w:spacing w:val="-6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Passivo</w:t>
      </w:r>
      <w:r w:rsidRPr="00EB046C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Circulante</w:t>
      </w:r>
      <w:r w:rsidRPr="00EB046C">
        <w:rPr>
          <w:rFonts w:ascii="Times New Roman" w:hAnsi="Times New Roman"/>
          <w:b w:val="0"/>
          <w:bCs w:val="0"/>
          <w:spacing w:val="-8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com</w:t>
      </w:r>
      <w:r w:rsidRPr="00EB046C">
        <w:rPr>
          <w:rFonts w:ascii="Times New Roman" w:hAnsi="Times New Roman"/>
          <w:b w:val="0"/>
          <w:bCs w:val="0"/>
          <w:spacing w:val="-6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o</w:t>
      </w:r>
      <w:r w:rsidRPr="00EB046C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Passivo</w:t>
      </w:r>
      <w:r w:rsidRPr="00EB046C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Não</w:t>
      </w:r>
      <w:r w:rsidRPr="00EB046C">
        <w:rPr>
          <w:rFonts w:ascii="Times New Roman" w:hAnsi="Times New Roman"/>
          <w:b w:val="0"/>
          <w:bCs w:val="0"/>
          <w:spacing w:val="2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Circulante</w:t>
      </w:r>
      <w:r w:rsidRPr="00EB046C">
        <w:rPr>
          <w:rFonts w:ascii="Times New Roman" w:hAnsi="Times New Roman"/>
          <w:b w:val="0"/>
          <w:bCs w:val="0"/>
          <w:spacing w:val="-10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pelo</w:t>
      </w:r>
      <w:r w:rsidRPr="00EB046C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Patrimônio</w:t>
      </w:r>
      <w:r w:rsidRPr="00EB046C">
        <w:rPr>
          <w:rFonts w:ascii="Times New Roman" w:hAnsi="Times New Roman"/>
          <w:b w:val="0"/>
          <w:bCs w:val="0"/>
          <w:spacing w:val="-5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Líquido.</w:t>
      </w:r>
    </w:p>
    <w:p w14:paraId="452E897E" w14:textId="77777777" w:rsidR="000D6DF3" w:rsidRPr="00EB046C" w:rsidRDefault="000D6DF3" w:rsidP="00EB046C">
      <w:pPr>
        <w:pStyle w:val="Corpodetexto"/>
        <w:tabs>
          <w:tab w:val="left" w:pos="284"/>
        </w:tabs>
        <w:spacing w:after="0" w:line="360" w:lineRule="auto"/>
        <w:jc w:val="center"/>
        <w:rPr>
          <w:rFonts w:ascii="Times New Roman" w:hAnsi="Times New Roman"/>
          <w:b w:val="0"/>
          <w:bCs w:val="0"/>
          <w:sz w:val="22"/>
          <w:szCs w:val="22"/>
        </w:rPr>
      </w:pPr>
      <w:bookmarkStart w:id="7" w:name="_Hlk164172386"/>
      <w:bookmarkEnd w:id="6"/>
      <w:r w:rsidRPr="00EB046C">
        <w:rPr>
          <w:rFonts w:ascii="Times New Roman" w:hAnsi="Times New Roman"/>
          <w:b w:val="0"/>
          <w:bCs w:val="0"/>
          <w:sz w:val="22"/>
          <w:szCs w:val="22"/>
        </w:rPr>
        <w:t>IE</w:t>
      </w:r>
      <w:r w:rsidRPr="00EB046C">
        <w:rPr>
          <w:rFonts w:ascii="Times New Roman" w:hAnsi="Times New Roman"/>
          <w:b w:val="0"/>
          <w:bCs w:val="0"/>
          <w:spacing w:val="-9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 xml:space="preserve">= </w:t>
      </w:r>
      <w:r w:rsidRPr="00EB046C">
        <w:rPr>
          <w:rFonts w:ascii="Times New Roman" w:hAnsi="Times New Roman"/>
          <w:b w:val="0"/>
          <w:bCs w:val="0"/>
          <w:sz w:val="22"/>
          <w:szCs w:val="22"/>
          <w:u w:val="single"/>
        </w:rPr>
        <w:t>PASSIVO</w:t>
      </w:r>
      <w:r w:rsidRPr="00EB046C">
        <w:rPr>
          <w:rFonts w:ascii="Times New Roman" w:hAnsi="Times New Roman"/>
          <w:b w:val="0"/>
          <w:bCs w:val="0"/>
          <w:spacing w:val="-3"/>
          <w:sz w:val="22"/>
          <w:szCs w:val="22"/>
          <w:u w:val="single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  <w:u w:val="single"/>
        </w:rPr>
        <w:t>CIRCULANTE</w:t>
      </w:r>
      <w:r w:rsidRPr="00EB046C">
        <w:rPr>
          <w:rFonts w:ascii="Times New Roman" w:hAnsi="Times New Roman"/>
          <w:b w:val="0"/>
          <w:bCs w:val="0"/>
          <w:spacing w:val="-2"/>
          <w:sz w:val="22"/>
          <w:szCs w:val="22"/>
          <w:u w:val="single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  <w:u w:val="single"/>
        </w:rPr>
        <w:t>+</w:t>
      </w:r>
      <w:r w:rsidRPr="00EB046C">
        <w:rPr>
          <w:rFonts w:ascii="Times New Roman" w:hAnsi="Times New Roman"/>
          <w:b w:val="0"/>
          <w:bCs w:val="0"/>
          <w:spacing w:val="-2"/>
          <w:sz w:val="22"/>
          <w:szCs w:val="22"/>
          <w:u w:val="single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  <w:u w:val="single"/>
        </w:rPr>
        <w:t>PASSIVO</w:t>
      </w:r>
      <w:r w:rsidRPr="00EB046C">
        <w:rPr>
          <w:rFonts w:ascii="Times New Roman" w:hAnsi="Times New Roman"/>
          <w:b w:val="0"/>
          <w:bCs w:val="0"/>
          <w:spacing w:val="-3"/>
          <w:sz w:val="22"/>
          <w:szCs w:val="22"/>
          <w:u w:val="single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  <w:u w:val="single"/>
        </w:rPr>
        <w:t>NÃO</w:t>
      </w:r>
      <w:r w:rsidRPr="00EB046C">
        <w:rPr>
          <w:rFonts w:ascii="Times New Roman" w:hAnsi="Times New Roman"/>
          <w:b w:val="0"/>
          <w:bCs w:val="0"/>
          <w:spacing w:val="-1"/>
          <w:sz w:val="22"/>
          <w:szCs w:val="22"/>
          <w:u w:val="single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  <w:u w:val="single"/>
        </w:rPr>
        <w:t>CIRCULANTE</w:t>
      </w:r>
    </w:p>
    <w:p w14:paraId="255D9080" w14:textId="77777777" w:rsidR="000D6DF3" w:rsidRPr="00EB046C" w:rsidRDefault="000D6DF3" w:rsidP="00EB046C">
      <w:pPr>
        <w:pStyle w:val="Corpodetexto"/>
        <w:tabs>
          <w:tab w:val="left" w:pos="284"/>
        </w:tabs>
        <w:spacing w:after="0" w:line="360" w:lineRule="auto"/>
        <w:jc w:val="center"/>
        <w:rPr>
          <w:rFonts w:ascii="Times New Roman" w:hAnsi="Times New Roman"/>
          <w:b w:val="0"/>
          <w:bCs w:val="0"/>
          <w:sz w:val="22"/>
          <w:szCs w:val="22"/>
        </w:rPr>
      </w:pPr>
      <w:r w:rsidRPr="00EB046C">
        <w:rPr>
          <w:rFonts w:ascii="Times New Roman" w:hAnsi="Times New Roman"/>
          <w:b w:val="0"/>
          <w:bCs w:val="0"/>
          <w:sz w:val="22"/>
          <w:szCs w:val="22"/>
        </w:rPr>
        <w:t>PATRIMÔNIO</w:t>
      </w:r>
      <w:r w:rsidRPr="00EB046C">
        <w:rPr>
          <w:rFonts w:ascii="Times New Roman" w:hAnsi="Times New Roman"/>
          <w:b w:val="0"/>
          <w:bCs w:val="0"/>
          <w:spacing w:val="-12"/>
          <w:sz w:val="22"/>
          <w:szCs w:val="22"/>
        </w:rPr>
        <w:t xml:space="preserve"> </w:t>
      </w:r>
      <w:r w:rsidRPr="00EB046C">
        <w:rPr>
          <w:rFonts w:ascii="Times New Roman" w:hAnsi="Times New Roman"/>
          <w:b w:val="0"/>
          <w:bCs w:val="0"/>
          <w:sz w:val="22"/>
          <w:szCs w:val="22"/>
        </w:rPr>
        <w:t>LÍQUIDO</w:t>
      </w:r>
    </w:p>
    <w:bookmarkEnd w:id="7"/>
    <w:p w14:paraId="117D3D4B" w14:textId="77777777" w:rsidR="000D6DF3" w:rsidRPr="00EB046C" w:rsidRDefault="000D6DF3" w:rsidP="00EB046C">
      <w:pPr>
        <w:pStyle w:val="Corpodetexto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EB046C">
        <w:rPr>
          <w:rFonts w:ascii="Times New Roman" w:hAnsi="Times New Roman"/>
          <w:b w:val="0"/>
          <w:bCs w:val="0"/>
          <w:sz w:val="22"/>
          <w:szCs w:val="22"/>
        </w:rPr>
        <w:t>8.1.19.</w:t>
      </w:r>
      <w:r w:rsidRPr="00EB046C">
        <w:rPr>
          <w:rFonts w:ascii="Times New Roman" w:hAnsi="Times New Roman"/>
          <w:b w:val="0"/>
          <w:bCs w:val="0"/>
          <w:spacing w:val="-14"/>
          <w:sz w:val="22"/>
          <w:szCs w:val="22"/>
        </w:rPr>
        <w:t xml:space="preserve"> </w:t>
      </w:r>
      <w:bookmarkStart w:id="8" w:name="_Hlk164172441"/>
      <w:r w:rsidRPr="00EB046C">
        <w:rPr>
          <w:rFonts w:ascii="Times New Roman" w:hAnsi="Times New Roman"/>
          <w:b w:val="0"/>
          <w:bCs w:val="0"/>
          <w:sz w:val="22"/>
          <w:szCs w:val="22"/>
        </w:rPr>
        <w:t>A licitante que utiliza a Escrituração Contábil Digital - ECD deverá apresentar o balanço patrimonial autenticado na forma eletrônica, pelo Sistema Público de Escrituração Digital - SPED, deverão apresentar as Demonstrações Contábeis, os Termos de abertura e encerramento e o Recibo de Entrega de Livro Digital emitidos pelo Sistema Validador do SPED</w:t>
      </w:r>
      <w:bookmarkEnd w:id="8"/>
      <w:r w:rsidRPr="00EB046C">
        <w:rPr>
          <w:rFonts w:ascii="Times New Roman" w:hAnsi="Times New Roman"/>
          <w:b w:val="0"/>
          <w:bCs w:val="0"/>
          <w:sz w:val="22"/>
          <w:szCs w:val="22"/>
        </w:rPr>
        <w:t>.</w:t>
      </w:r>
    </w:p>
    <w:p w14:paraId="0CA521F8" w14:textId="77777777" w:rsidR="000D6DF3" w:rsidRPr="00EB046C" w:rsidRDefault="000D6DF3" w:rsidP="00EB046C">
      <w:pPr>
        <w:pStyle w:val="Corpodetexto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EB046C">
        <w:rPr>
          <w:rFonts w:ascii="Times New Roman" w:hAnsi="Times New Roman"/>
          <w:b w:val="0"/>
          <w:bCs w:val="0"/>
          <w:sz w:val="22"/>
          <w:szCs w:val="22"/>
        </w:rPr>
        <w:t xml:space="preserve">8.1.20. </w:t>
      </w:r>
      <w:bookmarkStart w:id="9" w:name="_Hlk164172466"/>
      <w:r w:rsidRPr="00EB046C">
        <w:rPr>
          <w:rFonts w:ascii="Times New Roman" w:hAnsi="Times New Roman"/>
          <w:b w:val="0"/>
          <w:bCs w:val="0"/>
          <w:sz w:val="22"/>
          <w:szCs w:val="22"/>
        </w:rPr>
        <w:t>Serão considerados e aceitos como na forma da lei os balanços patrimoniais e demonstrações contábeis que contenham as seguintes exigências:</w:t>
      </w:r>
      <w:bookmarkEnd w:id="9"/>
    </w:p>
    <w:p w14:paraId="3614D1A7" w14:textId="77777777" w:rsidR="000D6DF3" w:rsidRPr="00EB046C" w:rsidRDefault="000D6DF3" w:rsidP="00EB046C">
      <w:pPr>
        <w:pStyle w:val="Corpodetexto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EB046C">
        <w:rPr>
          <w:rFonts w:ascii="Times New Roman" w:hAnsi="Times New Roman"/>
          <w:b w:val="0"/>
          <w:bCs w:val="0"/>
          <w:sz w:val="22"/>
          <w:szCs w:val="22"/>
        </w:rPr>
        <w:t xml:space="preserve">8.1.21) </w:t>
      </w:r>
      <w:bookmarkStart w:id="10" w:name="_Hlk164172540"/>
      <w:r w:rsidRPr="00EB046C">
        <w:rPr>
          <w:rFonts w:ascii="Times New Roman" w:hAnsi="Times New Roman"/>
          <w:b w:val="0"/>
          <w:bCs w:val="0"/>
          <w:sz w:val="22"/>
          <w:szCs w:val="22"/>
        </w:rPr>
        <w:t>Quando se tratar de sociedades anônimas, o balanço deverá ser apresentado em publicação em jornal de grande circulação editado na localidade em que esteja situada a sede da companhia, observado o art. 289 da Lei Federal nº 6.404/76, ressalvada a hipótese das empresas enquadradas no art. 294 daquela legislação, que poderão fazer a sua apresentação em publicação eletrônica, na forma do disposto na Portaria ME n° 12.071/2021 do Ministério da Economia e suas sucessivas alterações;</w:t>
      </w:r>
    </w:p>
    <w:p w14:paraId="57BBD419" w14:textId="77777777" w:rsidR="000D6DF3" w:rsidRPr="00EB046C" w:rsidRDefault="000D6DF3" w:rsidP="00EB046C">
      <w:pPr>
        <w:pStyle w:val="Corpodetexto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EB046C">
        <w:rPr>
          <w:rFonts w:ascii="Times New Roman" w:hAnsi="Times New Roman"/>
          <w:b w:val="0"/>
          <w:bCs w:val="0"/>
          <w:sz w:val="22"/>
          <w:szCs w:val="22"/>
        </w:rPr>
        <w:t>8.1.22. Quando se tratar de outro tipo societário, o balanço patrimonial acompanhado dos termos de abertura e de encerramento do Livro Diário deverá ser devidamente autenticado na Junta Comercial da sede ou domicílio da licitante ou em outro órgão equivalente, contendo:</w:t>
      </w:r>
    </w:p>
    <w:p w14:paraId="5BC4BA84" w14:textId="77777777" w:rsidR="000D6DF3" w:rsidRPr="00EB046C" w:rsidRDefault="000D6DF3" w:rsidP="00EB046C">
      <w:pPr>
        <w:pStyle w:val="Corpodetexto"/>
        <w:tabs>
          <w:tab w:val="left" w:pos="284"/>
        </w:tabs>
        <w:spacing w:after="0" w:line="360" w:lineRule="auto"/>
        <w:jc w:val="both"/>
        <w:rPr>
          <w:rFonts w:ascii="Times New Roman" w:hAnsi="Times New Roman"/>
          <w:b w:val="0"/>
          <w:bCs w:val="0"/>
          <w:sz w:val="22"/>
          <w:szCs w:val="22"/>
        </w:rPr>
      </w:pPr>
      <w:r w:rsidRPr="00EB046C">
        <w:rPr>
          <w:rFonts w:ascii="Times New Roman" w:hAnsi="Times New Roman"/>
          <w:b w:val="0"/>
          <w:bCs w:val="0"/>
          <w:sz w:val="22"/>
          <w:szCs w:val="22"/>
        </w:rPr>
        <w:lastRenderedPageBreak/>
        <w:t>8.1.23. Quando se tratar de sociedade constituída a menos de um ano, essa deverá apresentar apenas o balanço de abertura, o qual deverá conter a identificação legível e assinatura do responsável contábil da empresa, devidamente registrado no Conselho Regional de Contabilidade - CRC, bem como ser devidamente autenticado na Junta Comercial da sede ou domicílio da licitante ou em outro órgão equivalente.</w:t>
      </w:r>
    </w:p>
    <w:p w14:paraId="25344853" w14:textId="77777777" w:rsidR="000D6DF3" w:rsidRPr="00EB046C" w:rsidRDefault="000D6DF3" w:rsidP="00EB046C">
      <w:pPr>
        <w:pStyle w:val="Corpodetexto"/>
        <w:tabs>
          <w:tab w:val="left" w:pos="284"/>
        </w:tabs>
        <w:spacing w:after="0" w:line="360" w:lineRule="auto"/>
        <w:jc w:val="both"/>
        <w:rPr>
          <w:rFonts w:ascii="Times New Roman" w:hAnsi="Times New Roman"/>
          <w:sz w:val="22"/>
          <w:szCs w:val="22"/>
        </w:rPr>
      </w:pPr>
      <w:r w:rsidRPr="00EB046C">
        <w:rPr>
          <w:rFonts w:ascii="Times New Roman" w:hAnsi="Times New Roman"/>
          <w:b w:val="0"/>
          <w:bCs w:val="0"/>
          <w:sz w:val="22"/>
          <w:szCs w:val="22"/>
        </w:rPr>
        <w:t>8.1.24. Quando se tratar de sociedade constituída há menos de dois anos, os documentos referidos no item 8.1.18 limitar-se-ão ao último exercício.</w:t>
      </w:r>
    </w:p>
    <w:p w14:paraId="61C760FB" w14:textId="77777777" w:rsidR="000D6DF3" w:rsidRPr="00EB046C" w:rsidRDefault="000D6DF3" w:rsidP="00EB046C">
      <w:pPr>
        <w:spacing w:line="360" w:lineRule="auto"/>
        <w:jc w:val="both"/>
        <w:rPr>
          <w:sz w:val="22"/>
          <w:szCs w:val="22"/>
        </w:rPr>
      </w:pPr>
      <w:r w:rsidRPr="00EB046C">
        <w:rPr>
          <w:sz w:val="22"/>
          <w:szCs w:val="22"/>
        </w:rPr>
        <w:t>8.1.25. A licitante que não alcançar o índice (ou quaisquer dos índices) acima exigido(s), conforme o caso, deverá comprovar que possui patrimônio líquido mínimo igual ou superior a 10% (dez por cento), do valor estimado para a contratação. A comprovação será obrigatoriamente feita pelo balanço patrimonial e demonstrações contábeis do último exercício social, já exigíveis e apresentados na forma da lei.</w:t>
      </w:r>
    </w:p>
    <w:p w14:paraId="38E06C4E" w14:textId="77777777" w:rsidR="000D6DF3" w:rsidRPr="00EB046C" w:rsidRDefault="000D6DF3" w:rsidP="00EB046C">
      <w:pPr>
        <w:spacing w:line="360" w:lineRule="auto"/>
        <w:jc w:val="both"/>
        <w:rPr>
          <w:sz w:val="22"/>
          <w:szCs w:val="22"/>
        </w:rPr>
      </w:pPr>
      <w:r w:rsidRPr="00EB046C">
        <w:rPr>
          <w:sz w:val="22"/>
          <w:szCs w:val="22"/>
        </w:rPr>
        <w:t>8.1.26. A licitante que apresentar Balanço Patrimonial e/ou Demonstração do Resultado do Exercício em meio eletrônico, deverá atender:</w:t>
      </w:r>
    </w:p>
    <w:p w14:paraId="14A7AE20" w14:textId="77777777" w:rsidR="000D6DF3" w:rsidRPr="00EB046C" w:rsidRDefault="000D6DF3" w:rsidP="00EB046C">
      <w:pPr>
        <w:spacing w:line="360" w:lineRule="auto"/>
        <w:jc w:val="both"/>
        <w:rPr>
          <w:sz w:val="22"/>
          <w:szCs w:val="22"/>
        </w:rPr>
      </w:pPr>
      <w:r w:rsidRPr="00EB046C">
        <w:rPr>
          <w:sz w:val="22"/>
          <w:szCs w:val="22"/>
        </w:rPr>
        <w:t>a) A norma NBC T 2.8 - Das Formalidades da Escrituração Contábil em Forma Eletrônica, emitida pelo Conselho Federal de Contabilidade da República Federativa do Brasil; e</w:t>
      </w:r>
    </w:p>
    <w:p w14:paraId="7FCFC788" w14:textId="77777777" w:rsidR="000D6DF3" w:rsidRPr="00EB046C" w:rsidRDefault="000D6DF3" w:rsidP="00EB046C">
      <w:pPr>
        <w:spacing w:line="360" w:lineRule="auto"/>
        <w:jc w:val="both"/>
        <w:rPr>
          <w:sz w:val="22"/>
          <w:szCs w:val="22"/>
        </w:rPr>
      </w:pPr>
      <w:r w:rsidRPr="00EB046C">
        <w:rPr>
          <w:sz w:val="22"/>
          <w:szCs w:val="22"/>
        </w:rPr>
        <w:t>b) Seguir as normas quanto ao Sistema Público de Escrituração Digital SPED, disposto no Decreto Federal nº 6.022, de 22 de janeiro de 2007 e na Instrução Normativa RFB nº 2003, de 18 de janeiro de 2.021 da Receita Federal e suas alterações posteriores.</w:t>
      </w:r>
    </w:p>
    <w:p w14:paraId="6126984D" w14:textId="36BBBEAB" w:rsidR="000D6DF3" w:rsidRPr="00EB046C" w:rsidRDefault="000D6DF3" w:rsidP="00EB046C">
      <w:pPr>
        <w:spacing w:line="360" w:lineRule="auto"/>
        <w:jc w:val="both"/>
        <w:rPr>
          <w:sz w:val="22"/>
          <w:szCs w:val="22"/>
        </w:rPr>
      </w:pPr>
      <w:r w:rsidRPr="00EB046C">
        <w:rPr>
          <w:sz w:val="22"/>
          <w:szCs w:val="22"/>
        </w:rPr>
        <w:t xml:space="preserve">8.1.27. </w:t>
      </w:r>
      <w:r w:rsidR="00532984" w:rsidRPr="00532984">
        <w:rPr>
          <w:sz w:val="22"/>
          <w:szCs w:val="22"/>
        </w:rPr>
        <w:t>No caso de empresas que comprovem o enquadramento OPTANTE PELO SIMPLES NACIONAL, o Balanço Patrimonial poderá ser substituído por apresentação da Declaração de Informações Socioeconômicas e Fiscais, dos dois últimos exercícios social exigíveis, acompanhada de recibo de entrega</w:t>
      </w:r>
      <w:r w:rsidRPr="00EB046C">
        <w:rPr>
          <w:sz w:val="22"/>
          <w:szCs w:val="22"/>
        </w:rPr>
        <w:t>.</w:t>
      </w:r>
    </w:p>
    <w:bookmarkEnd w:id="10"/>
    <w:p w14:paraId="1A3777E9" w14:textId="6B8789BA" w:rsidR="001A3710" w:rsidRPr="00EB046C" w:rsidRDefault="00196708" w:rsidP="00EB046C">
      <w:pPr>
        <w:spacing w:line="360" w:lineRule="auto"/>
        <w:jc w:val="both"/>
        <w:rPr>
          <w:b/>
          <w:bCs/>
          <w:sz w:val="22"/>
          <w:szCs w:val="22"/>
        </w:rPr>
      </w:pPr>
      <w:r w:rsidRPr="00EB046C">
        <w:rPr>
          <w:b/>
          <w:bCs/>
          <w:sz w:val="22"/>
          <w:szCs w:val="22"/>
        </w:rPr>
        <w:t>Qualificação</w:t>
      </w:r>
      <w:r w:rsidR="008129C2" w:rsidRPr="00EB046C">
        <w:rPr>
          <w:b/>
          <w:bCs/>
          <w:sz w:val="22"/>
          <w:szCs w:val="22"/>
        </w:rPr>
        <w:t xml:space="preserve"> </w:t>
      </w:r>
      <w:r w:rsidRPr="00EB046C">
        <w:rPr>
          <w:b/>
          <w:bCs/>
          <w:sz w:val="22"/>
          <w:szCs w:val="22"/>
        </w:rPr>
        <w:t>técnica</w:t>
      </w:r>
      <w:r w:rsidR="001A3710" w:rsidRPr="00EB046C">
        <w:rPr>
          <w:b/>
          <w:bCs/>
          <w:sz w:val="22"/>
          <w:szCs w:val="22"/>
        </w:rPr>
        <w:t>:</w:t>
      </w:r>
    </w:p>
    <w:p w14:paraId="5CFFE721" w14:textId="1949B4AA" w:rsidR="001A3710" w:rsidRPr="00EB046C" w:rsidRDefault="001A3710" w:rsidP="00EB046C">
      <w:pPr>
        <w:spacing w:line="360" w:lineRule="auto"/>
        <w:jc w:val="both"/>
        <w:rPr>
          <w:sz w:val="22"/>
          <w:szCs w:val="22"/>
        </w:rPr>
      </w:pPr>
      <w:r w:rsidRPr="00EB046C">
        <w:rPr>
          <w:sz w:val="22"/>
          <w:szCs w:val="22"/>
        </w:rPr>
        <w:t xml:space="preserve">a) </w:t>
      </w:r>
      <w:r w:rsidR="00196708" w:rsidRPr="00EB046C">
        <w:rPr>
          <w:sz w:val="22"/>
          <w:szCs w:val="22"/>
        </w:rPr>
        <w:t>Certidão</w:t>
      </w:r>
      <w:r w:rsidRPr="00EB046C">
        <w:rPr>
          <w:sz w:val="22"/>
          <w:szCs w:val="22"/>
        </w:rPr>
        <w:t xml:space="preserve"> de Registro da Empresa Licitante no Conselho Regional de Engenharia e Agronomia (CREA) ou no Conselho de Arquitetura e Urbanismo (CAU); </w:t>
      </w:r>
    </w:p>
    <w:p w14:paraId="6052D3BF" w14:textId="7F60ECA7" w:rsidR="001A3710" w:rsidRPr="00EB046C" w:rsidRDefault="001A3710" w:rsidP="00EB046C">
      <w:pPr>
        <w:spacing w:line="360" w:lineRule="auto"/>
        <w:jc w:val="both"/>
        <w:rPr>
          <w:sz w:val="22"/>
          <w:szCs w:val="22"/>
        </w:rPr>
      </w:pPr>
      <w:r w:rsidRPr="00EB046C">
        <w:rPr>
          <w:sz w:val="22"/>
          <w:szCs w:val="22"/>
        </w:rPr>
        <w:t xml:space="preserve">b) </w:t>
      </w:r>
      <w:bookmarkStart w:id="11" w:name="_Hlk164172819"/>
      <w:r w:rsidR="001335AC" w:rsidRPr="00EB046C">
        <w:rPr>
          <w:sz w:val="22"/>
          <w:szCs w:val="22"/>
        </w:rPr>
        <w:t>Certidão de Responsabilidade Técnica do(s) seu(s) responsável (</w:t>
      </w:r>
      <w:proofErr w:type="spellStart"/>
      <w:r w:rsidR="001335AC" w:rsidRPr="00EB046C">
        <w:rPr>
          <w:sz w:val="22"/>
          <w:szCs w:val="22"/>
        </w:rPr>
        <w:t>is</w:t>
      </w:r>
      <w:proofErr w:type="spellEnd"/>
      <w:r w:rsidR="001335AC" w:rsidRPr="00EB046C">
        <w:rPr>
          <w:sz w:val="22"/>
          <w:szCs w:val="22"/>
        </w:rPr>
        <w:t>) Técnico(s) perante a empresa</w:t>
      </w:r>
      <w:r w:rsidRPr="00EB046C">
        <w:rPr>
          <w:sz w:val="22"/>
          <w:szCs w:val="22"/>
        </w:rPr>
        <w:t>, devidamente registrado no Conselho Profissional competente</w:t>
      </w:r>
      <w:r w:rsidR="00163F99" w:rsidRPr="00EB046C">
        <w:rPr>
          <w:sz w:val="22"/>
          <w:szCs w:val="22"/>
        </w:rPr>
        <w:t xml:space="preserve"> e conforme</w:t>
      </w:r>
      <w:r w:rsidR="001335AC" w:rsidRPr="00EB046C">
        <w:rPr>
          <w:sz w:val="22"/>
          <w:szCs w:val="22"/>
        </w:rPr>
        <w:t xml:space="preserve"> indicado</w:t>
      </w:r>
      <w:r w:rsidR="00163F99" w:rsidRPr="00EB046C">
        <w:rPr>
          <w:sz w:val="22"/>
          <w:szCs w:val="22"/>
        </w:rPr>
        <w:t>(s)</w:t>
      </w:r>
      <w:r w:rsidR="001335AC" w:rsidRPr="00EB046C">
        <w:rPr>
          <w:sz w:val="22"/>
          <w:szCs w:val="22"/>
        </w:rPr>
        <w:t xml:space="preserve"> no</w:t>
      </w:r>
      <w:r w:rsidRPr="00EB046C">
        <w:rPr>
          <w:sz w:val="22"/>
          <w:szCs w:val="22"/>
        </w:rPr>
        <w:t xml:space="preserve"> Anexo IV</w:t>
      </w:r>
      <w:bookmarkEnd w:id="11"/>
      <w:r w:rsidR="00163F99" w:rsidRPr="00EB046C">
        <w:rPr>
          <w:sz w:val="22"/>
          <w:szCs w:val="22"/>
        </w:rPr>
        <w:t>;</w:t>
      </w:r>
    </w:p>
    <w:p w14:paraId="649242C4" w14:textId="4B60F6D6" w:rsidR="001A3710" w:rsidRPr="00EB046C" w:rsidRDefault="001A3710" w:rsidP="00EB046C">
      <w:pPr>
        <w:spacing w:line="360" w:lineRule="auto"/>
        <w:jc w:val="both"/>
        <w:rPr>
          <w:sz w:val="22"/>
          <w:szCs w:val="22"/>
        </w:rPr>
      </w:pPr>
      <w:r w:rsidRPr="00EB046C">
        <w:rPr>
          <w:sz w:val="22"/>
          <w:szCs w:val="22"/>
        </w:rPr>
        <w:t xml:space="preserve">c) </w:t>
      </w:r>
      <w:bookmarkStart w:id="12" w:name="_Hlk164172892"/>
      <w:r w:rsidR="00CF57E3" w:rsidRPr="00EB046C">
        <w:rPr>
          <w:sz w:val="22"/>
          <w:szCs w:val="22"/>
        </w:rPr>
        <w:t xml:space="preserve">Comprovação </w:t>
      </w:r>
      <w:r w:rsidRPr="00EB046C">
        <w:rPr>
          <w:sz w:val="22"/>
          <w:szCs w:val="22"/>
        </w:rPr>
        <w:t xml:space="preserve">do </w:t>
      </w:r>
      <w:r w:rsidR="00196708" w:rsidRPr="00EB046C">
        <w:rPr>
          <w:sz w:val="22"/>
          <w:szCs w:val="22"/>
        </w:rPr>
        <w:t>vínculo</w:t>
      </w:r>
      <w:r w:rsidRPr="00EB046C">
        <w:rPr>
          <w:sz w:val="22"/>
          <w:szCs w:val="22"/>
        </w:rPr>
        <w:t xml:space="preserve"> </w:t>
      </w:r>
      <w:r w:rsidR="00196708" w:rsidRPr="00EB046C">
        <w:rPr>
          <w:sz w:val="22"/>
          <w:szCs w:val="22"/>
        </w:rPr>
        <w:t>empregatícios</w:t>
      </w:r>
      <w:r w:rsidRPr="00EB046C">
        <w:rPr>
          <w:sz w:val="22"/>
          <w:szCs w:val="22"/>
        </w:rPr>
        <w:t xml:space="preserve"> do detentor de atestado de responsabilidade </w:t>
      </w:r>
      <w:r w:rsidR="00196708" w:rsidRPr="00EB046C">
        <w:rPr>
          <w:sz w:val="22"/>
          <w:szCs w:val="22"/>
        </w:rPr>
        <w:t>técnica</w:t>
      </w:r>
      <w:r w:rsidRPr="00EB046C">
        <w:rPr>
          <w:sz w:val="22"/>
          <w:szCs w:val="22"/>
        </w:rPr>
        <w:t xml:space="preserve"> por </w:t>
      </w:r>
      <w:r w:rsidR="00196708" w:rsidRPr="00EB046C">
        <w:rPr>
          <w:sz w:val="22"/>
          <w:szCs w:val="22"/>
        </w:rPr>
        <w:t>execução</w:t>
      </w:r>
      <w:r w:rsidRPr="00EB046C">
        <w:rPr>
          <w:sz w:val="22"/>
          <w:szCs w:val="22"/>
        </w:rPr>
        <w:t xml:space="preserve"> de obra ou </w:t>
      </w:r>
      <w:r w:rsidR="00196708" w:rsidRPr="00EB046C">
        <w:rPr>
          <w:sz w:val="22"/>
          <w:szCs w:val="22"/>
        </w:rPr>
        <w:t>serviço</w:t>
      </w:r>
      <w:r w:rsidRPr="00EB046C">
        <w:rPr>
          <w:sz w:val="22"/>
          <w:szCs w:val="22"/>
        </w:rPr>
        <w:t xml:space="preserve"> de </w:t>
      </w:r>
      <w:r w:rsidR="00196708" w:rsidRPr="00EB046C">
        <w:rPr>
          <w:sz w:val="22"/>
          <w:szCs w:val="22"/>
        </w:rPr>
        <w:t>características</w:t>
      </w:r>
      <w:r w:rsidRPr="00EB046C">
        <w:rPr>
          <w:sz w:val="22"/>
          <w:szCs w:val="22"/>
        </w:rPr>
        <w:t xml:space="preserve"> semelhantes, para fins de </w:t>
      </w:r>
      <w:r w:rsidR="00196708" w:rsidRPr="00EB046C">
        <w:rPr>
          <w:sz w:val="22"/>
          <w:szCs w:val="22"/>
        </w:rPr>
        <w:t>contratação</w:t>
      </w:r>
      <w:r w:rsidRPr="00EB046C">
        <w:rPr>
          <w:sz w:val="22"/>
          <w:szCs w:val="22"/>
        </w:rPr>
        <w:t>, da seguinte forma</w:t>
      </w:r>
      <w:bookmarkEnd w:id="12"/>
      <w:r w:rsidRPr="00EB046C">
        <w:rPr>
          <w:sz w:val="22"/>
          <w:szCs w:val="22"/>
        </w:rPr>
        <w:t xml:space="preserve">: </w:t>
      </w:r>
    </w:p>
    <w:p w14:paraId="5A18471F" w14:textId="69AB5741" w:rsidR="001A3710" w:rsidRPr="00EB046C" w:rsidRDefault="001A3710" w:rsidP="00EB046C">
      <w:pPr>
        <w:spacing w:line="360" w:lineRule="auto"/>
        <w:jc w:val="both"/>
        <w:rPr>
          <w:sz w:val="22"/>
          <w:szCs w:val="22"/>
        </w:rPr>
      </w:pPr>
      <w:r w:rsidRPr="00EB046C">
        <w:rPr>
          <w:sz w:val="22"/>
          <w:szCs w:val="22"/>
        </w:rPr>
        <w:t xml:space="preserve">c.1) </w:t>
      </w:r>
      <w:bookmarkStart w:id="13" w:name="_Hlk164172905"/>
      <w:r w:rsidRPr="00EB046C">
        <w:rPr>
          <w:sz w:val="22"/>
          <w:szCs w:val="22"/>
        </w:rPr>
        <w:t xml:space="preserve">A </w:t>
      </w:r>
      <w:r w:rsidR="00196708" w:rsidRPr="00EB046C">
        <w:rPr>
          <w:sz w:val="22"/>
          <w:szCs w:val="22"/>
        </w:rPr>
        <w:t>qualificação</w:t>
      </w:r>
      <w:r w:rsidRPr="00EB046C">
        <w:rPr>
          <w:sz w:val="22"/>
          <w:szCs w:val="22"/>
        </w:rPr>
        <w:t xml:space="preserve"> </w:t>
      </w:r>
      <w:r w:rsidR="00196708" w:rsidRPr="00EB046C">
        <w:rPr>
          <w:sz w:val="22"/>
          <w:szCs w:val="22"/>
        </w:rPr>
        <w:t>técnico</w:t>
      </w:r>
      <w:r w:rsidRPr="00EB046C">
        <w:rPr>
          <w:sz w:val="22"/>
          <w:szCs w:val="22"/>
        </w:rPr>
        <w:t xml:space="preserve">-profissional </w:t>
      </w:r>
      <w:r w:rsidR="00196708" w:rsidRPr="00EB046C">
        <w:rPr>
          <w:sz w:val="22"/>
          <w:szCs w:val="22"/>
        </w:rPr>
        <w:t>poderá</w:t>
      </w:r>
      <w:r w:rsidRPr="00EB046C">
        <w:rPr>
          <w:sz w:val="22"/>
          <w:szCs w:val="22"/>
        </w:rPr>
        <w:t xml:space="preserve"> ser comprovada por meio de </w:t>
      </w:r>
      <w:r w:rsidR="00C522EB" w:rsidRPr="00EB046C">
        <w:rPr>
          <w:sz w:val="22"/>
          <w:szCs w:val="22"/>
        </w:rPr>
        <w:t>relações</w:t>
      </w:r>
      <w:r w:rsidRPr="00EB046C">
        <w:rPr>
          <w:sz w:val="22"/>
          <w:szCs w:val="22"/>
        </w:rPr>
        <w:t xml:space="preserve"> de trabalho, contrato de </w:t>
      </w:r>
      <w:r w:rsidR="00C522EB" w:rsidRPr="00EB046C">
        <w:rPr>
          <w:sz w:val="22"/>
          <w:szCs w:val="22"/>
        </w:rPr>
        <w:t>prestação</w:t>
      </w:r>
      <w:r w:rsidRPr="00EB046C">
        <w:rPr>
          <w:sz w:val="22"/>
          <w:szCs w:val="22"/>
        </w:rPr>
        <w:t xml:space="preserve"> de </w:t>
      </w:r>
      <w:r w:rsidR="00C522EB" w:rsidRPr="00EB046C">
        <w:rPr>
          <w:sz w:val="22"/>
          <w:szCs w:val="22"/>
        </w:rPr>
        <w:t>serviços</w:t>
      </w:r>
      <w:r w:rsidRPr="00EB046C">
        <w:rPr>
          <w:sz w:val="22"/>
          <w:szCs w:val="22"/>
        </w:rPr>
        <w:t xml:space="preserve">, </w:t>
      </w:r>
      <w:r w:rsidR="00C522EB" w:rsidRPr="00EB046C">
        <w:rPr>
          <w:sz w:val="22"/>
          <w:szCs w:val="22"/>
        </w:rPr>
        <w:t>relações</w:t>
      </w:r>
      <w:r w:rsidRPr="00EB046C">
        <w:rPr>
          <w:sz w:val="22"/>
          <w:szCs w:val="22"/>
        </w:rPr>
        <w:t xml:space="preserve"> institucionais de natureza empresarial</w:t>
      </w:r>
      <w:bookmarkEnd w:id="13"/>
      <w:r w:rsidRPr="00EB046C">
        <w:rPr>
          <w:sz w:val="22"/>
          <w:szCs w:val="22"/>
        </w:rPr>
        <w:t xml:space="preserve">. </w:t>
      </w:r>
    </w:p>
    <w:p w14:paraId="706D5C02" w14:textId="52B16B4B" w:rsidR="001A3710" w:rsidRPr="00EB046C" w:rsidRDefault="001A3710" w:rsidP="00EB046C">
      <w:pPr>
        <w:spacing w:line="360" w:lineRule="auto"/>
        <w:jc w:val="both"/>
        <w:rPr>
          <w:sz w:val="22"/>
          <w:szCs w:val="22"/>
        </w:rPr>
      </w:pPr>
      <w:r w:rsidRPr="00EB046C">
        <w:rPr>
          <w:sz w:val="22"/>
          <w:szCs w:val="22"/>
        </w:rPr>
        <w:t xml:space="preserve">c.2) </w:t>
      </w:r>
      <w:bookmarkStart w:id="14" w:name="_Hlk164172926"/>
      <w:r w:rsidRPr="00EB046C">
        <w:rPr>
          <w:sz w:val="22"/>
          <w:szCs w:val="22"/>
        </w:rPr>
        <w:t xml:space="preserve">a prova de que o profissional é detentor de responsabilidade </w:t>
      </w:r>
      <w:r w:rsidR="00C522EB" w:rsidRPr="00EB046C">
        <w:rPr>
          <w:sz w:val="22"/>
          <w:szCs w:val="22"/>
        </w:rPr>
        <w:t>técnica</w:t>
      </w:r>
      <w:r w:rsidRPr="00EB046C">
        <w:rPr>
          <w:sz w:val="22"/>
          <w:szCs w:val="22"/>
        </w:rPr>
        <w:t xml:space="preserve">, </w:t>
      </w:r>
      <w:r w:rsidR="00C522EB" w:rsidRPr="00EB046C">
        <w:rPr>
          <w:sz w:val="22"/>
          <w:szCs w:val="22"/>
        </w:rPr>
        <w:t>será</w:t>
      </w:r>
      <w:r w:rsidRPr="00EB046C">
        <w:rPr>
          <w:sz w:val="22"/>
          <w:szCs w:val="22"/>
        </w:rPr>
        <w:t xml:space="preserve"> feita mediante </w:t>
      </w:r>
      <w:r w:rsidR="00204105" w:rsidRPr="00EB046C">
        <w:rPr>
          <w:sz w:val="22"/>
          <w:szCs w:val="22"/>
        </w:rPr>
        <w:t>apresentação</w:t>
      </w:r>
      <w:r w:rsidRPr="00EB046C">
        <w:rPr>
          <w:sz w:val="22"/>
          <w:szCs w:val="22"/>
        </w:rPr>
        <w:t xml:space="preserve"> de atestado fornecido por pessoa </w:t>
      </w:r>
      <w:r w:rsidR="00204105" w:rsidRPr="00EB046C">
        <w:rPr>
          <w:sz w:val="22"/>
          <w:szCs w:val="22"/>
        </w:rPr>
        <w:t>jurídica</w:t>
      </w:r>
      <w:r w:rsidRPr="00EB046C">
        <w:rPr>
          <w:sz w:val="22"/>
          <w:szCs w:val="22"/>
        </w:rPr>
        <w:t xml:space="preserve"> de direito </w:t>
      </w:r>
      <w:r w:rsidR="00204105" w:rsidRPr="00EB046C">
        <w:rPr>
          <w:sz w:val="22"/>
          <w:szCs w:val="22"/>
        </w:rPr>
        <w:t>público</w:t>
      </w:r>
      <w:r w:rsidRPr="00EB046C">
        <w:rPr>
          <w:sz w:val="22"/>
          <w:szCs w:val="22"/>
        </w:rPr>
        <w:t xml:space="preserve"> ou privado, devidamente registrado no CREA ou CAU ou </w:t>
      </w:r>
      <w:r w:rsidR="00204105" w:rsidRPr="00EB046C">
        <w:rPr>
          <w:sz w:val="22"/>
          <w:szCs w:val="22"/>
        </w:rPr>
        <w:t>certidão</w:t>
      </w:r>
      <w:r w:rsidRPr="00EB046C">
        <w:rPr>
          <w:sz w:val="22"/>
          <w:szCs w:val="22"/>
        </w:rPr>
        <w:t xml:space="preserve"> </w:t>
      </w:r>
      <w:r w:rsidR="00417D4D" w:rsidRPr="00EB046C">
        <w:rPr>
          <w:sz w:val="22"/>
          <w:szCs w:val="22"/>
        </w:rPr>
        <w:t>dele</w:t>
      </w:r>
      <w:bookmarkEnd w:id="14"/>
      <w:r w:rsidRPr="00EB046C">
        <w:rPr>
          <w:sz w:val="22"/>
          <w:szCs w:val="22"/>
        </w:rPr>
        <w:t xml:space="preserve">. </w:t>
      </w:r>
    </w:p>
    <w:p w14:paraId="2E6F9A36" w14:textId="1B611CE5" w:rsidR="001A3710" w:rsidRPr="00EB046C" w:rsidRDefault="001A3710" w:rsidP="00EB046C">
      <w:pPr>
        <w:spacing w:line="360" w:lineRule="auto"/>
        <w:jc w:val="both"/>
        <w:rPr>
          <w:sz w:val="22"/>
          <w:szCs w:val="22"/>
        </w:rPr>
      </w:pPr>
      <w:r w:rsidRPr="00EB046C">
        <w:rPr>
          <w:sz w:val="22"/>
          <w:szCs w:val="22"/>
        </w:rPr>
        <w:lastRenderedPageBreak/>
        <w:t xml:space="preserve">d) </w:t>
      </w:r>
      <w:bookmarkStart w:id="15" w:name="_Hlk164172962"/>
      <w:r w:rsidR="00046905" w:rsidRPr="00EB046C">
        <w:rPr>
          <w:sz w:val="22"/>
          <w:szCs w:val="22"/>
        </w:rPr>
        <w:t xml:space="preserve">Atestado (s) de Comprovação quanto à capacitação </w:t>
      </w:r>
      <w:r w:rsidR="004D7BC1" w:rsidRPr="00EB046C">
        <w:rPr>
          <w:sz w:val="22"/>
          <w:szCs w:val="22"/>
        </w:rPr>
        <w:t>Técnico</w:t>
      </w:r>
      <w:r w:rsidR="00046905" w:rsidRPr="00EB046C">
        <w:rPr>
          <w:sz w:val="22"/>
          <w:szCs w:val="22"/>
        </w:rPr>
        <w:t xml:space="preserve">-profissional, mediante apresentação de Certidão de Acervo Técnico </w:t>
      </w:r>
      <w:r w:rsidR="008C4849" w:rsidRPr="00EB046C">
        <w:rPr>
          <w:sz w:val="22"/>
          <w:szCs w:val="22"/>
        </w:rPr>
        <w:t>-</w:t>
      </w:r>
      <w:r w:rsidR="00046905" w:rsidRPr="00EB046C">
        <w:rPr>
          <w:sz w:val="22"/>
          <w:szCs w:val="22"/>
        </w:rPr>
        <w:t xml:space="preserve"> CAT, expedida pelo CREA ou CAU da região pertinente, nos termos da legislação aplicável, em nome do(s) responsável (</w:t>
      </w:r>
      <w:proofErr w:type="spellStart"/>
      <w:r w:rsidR="00046905" w:rsidRPr="00EB046C">
        <w:rPr>
          <w:sz w:val="22"/>
          <w:szCs w:val="22"/>
        </w:rPr>
        <w:t>is</w:t>
      </w:r>
      <w:proofErr w:type="spellEnd"/>
      <w:r w:rsidR="00046905" w:rsidRPr="00EB046C">
        <w:rPr>
          <w:sz w:val="22"/>
          <w:szCs w:val="22"/>
        </w:rPr>
        <w:t xml:space="preserve">) técnico (s) e/ou membros da equipe técnica que participarão da obra, que demonstre a Anotação de Responsabilidade Técnica - ART ou o Registro de Responsabilidade Técnica - RRT, relativo à execução do serviço que compõe a parcela de maior relevância técnica e valor significativo da contratação, amparado no (art. </w:t>
      </w:r>
      <w:r w:rsidR="00E21784" w:rsidRPr="00EB046C">
        <w:rPr>
          <w:sz w:val="22"/>
          <w:szCs w:val="22"/>
        </w:rPr>
        <w:t>67</w:t>
      </w:r>
      <w:r w:rsidR="00046905" w:rsidRPr="00EB046C">
        <w:rPr>
          <w:sz w:val="22"/>
          <w:szCs w:val="22"/>
        </w:rPr>
        <w:t>, I, Lei n</w:t>
      </w:r>
      <w:r w:rsidR="00B54E04" w:rsidRPr="00EB046C">
        <w:rPr>
          <w:sz w:val="22"/>
          <w:szCs w:val="22"/>
        </w:rPr>
        <w:t>º 14.133/2021</w:t>
      </w:r>
      <w:r w:rsidR="00046905" w:rsidRPr="00EB046C">
        <w:rPr>
          <w:sz w:val="22"/>
          <w:szCs w:val="22"/>
        </w:rPr>
        <w:t>), a saber</w:t>
      </w:r>
      <w:bookmarkEnd w:id="15"/>
      <w:r w:rsidR="00046905" w:rsidRPr="00EB046C">
        <w:rPr>
          <w:sz w:val="22"/>
          <w:szCs w:val="22"/>
        </w:rPr>
        <w:t>:</w:t>
      </w:r>
    </w:p>
    <w:tbl>
      <w:tblPr>
        <w:tblStyle w:val="Tabelacomgrade2"/>
        <w:tblW w:w="5074" w:type="pct"/>
        <w:tblLayout w:type="fixed"/>
        <w:tblLook w:val="04A0" w:firstRow="1" w:lastRow="0" w:firstColumn="1" w:lastColumn="0" w:noHBand="0" w:noVBand="1"/>
      </w:tblPr>
      <w:tblGrid>
        <w:gridCol w:w="672"/>
        <w:gridCol w:w="929"/>
        <w:gridCol w:w="1072"/>
        <w:gridCol w:w="4266"/>
        <w:gridCol w:w="798"/>
        <w:gridCol w:w="1458"/>
      </w:tblGrid>
      <w:tr w:rsidR="00DD4621" w:rsidRPr="00741B17" w14:paraId="42C992CF" w14:textId="77777777" w:rsidTr="000337ED">
        <w:trPr>
          <w:trHeight w:val="499"/>
        </w:trPr>
        <w:tc>
          <w:tcPr>
            <w:tcW w:w="365" w:type="pct"/>
            <w:noWrap/>
            <w:vAlign w:val="center"/>
            <w:hideMark/>
          </w:tcPr>
          <w:p w14:paraId="1E320CCF" w14:textId="77777777" w:rsidR="00DD4621" w:rsidRPr="00B4109D" w:rsidRDefault="00DD4621" w:rsidP="00DD462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4109D">
              <w:rPr>
                <w:sz w:val="22"/>
                <w:szCs w:val="22"/>
              </w:rPr>
              <w:t>2.1</w:t>
            </w:r>
          </w:p>
        </w:tc>
        <w:tc>
          <w:tcPr>
            <w:tcW w:w="505" w:type="pct"/>
            <w:noWrap/>
            <w:vAlign w:val="center"/>
            <w:hideMark/>
          </w:tcPr>
          <w:p w14:paraId="0122252A" w14:textId="77777777" w:rsidR="00DD4621" w:rsidRPr="00B4109D" w:rsidRDefault="00DD4621" w:rsidP="00DD462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4109D">
              <w:rPr>
                <w:sz w:val="22"/>
                <w:szCs w:val="22"/>
              </w:rPr>
              <w:t>99059</w:t>
            </w:r>
          </w:p>
        </w:tc>
        <w:tc>
          <w:tcPr>
            <w:tcW w:w="583" w:type="pct"/>
            <w:noWrap/>
            <w:vAlign w:val="center"/>
            <w:hideMark/>
          </w:tcPr>
          <w:p w14:paraId="15F86612" w14:textId="77777777" w:rsidR="00DD4621" w:rsidRPr="00B4109D" w:rsidRDefault="00DD4621" w:rsidP="00DD462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4109D">
              <w:rPr>
                <w:sz w:val="22"/>
                <w:szCs w:val="22"/>
              </w:rPr>
              <w:t>SINAPI</w:t>
            </w:r>
          </w:p>
        </w:tc>
        <w:tc>
          <w:tcPr>
            <w:tcW w:w="2320" w:type="pct"/>
            <w:hideMark/>
          </w:tcPr>
          <w:p w14:paraId="757081A6" w14:textId="77777777" w:rsidR="00DD4621" w:rsidRPr="00B4109D" w:rsidRDefault="00DD4621" w:rsidP="00DD4621">
            <w:pPr>
              <w:spacing w:line="360" w:lineRule="auto"/>
              <w:jc w:val="both"/>
              <w:rPr>
                <w:sz w:val="22"/>
                <w:szCs w:val="22"/>
              </w:rPr>
            </w:pPr>
            <w:r w:rsidRPr="00B4109D">
              <w:rPr>
                <w:sz w:val="22"/>
                <w:szCs w:val="22"/>
              </w:rPr>
              <w:t xml:space="preserve">locação convencional de obra, utilizando gabarito de tábuas corridas pontaletadas a cada 2,00m - </w:t>
            </w:r>
            <w:proofErr w:type="gramStart"/>
            <w:r w:rsidRPr="00B4109D">
              <w:rPr>
                <w:sz w:val="22"/>
                <w:szCs w:val="22"/>
              </w:rPr>
              <w:t>2 ut</w:t>
            </w:r>
            <w:proofErr w:type="gramEnd"/>
          </w:p>
        </w:tc>
        <w:tc>
          <w:tcPr>
            <w:tcW w:w="434" w:type="pct"/>
            <w:noWrap/>
            <w:vAlign w:val="center"/>
            <w:hideMark/>
          </w:tcPr>
          <w:p w14:paraId="782AC316" w14:textId="77777777" w:rsidR="00DD4621" w:rsidRPr="00B4109D" w:rsidRDefault="00DD4621" w:rsidP="00DD462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4109D">
              <w:rPr>
                <w:sz w:val="22"/>
                <w:szCs w:val="22"/>
              </w:rPr>
              <w:t>m</w:t>
            </w:r>
          </w:p>
        </w:tc>
        <w:tc>
          <w:tcPr>
            <w:tcW w:w="793" w:type="pct"/>
            <w:noWrap/>
            <w:vAlign w:val="center"/>
            <w:hideMark/>
          </w:tcPr>
          <w:p w14:paraId="1B8B1C4E" w14:textId="77777777" w:rsidR="00DD4621" w:rsidRPr="00B4109D" w:rsidRDefault="00DD4621" w:rsidP="00DD4621">
            <w:pPr>
              <w:spacing w:line="360" w:lineRule="auto"/>
              <w:jc w:val="center"/>
              <w:rPr>
                <w:sz w:val="22"/>
                <w:szCs w:val="22"/>
              </w:rPr>
            </w:pPr>
            <w:r w:rsidRPr="00B4109D">
              <w:rPr>
                <w:sz w:val="22"/>
                <w:szCs w:val="22"/>
              </w:rPr>
              <w:t>100,20</w:t>
            </w:r>
          </w:p>
        </w:tc>
      </w:tr>
      <w:tr w:rsidR="00DD4621" w:rsidRPr="00741B17" w14:paraId="7A4D2E64" w14:textId="77777777" w:rsidTr="000337ED">
        <w:trPr>
          <w:trHeight w:val="499"/>
        </w:trPr>
        <w:tc>
          <w:tcPr>
            <w:tcW w:w="365" w:type="pct"/>
            <w:noWrap/>
            <w:vAlign w:val="center"/>
            <w:hideMark/>
          </w:tcPr>
          <w:p w14:paraId="4A11EB10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2.6</w:t>
            </w:r>
          </w:p>
        </w:tc>
        <w:tc>
          <w:tcPr>
            <w:tcW w:w="505" w:type="pct"/>
            <w:noWrap/>
            <w:vAlign w:val="center"/>
            <w:hideMark/>
          </w:tcPr>
          <w:p w14:paraId="2C7392D0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92530</w:t>
            </w:r>
          </w:p>
        </w:tc>
        <w:tc>
          <w:tcPr>
            <w:tcW w:w="583" w:type="pct"/>
            <w:noWrap/>
            <w:vAlign w:val="center"/>
            <w:hideMark/>
          </w:tcPr>
          <w:p w14:paraId="68D412C5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SINAPI</w:t>
            </w:r>
          </w:p>
        </w:tc>
        <w:tc>
          <w:tcPr>
            <w:tcW w:w="2320" w:type="pct"/>
            <w:noWrap/>
            <w:hideMark/>
          </w:tcPr>
          <w:p w14:paraId="2AE10E46" w14:textId="77777777" w:rsidR="00DD4621" w:rsidRPr="00B4109D" w:rsidRDefault="00DD4621" w:rsidP="00DD4621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</w:t>
            </w:r>
            <w:r w:rsidRPr="00B4109D">
              <w:rPr>
                <w:color w:val="000000"/>
                <w:sz w:val="22"/>
                <w:szCs w:val="22"/>
              </w:rPr>
              <w:t>ôrma para viga baldrame, em chapa de madeira compensada resinada, e=17 mm</w:t>
            </w:r>
          </w:p>
        </w:tc>
        <w:tc>
          <w:tcPr>
            <w:tcW w:w="434" w:type="pct"/>
            <w:noWrap/>
            <w:vAlign w:val="center"/>
            <w:hideMark/>
          </w:tcPr>
          <w:p w14:paraId="16ED4CD4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m²</w:t>
            </w:r>
          </w:p>
        </w:tc>
        <w:tc>
          <w:tcPr>
            <w:tcW w:w="793" w:type="pct"/>
            <w:noWrap/>
            <w:vAlign w:val="center"/>
            <w:hideMark/>
          </w:tcPr>
          <w:p w14:paraId="28A919BD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197,16</w:t>
            </w:r>
          </w:p>
        </w:tc>
      </w:tr>
      <w:tr w:rsidR="00DD4621" w:rsidRPr="00741B17" w14:paraId="073337FF" w14:textId="77777777" w:rsidTr="000337ED">
        <w:trPr>
          <w:trHeight w:val="499"/>
        </w:trPr>
        <w:tc>
          <w:tcPr>
            <w:tcW w:w="365" w:type="pct"/>
            <w:noWrap/>
            <w:vAlign w:val="center"/>
            <w:hideMark/>
          </w:tcPr>
          <w:p w14:paraId="7DF99E26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2.7</w:t>
            </w:r>
          </w:p>
        </w:tc>
        <w:tc>
          <w:tcPr>
            <w:tcW w:w="505" w:type="pct"/>
            <w:noWrap/>
            <w:vAlign w:val="center"/>
            <w:hideMark/>
          </w:tcPr>
          <w:p w14:paraId="6C350054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96543</w:t>
            </w:r>
          </w:p>
        </w:tc>
        <w:tc>
          <w:tcPr>
            <w:tcW w:w="583" w:type="pct"/>
            <w:noWrap/>
            <w:vAlign w:val="center"/>
            <w:hideMark/>
          </w:tcPr>
          <w:p w14:paraId="485A7F57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SINAPI</w:t>
            </w:r>
          </w:p>
        </w:tc>
        <w:tc>
          <w:tcPr>
            <w:tcW w:w="2320" w:type="pct"/>
            <w:hideMark/>
          </w:tcPr>
          <w:p w14:paraId="52D40AF0" w14:textId="77777777" w:rsidR="00DD4621" w:rsidRPr="00B4109D" w:rsidRDefault="00DD4621" w:rsidP="00DD4621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</w:t>
            </w:r>
            <w:r w:rsidRPr="00B4109D">
              <w:rPr>
                <w:color w:val="000000"/>
                <w:sz w:val="22"/>
                <w:szCs w:val="22"/>
              </w:rPr>
              <w:t>rmação de viga baldrame e sapata utilizando aço ca-60 de 5 mm - montagem</w:t>
            </w:r>
          </w:p>
        </w:tc>
        <w:tc>
          <w:tcPr>
            <w:tcW w:w="434" w:type="pct"/>
            <w:noWrap/>
            <w:vAlign w:val="center"/>
            <w:hideMark/>
          </w:tcPr>
          <w:p w14:paraId="2BB48D54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793" w:type="pct"/>
            <w:noWrap/>
            <w:vAlign w:val="center"/>
            <w:hideMark/>
          </w:tcPr>
          <w:p w14:paraId="489E97D2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193,20</w:t>
            </w:r>
          </w:p>
        </w:tc>
      </w:tr>
      <w:tr w:rsidR="00DD4621" w:rsidRPr="00741B17" w14:paraId="197101F7" w14:textId="77777777" w:rsidTr="000337ED">
        <w:trPr>
          <w:trHeight w:val="499"/>
        </w:trPr>
        <w:tc>
          <w:tcPr>
            <w:tcW w:w="365" w:type="pct"/>
            <w:noWrap/>
            <w:vAlign w:val="center"/>
            <w:hideMark/>
          </w:tcPr>
          <w:p w14:paraId="52F7E9E8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2.8</w:t>
            </w:r>
          </w:p>
        </w:tc>
        <w:tc>
          <w:tcPr>
            <w:tcW w:w="505" w:type="pct"/>
            <w:noWrap/>
            <w:vAlign w:val="center"/>
            <w:hideMark/>
          </w:tcPr>
          <w:p w14:paraId="0BD552EF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96545</w:t>
            </w:r>
          </w:p>
        </w:tc>
        <w:tc>
          <w:tcPr>
            <w:tcW w:w="583" w:type="pct"/>
            <w:noWrap/>
            <w:vAlign w:val="center"/>
            <w:hideMark/>
          </w:tcPr>
          <w:p w14:paraId="11DB52A6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SINAPI</w:t>
            </w:r>
          </w:p>
        </w:tc>
        <w:tc>
          <w:tcPr>
            <w:tcW w:w="2320" w:type="pct"/>
            <w:noWrap/>
            <w:hideMark/>
          </w:tcPr>
          <w:p w14:paraId="25FE6A25" w14:textId="77777777" w:rsidR="00DD4621" w:rsidRPr="00B4109D" w:rsidRDefault="00DD4621" w:rsidP="00DD4621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</w:t>
            </w:r>
            <w:r w:rsidRPr="00B4109D">
              <w:rPr>
                <w:color w:val="000000"/>
                <w:sz w:val="22"/>
                <w:szCs w:val="22"/>
              </w:rPr>
              <w:t>rmação de viga baldrame e sapata utilizando aço ca-60 de 8 mm - montagem</w:t>
            </w:r>
          </w:p>
        </w:tc>
        <w:tc>
          <w:tcPr>
            <w:tcW w:w="434" w:type="pct"/>
            <w:noWrap/>
            <w:vAlign w:val="center"/>
            <w:hideMark/>
          </w:tcPr>
          <w:p w14:paraId="2C3ADDFE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793" w:type="pct"/>
            <w:noWrap/>
            <w:vAlign w:val="center"/>
            <w:hideMark/>
          </w:tcPr>
          <w:p w14:paraId="696316DD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325,50</w:t>
            </w:r>
          </w:p>
        </w:tc>
      </w:tr>
      <w:tr w:rsidR="00DD4621" w:rsidRPr="00741B17" w14:paraId="3E1B61C6" w14:textId="77777777" w:rsidTr="000337ED">
        <w:trPr>
          <w:trHeight w:val="499"/>
        </w:trPr>
        <w:tc>
          <w:tcPr>
            <w:tcW w:w="365" w:type="pct"/>
            <w:noWrap/>
            <w:vAlign w:val="center"/>
            <w:hideMark/>
          </w:tcPr>
          <w:p w14:paraId="1F6526DE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2.9</w:t>
            </w:r>
          </w:p>
        </w:tc>
        <w:tc>
          <w:tcPr>
            <w:tcW w:w="505" w:type="pct"/>
            <w:noWrap/>
            <w:vAlign w:val="center"/>
            <w:hideMark/>
          </w:tcPr>
          <w:p w14:paraId="0690C6BA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96546</w:t>
            </w:r>
          </w:p>
        </w:tc>
        <w:tc>
          <w:tcPr>
            <w:tcW w:w="583" w:type="pct"/>
            <w:noWrap/>
            <w:vAlign w:val="center"/>
            <w:hideMark/>
          </w:tcPr>
          <w:p w14:paraId="7B248A42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SINAPI</w:t>
            </w:r>
          </w:p>
        </w:tc>
        <w:tc>
          <w:tcPr>
            <w:tcW w:w="2320" w:type="pct"/>
            <w:hideMark/>
          </w:tcPr>
          <w:p w14:paraId="43D90B20" w14:textId="77777777" w:rsidR="00DD4621" w:rsidRPr="00B4109D" w:rsidRDefault="00DD4621" w:rsidP="00DD4621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</w:t>
            </w:r>
            <w:r w:rsidRPr="00B4109D">
              <w:rPr>
                <w:color w:val="000000"/>
                <w:sz w:val="22"/>
                <w:szCs w:val="22"/>
              </w:rPr>
              <w:t>rmação de viga baldrame ou sapata utilizando aço ca-50 de 10 mm - montagem</w:t>
            </w:r>
          </w:p>
        </w:tc>
        <w:tc>
          <w:tcPr>
            <w:tcW w:w="434" w:type="pct"/>
            <w:noWrap/>
            <w:vAlign w:val="center"/>
            <w:hideMark/>
          </w:tcPr>
          <w:p w14:paraId="788C9BEB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793" w:type="pct"/>
            <w:noWrap/>
            <w:vAlign w:val="center"/>
            <w:hideMark/>
          </w:tcPr>
          <w:p w14:paraId="454689A5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466,90</w:t>
            </w:r>
          </w:p>
        </w:tc>
      </w:tr>
      <w:tr w:rsidR="00DD4621" w:rsidRPr="00741B17" w14:paraId="015FB4E3" w14:textId="77777777" w:rsidTr="000337ED">
        <w:trPr>
          <w:trHeight w:val="499"/>
        </w:trPr>
        <w:tc>
          <w:tcPr>
            <w:tcW w:w="365" w:type="pct"/>
            <w:noWrap/>
            <w:vAlign w:val="center"/>
            <w:hideMark/>
          </w:tcPr>
          <w:p w14:paraId="3B82B2CF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2.10</w:t>
            </w:r>
          </w:p>
        </w:tc>
        <w:tc>
          <w:tcPr>
            <w:tcW w:w="505" w:type="pct"/>
            <w:noWrap/>
            <w:vAlign w:val="center"/>
            <w:hideMark/>
          </w:tcPr>
          <w:p w14:paraId="20128CC9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104920</w:t>
            </w:r>
          </w:p>
        </w:tc>
        <w:tc>
          <w:tcPr>
            <w:tcW w:w="583" w:type="pct"/>
            <w:noWrap/>
            <w:vAlign w:val="center"/>
            <w:hideMark/>
          </w:tcPr>
          <w:p w14:paraId="02AFCFD8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SINAPI</w:t>
            </w:r>
          </w:p>
        </w:tc>
        <w:tc>
          <w:tcPr>
            <w:tcW w:w="2320" w:type="pct"/>
            <w:noWrap/>
            <w:hideMark/>
          </w:tcPr>
          <w:p w14:paraId="2DC53643" w14:textId="77777777" w:rsidR="00DD4621" w:rsidRPr="00B4109D" w:rsidRDefault="00DD4621" w:rsidP="00DD4621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</w:t>
            </w:r>
            <w:r w:rsidRPr="00B4109D">
              <w:rPr>
                <w:color w:val="000000"/>
                <w:sz w:val="22"/>
                <w:szCs w:val="22"/>
              </w:rPr>
              <w:t>rmação de viga baldrame ou sapata utilizando aço ca-50 de 12,5 mm</w:t>
            </w:r>
          </w:p>
        </w:tc>
        <w:tc>
          <w:tcPr>
            <w:tcW w:w="434" w:type="pct"/>
            <w:noWrap/>
            <w:vAlign w:val="center"/>
            <w:hideMark/>
          </w:tcPr>
          <w:p w14:paraId="01BF62F1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793" w:type="pct"/>
            <w:noWrap/>
            <w:vAlign w:val="center"/>
            <w:hideMark/>
          </w:tcPr>
          <w:p w14:paraId="26435D51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6,80</w:t>
            </w:r>
          </w:p>
        </w:tc>
      </w:tr>
      <w:tr w:rsidR="00DD4621" w:rsidRPr="00741B17" w14:paraId="14C8DDB4" w14:textId="77777777" w:rsidTr="000337ED">
        <w:trPr>
          <w:trHeight w:val="499"/>
        </w:trPr>
        <w:tc>
          <w:tcPr>
            <w:tcW w:w="365" w:type="pct"/>
            <w:noWrap/>
            <w:vAlign w:val="center"/>
            <w:hideMark/>
          </w:tcPr>
          <w:p w14:paraId="4FAB2562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3.2</w:t>
            </w:r>
          </w:p>
        </w:tc>
        <w:tc>
          <w:tcPr>
            <w:tcW w:w="505" w:type="pct"/>
            <w:noWrap/>
            <w:vAlign w:val="center"/>
            <w:hideMark/>
          </w:tcPr>
          <w:p w14:paraId="73C5EDED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92530</w:t>
            </w:r>
          </w:p>
        </w:tc>
        <w:tc>
          <w:tcPr>
            <w:tcW w:w="583" w:type="pct"/>
            <w:noWrap/>
            <w:vAlign w:val="center"/>
            <w:hideMark/>
          </w:tcPr>
          <w:p w14:paraId="0B4593CA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SINAPI</w:t>
            </w:r>
          </w:p>
        </w:tc>
        <w:tc>
          <w:tcPr>
            <w:tcW w:w="2320" w:type="pct"/>
            <w:noWrap/>
            <w:hideMark/>
          </w:tcPr>
          <w:p w14:paraId="07435513" w14:textId="77777777" w:rsidR="00DD4621" w:rsidRPr="00B4109D" w:rsidRDefault="00DD4621" w:rsidP="00DD4621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</w:t>
            </w:r>
            <w:r w:rsidRPr="00B4109D">
              <w:rPr>
                <w:color w:val="000000"/>
                <w:sz w:val="22"/>
                <w:szCs w:val="22"/>
              </w:rPr>
              <w:t>ôrma chapa de madeira compensada resinada</w:t>
            </w:r>
          </w:p>
        </w:tc>
        <w:tc>
          <w:tcPr>
            <w:tcW w:w="434" w:type="pct"/>
            <w:noWrap/>
            <w:vAlign w:val="center"/>
            <w:hideMark/>
          </w:tcPr>
          <w:p w14:paraId="3D235F38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m²</w:t>
            </w:r>
          </w:p>
        </w:tc>
        <w:tc>
          <w:tcPr>
            <w:tcW w:w="793" w:type="pct"/>
            <w:noWrap/>
            <w:vAlign w:val="center"/>
            <w:hideMark/>
          </w:tcPr>
          <w:p w14:paraId="1108AC5B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235,31</w:t>
            </w:r>
          </w:p>
        </w:tc>
      </w:tr>
      <w:tr w:rsidR="00DD4621" w:rsidRPr="00741B17" w14:paraId="7BFC4A1B" w14:textId="77777777" w:rsidTr="000337ED">
        <w:trPr>
          <w:trHeight w:val="499"/>
        </w:trPr>
        <w:tc>
          <w:tcPr>
            <w:tcW w:w="365" w:type="pct"/>
            <w:noWrap/>
            <w:vAlign w:val="center"/>
            <w:hideMark/>
          </w:tcPr>
          <w:p w14:paraId="78EDF02B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3.3</w:t>
            </w:r>
          </w:p>
        </w:tc>
        <w:tc>
          <w:tcPr>
            <w:tcW w:w="505" w:type="pct"/>
            <w:noWrap/>
            <w:vAlign w:val="center"/>
            <w:hideMark/>
          </w:tcPr>
          <w:p w14:paraId="5B23A126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92759</w:t>
            </w:r>
          </w:p>
        </w:tc>
        <w:tc>
          <w:tcPr>
            <w:tcW w:w="583" w:type="pct"/>
            <w:noWrap/>
            <w:vAlign w:val="center"/>
            <w:hideMark/>
          </w:tcPr>
          <w:p w14:paraId="00EA0EA4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SINAPI</w:t>
            </w:r>
          </w:p>
        </w:tc>
        <w:tc>
          <w:tcPr>
            <w:tcW w:w="2320" w:type="pct"/>
            <w:noWrap/>
            <w:hideMark/>
          </w:tcPr>
          <w:p w14:paraId="2E406945" w14:textId="77777777" w:rsidR="00DD4621" w:rsidRPr="00B4109D" w:rsidRDefault="00DD4621" w:rsidP="00DD4621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 xml:space="preserve">armação de pilar ou viga de estrutura convencional de concreto armado utilizando aço ca-60 de 5,0 mm </w:t>
            </w:r>
          </w:p>
        </w:tc>
        <w:tc>
          <w:tcPr>
            <w:tcW w:w="434" w:type="pct"/>
            <w:noWrap/>
            <w:vAlign w:val="center"/>
            <w:hideMark/>
          </w:tcPr>
          <w:p w14:paraId="78133EAD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793" w:type="pct"/>
            <w:noWrap/>
            <w:vAlign w:val="center"/>
            <w:hideMark/>
          </w:tcPr>
          <w:p w14:paraId="15586A8C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524,70</w:t>
            </w:r>
          </w:p>
        </w:tc>
      </w:tr>
      <w:tr w:rsidR="00DD4621" w:rsidRPr="00741B17" w14:paraId="376791D2" w14:textId="77777777" w:rsidTr="000337ED">
        <w:trPr>
          <w:trHeight w:val="499"/>
        </w:trPr>
        <w:tc>
          <w:tcPr>
            <w:tcW w:w="365" w:type="pct"/>
            <w:noWrap/>
            <w:vAlign w:val="center"/>
            <w:hideMark/>
          </w:tcPr>
          <w:p w14:paraId="18B3F86E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3.4</w:t>
            </w:r>
          </w:p>
        </w:tc>
        <w:tc>
          <w:tcPr>
            <w:tcW w:w="505" w:type="pct"/>
            <w:noWrap/>
            <w:vAlign w:val="center"/>
            <w:hideMark/>
          </w:tcPr>
          <w:p w14:paraId="4B4E48EF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96544</w:t>
            </w:r>
          </w:p>
        </w:tc>
        <w:tc>
          <w:tcPr>
            <w:tcW w:w="583" w:type="pct"/>
            <w:noWrap/>
            <w:vAlign w:val="center"/>
            <w:hideMark/>
          </w:tcPr>
          <w:p w14:paraId="1550E2C7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SINAPI</w:t>
            </w:r>
          </w:p>
        </w:tc>
        <w:tc>
          <w:tcPr>
            <w:tcW w:w="2320" w:type="pct"/>
            <w:noWrap/>
            <w:hideMark/>
          </w:tcPr>
          <w:p w14:paraId="5B1899A0" w14:textId="77777777" w:rsidR="00DD4621" w:rsidRPr="00B4109D" w:rsidRDefault="00DD4621" w:rsidP="00DD4621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</w:t>
            </w:r>
            <w:r w:rsidRPr="00B4109D">
              <w:rPr>
                <w:color w:val="000000"/>
                <w:sz w:val="22"/>
                <w:szCs w:val="22"/>
              </w:rPr>
              <w:t>rmação de viga baldrame e sapata utilizando aço ca-60 de 6.3 mm - montagem</w:t>
            </w:r>
          </w:p>
        </w:tc>
        <w:tc>
          <w:tcPr>
            <w:tcW w:w="434" w:type="pct"/>
            <w:noWrap/>
            <w:vAlign w:val="center"/>
            <w:hideMark/>
          </w:tcPr>
          <w:p w14:paraId="59CA64D7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793" w:type="pct"/>
            <w:noWrap/>
            <w:vAlign w:val="center"/>
            <w:hideMark/>
          </w:tcPr>
          <w:p w14:paraId="448B8484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0,80</w:t>
            </w:r>
          </w:p>
        </w:tc>
      </w:tr>
      <w:tr w:rsidR="00DD4621" w:rsidRPr="00741B17" w14:paraId="3AEA4F22" w14:textId="77777777" w:rsidTr="000337ED">
        <w:trPr>
          <w:trHeight w:val="499"/>
        </w:trPr>
        <w:tc>
          <w:tcPr>
            <w:tcW w:w="365" w:type="pct"/>
            <w:noWrap/>
            <w:vAlign w:val="center"/>
            <w:hideMark/>
          </w:tcPr>
          <w:p w14:paraId="1B520546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3.5</w:t>
            </w:r>
          </w:p>
        </w:tc>
        <w:tc>
          <w:tcPr>
            <w:tcW w:w="505" w:type="pct"/>
            <w:noWrap/>
            <w:vAlign w:val="center"/>
            <w:hideMark/>
          </w:tcPr>
          <w:p w14:paraId="34A11C0E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96545</w:t>
            </w:r>
          </w:p>
        </w:tc>
        <w:tc>
          <w:tcPr>
            <w:tcW w:w="583" w:type="pct"/>
            <w:noWrap/>
            <w:vAlign w:val="center"/>
            <w:hideMark/>
          </w:tcPr>
          <w:p w14:paraId="23BE25D2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SINAPI</w:t>
            </w:r>
          </w:p>
        </w:tc>
        <w:tc>
          <w:tcPr>
            <w:tcW w:w="2320" w:type="pct"/>
            <w:noWrap/>
            <w:hideMark/>
          </w:tcPr>
          <w:p w14:paraId="50BDAFDF" w14:textId="77777777" w:rsidR="00DD4621" w:rsidRPr="00B4109D" w:rsidRDefault="00DD4621" w:rsidP="00DD4621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armação de viga baldrame e sapata utilizando aço ca-60 de 8 mm - montagem</w:t>
            </w:r>
          </w:p>
        </w:tc>
        <w:tc>
          <w:tcPr>
            <w:tcW w:w="434" w:type="pct"/>
            <w:noWrap/>
            <w:vAlign w:val="center"/>
            <w:hideMark/>
          </w:tcPr>
          <w:p w14:paraId="1810DBE6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793" w:type="pct"/>
            <w:noWrap/>
            <w:vAlign w:val="center"/>
            <w:hideMark/>
          </w:tcPr>
          <w:p w14:paraId="59D0D0E2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239,10</w:t>
            </w:r>
          </w:p>
        </w:tc>
      </w:tr>
      <w:tr w:rsidR="00DD4621" w:rsidRPr="00741B17" w14:paraId="32BC4BCB" w14:textId="77777777" w:rsidTr="000337ED">
        <w:trPr>
          <w:trHeight w:val="499"/>
        </w:trPr>
        <w:tc>
          <w:tcPr>
            <w:tcW w:w="365" w:type="pct"/>
            <w:noWrap/>
            <w:vAlign w:val="center"/>
            <w:hideMark/>
          </w:tcPr>
          <w:p w14:paraId="49EAADCF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3.6</w:t>
            </w:r>
          </w:p>
        </w:tc>
        <w:tc>
          <w:tcPr>
            <w:tcW w:w="505" w:type="pct"/>
            <w:noWrap/>
            <w:vAlign w:val="center"/>
            <w:hideMark/>
          </w:tcPr>
          <w:p w14:paraId="4B1AAB9A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92762</w:t>
            </w:r>
          </w:p>
        </w:tc>
        <w:tc>
          <w:tcPr>
            <w:tcW w:w="583" w:type="pct"/>
            <w:noWrap/>
            <w:vAlign w:val="center"/>
            <w:hideMark/>
          </w:tcPr>
          <w:p w14:paraId="5935FEC6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SINAPI</w:t>
            </w:r>
          </w:p>
        </w:tc>
        <w:tc>
          <w:tcPr>
            <w:tcW w:w="2320" w:type="pct"/>
            <w:noWrap/>
            <w:hideMark/>
          </w:tcPr>
          <w:p w14:paraId="077BC4E1" w14:textId="77777777" w:rsidR="00DD4621" w:rsidRPr="00B4109D" w:rsidRDefault="00DD4621" w:rsidP="00DD4621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</w:t>
            </w:r>
            <w:r w:rsidRPr="00B4109D">
              <w:rPr>
                <w:color w:val="000000"/>
                <w:sz w:val="22"/>
                <w:szCs w:val="22"/>
              </w:rPr>
              <w:t>rmação de pilar ou viga de estrutura convencional de concreto armado utilizando aço ca-50 de 10,0 mm</w:t>
            </w:r>
          </w:p>
        </w:tc>
        <w:tc>
          <w:tcPr>
            <w:tcW w:w="434" w:type="pct"/>
            <w:noWrap/>
            <w:vAlign w:val="center"/>
            <w:hideMark/>
          </w:tcPr>
          <w:p w14:paraId="323CA223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793" w:type="pct"/>
            <w:noWrap/>
            <w:vAlign w:val="center"/>
            <w:hideMark/>
          </w:tcPr>
          <w:p w14:paraId="5B24ED9B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586,90</w:t>
            </w:r>
          </w:p>
        </w:tc>
      </w:tr>
      <w:tr w:rsidR="00DD4621" w:rsidRPr="00741B17" w14:paraId="379B8FD0" w14:textId="77777777" w:rsidTr="000337ED">
        <w:trPr>
          <w:trHeight w:val="499"/>
        </w:trPr>
        <w:tc>
          <w:tcPr>
            <w:tcW w:w="365" w:type="pct"/>
            <w:noWrap/>
            <w:vAlign w:val="center"/>
            <w:hideMark/>
          </w:tcPr>
          <w:p w14:paraId="7CB48794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3.7</w:t>
            </w:r>
          </w:p>
        </w:tc>
        <w:tc>
          <w:tcPr>
            <w:tcW w:w="505" w:type="pct"/>
            <w:noWrap/>
            <w:vAlign w:val="center"/>
            <w:hideMark/>
          </w:tcPr>
          <w:p w14:paraId="34C23AFE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92763</w:t>
            </w:r>
          </w:p>
        </w:tc>
        <w:tc>
          <w:tcPr>
            <w:tcW w:w="583" w:type="pct"/>
            <w:noWrap/>
            <w:vAlign w:val="center"/>
            <w:hideMark/>
          </w:tcPr>
          <w:p w14:paraId="1A5DF06D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SINAPI</w:t>
            </w:r>
          </w:p>
        </w:tc>
        <w:tc>
          <w:tcPr>
            <w:tcW w:w="2320" w:type="pct"/>
            <w:noWrap/>
            <w:hideMark/>
          </w:tcPr>
          <w:p w14:paraId="20DD4A62" w14:textId="77777777" w:rsidR="00DD4621" w:rsidRPr="00B4109D" w:rsidRDefault="00DD4621" w:rsidP="00DD4621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</w:t>
            </w:r>
            <w:r w:rsidRPr="00B4109D">
              <w:rPr>
                <w:color w:val="000000"/>
                <w:sz w:val="22"/>
                <w:szCs w:val="22"/>
              </w:rPr>
              <w:t xml:space="preserve">rmação de pilar ou viga de estrutura convencional de concreto armado utilizando aço ca-50 de 12,5 mm </w:t>
            </w:r>
          </w:p>
        </w:tc>
        <w:tc>
          <w:tcPr>
            <w:tcW w:w="434" w:type="pct"/>
            <w:noWrap/>
            <w:vAlign w:val="center"/>
            <w:hideMark/>
          </w:tcPr>
          <w:p w14:paraId="647B61B3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kg</w:t>
            </w:r>
          </w:p>
        </w:tc>
        <w:tc>
          <w:tcPr>
            <w:tcW w:w="793" w:type="pct"/>
            <w:noWrap/>
            <w:vAlign w:val="center"/>
            <w:hideMark/>
          </w:tcPr>
          <w:p w14:paraId="6C5FF088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62,00</w:t>
            </w:r>
          </w:p>
        </w:tc>
      </w:tr>
      <w:tr w:rsidR="00DD4621" w:rsidRPr="00741B17" w14:paraId="273ECD34" w14:textId="77777777" w:rsidTr="000337ED">
        <w:trPr>
          <w:trHeight w:val="499"/>
        </w:trPr>
        <w:tc>
          <w:tcPr>
            <w:tcW w:w="365" w:type="pct"/>
            <w:noWrap/>
            <w:vAlign w:val="center"/>
            <w:hideMark/>
          </w:tcPr>
          <w:p w14:paraId="65E8E285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lastRenderedPageBreak/>
              <w:t>3.8</w:t>
            </w:r>
          </w:p>
        </w:tc>
        <w:tc>
          <w:tcPr>
            <w:tcW w:w="505" w:type="pct"/>
            <w:noWrap/>
            <w:vAlign w:val="center"/>
            <w:hideMark/>
          </w:tcPr>
          <w:p w14:paraId="3246FEDB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101964</w:t>
            </w:r>
          </w:p>
        </w:tc>
        <w:tc>
          <w:tcPr>
            <w:tcW w:w="583" w:type="pct"/>
            <w:noWrap/>
            <w:vAlign w:val="center"/>
            <w:hideMark/>
          </w:tcPr>
          <w:p w14:paraId="68ABD8AB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SINAPI</w:t>
            </w:r>
          </w:p>
        </w:tc>
        <w:tc>
          <w:tcPr>
            <w:tcW w:w="2320" w:type="pct"/>
            <w:noWrap/>
            <w:hideMark/>
          </w:tcPr>
          <w:p w14:paraId="23A41268" w14:textId="77777777" w:rsidR="00DD4621" w:rsidRPr="00B4109D" w:rsidRDefault="00DD4621" w:rsidP="00DD4621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</w:t>
            </w:r>
            <w:r w:rsidRPr="00B4109D">
              <w:rPr>
                <w:color w:val="000000"/>
                <w:sz w:val="22"/>
                <w:szCs w:val="22"/>
              </w:rPr>
              <w:t xml:space="preserve">aje pré-moldada unidirecional, </w:t>
            </w:r>
            <w:proofErr w:type="spellStart"/>
            <w:r w:rsidRPr="00B4109D">
              <w:rPr>
                <w:color w:val="000000"/>
                <w:sz w:val="22"/>
                <w:szCs w:val="22"/>
              </w:rPr>
              <w:t>biapoiada</w:t>
            </w:r>
            <w:proofErr w:type="spellEnd"/>
            <w:r w:rsidRPr="00B4109D">
              <w:rPr>
                <w:color w:val="000000"/>
                <w:sz w:val="22"/>
                <w:szCs w:val="22"/>
              </w:rPr>
              <w:t>, enchimento em cerâmica, vigota convencional</w:t>
            </w:r>
          </w:p>
        </w:tc>
        <w:tc>
          <w:tcPr>
            <w:tcW w:w="434" w:type="pct"/>
            <w:noWrap/>
            <w:vAlign w:val="center"/>
            <w:hideMark/>
          </w:tcPr>
          <w:p w14:paraId="6862E40A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m²</w:t>
            </w:r>
          </w:p>
        </w:tc>
        <w:tc>
          <w:tcPr>
            <w:tcW w:w="793" w:type="pct"/>
            <w:noWrap/>
            <w:vAlign w:val="center"/>
            <w:hideMark/>
          </w:tcPr>
          <w:p w14:paraId="34D33FAE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49,00</w:t>
            </w:r>
          </w:p>
        </w:tc>
      </w:tr>
      <w:tr w:rsidR="00DD4621" w:rsidRPr="00741B17" w14:paraId="6B779664" w14:textId="77777777" w:rsidTr="000337ED">
        <w:trPr>
          <w:trHeight w:val="499"/>
        </w:trPr>
        <w:tc>
          <w:tcPr>
            <w:tcW w:w="365" w:type="pct"/>
            <w:noWrap/>
            <w:vAlign w:val="center"/>
            <w:hideMark/>
          </w:tcPr>
          <w:p w14:paraId="2F53194F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4.1</w:t>
            </w:r>
          </w:p>
        </w:tc>
        <w:tc>
          <w:tcPr>
            <w:tcW w:w="505" w:type="pct"/>
            <w:noWrap/>
            <w:vAlign w:val="center"/>
            <w:hideMark/>
          </w:tcPr>
          <w:p w14:paraId="21FEC83D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103357</w:t>
            </w:r>
          </w:p>
        </w:tc>
        <w:tc>
          <w:tcPr>
            <w:tcW w:w="583" w:type="pct"/>
            <w:noWrap/>
            <w:vAlign w:val="center"/>
            <w:hideMark/>
          </w:tcPr>
          <w:p w14:paraId="46548C26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SINAPI</w:t>
            </w:r>
          </w:p>
        </w:tc>
        <w:tc>
          <w:tcPr>
            <w:tcW w:w="2320" w:type="pct"/>
            <w:noWrap/>
            <w:hideMark/>
          </w:tcPr>
          <w:p w14:paraId="34916C4A" w14:textId="77777777" w:rsidR="00DD4621" w:rsidRPr="00B4109D" w:rsidRDefault="00DD4621" w:rsidP="00DD4621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</w:t>
            </w:r>
            <w:r w:rsidRPr="00B4109D">
              <w:rPr>
                <w:color w:val="000000"/>
                <w:sz w:val="22"/>
                <w:szCs w:val="22"/>
              </w:rPr>
              <w:t>lvenaria de vedação de tijolos cerâmicos de 09x19x39 cm (espessura 09 cm)</w:t>
            </w:r>
          </w:p>
        </w:tc>
        <w:tc>
          <w:tcPr>
            <w:tcW w:w="434" w:type="pct"/>
            <w:noWrap/>
            <w:vAlign w:val="center"/>
            <w:hideMark/>
          </w:tcPr>
          <w:p w14:paraId="49F42E98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m²</w:t>
            </w:r>
          </w:p>
        </w:tc>
        <w:tc>
          <w:tcPr>
            <w:tcW w:w="793" w:type="pct"/>
            <w:noWrap/>
            <w:vAlign w:val="center"/>
            <w:hideMark/>
          </w:tcPr>
          <w:p w14:paraId="37AC63A6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441,35</w:t>
            </w:r>
          </w:p>
        </w:tc>
      </w:tr>
      <w:tr w:rsidR="00DD4621" w:rsidRPr="00741B17" w14:paraId="35763DCD" w14:textId="77777777" w:rsidTr="000337ED">
        <w:trPr>
          <w:trHeight w:val="499"/>
        </w:trPr>
        <w:tc>
          <w:tcPr>
            <w:tcW w:w="365" w:type="pct"/>
            <w:noWrap/>
            <w:vAlign w:val="center"/>
            <w:hideMark/>
          </w:tcPr>
          <w:p w14:paraId="65D17848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10.3</w:t>
            </w:r>
          </w:p>
        </w:tc>
        <w:tc>
          <w:tcPr>
            <w:tcW w:w="505" w:type="pct"/>
            <w:noWrap/>
            <w:vAlign w:val="center"/>
            <w:hideMark/>
          </w:tcPr>
          <w:p w14:paraId="30004909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93393</w:t>
            </w:r>
          </w:p>
        </w:tc>
        <w:tc>
          <w:tcPr>
            <w:tcW w:w="583" w:type="pct"/>
            <w:noWrap/>
            <w:vAlign w:val="center"/>
            <w:hideMark/>
          </w:tcPr>
          <w:p w14:paraId="15FEA0CF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SINAPI</w:t>
            </w:r>
          </w:p>
        </w:tc>
        <w:tc>
          <w:tcPr>
            <w:tcW w:w="2320" w:type="pct"/>
            <w:hideMark/>
          </w:tcPr>
          <w:p w14:paraId="646BE410" w14:textId="77777777" w:rsidR="00DD4621" w:rsidRPr="00B4109D" w:rsidRDefault="00DD4621" w:rsidP="00DD4621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</w:t>
            </w:r>
            <w:r w:rsidRPr="00B4109D">
              <w:rPr>
                <w:color w:val="000000"/>
                <w:sz w:val="22"/>
                <w:szCs w:val="22"/>
              </w:rPr>
              <w:t xml:space="preserve">evestimento cerâmico para paredes internas com placas tipo esmaltada </w:t>
            </w:r>
          </w:p>
        </w:tc>
        <w:tc>
          <w:tcPr>
            <w:tcW w:w="434" w:type="pct"/>
            <w:noWrap/>
            <w:vAlign w:val="center"/>
            <w:hideMark/>
          </w:tcPr>
          <w:p w14:paraId="1A1922DD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m²</w:t>
            </w:r>
          </w:p>
        </w:tc>
        <w:tc>
          <w:tcPr>
            <w:tcW w:w="793" w:type="pct"/>
            <w:noWrap/>
            <w:vAlign w:val="center"/>
            <w:hideMark/>
          </w:tcPr>
          <w:p w14:paraId="515B4516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214,70</w:t>
            </w:r>
          </w:p>
        </w:tc>
      </w:tr>
      <w:tr w:rsidR="00DD4621" w:rsidRPr="00741B17" w14:paraId="03C3199A" w14:textId="77777777" w:rsidTr="000337ED">
        <w:trPr>
          <w:trHeight w:val="499"/>
        </w:trPr>
        <w:tc>
          <w:tcPr>
            <w:tcW w:w="365" w:type="pct"/>
            <w:noWrap/>
            <w:vAlign w:val="center"/>
            <w:hideMark/>
          </w:tcPr>
          <w:p w14:paraId="142DAF07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11.3</w:t>
            </w:r>
          </w:p>
        </w:tc>
        <w:tc>
          <w:tcPr>
            <w:tcW w:w="505" w:type="pct"/>
            <w:noWrap/>
            <w:vAlign w:val="center"/>
            <w:hideMark/>
          </w:tcPr>
          <w:p w14:paraId="37A052F2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87257</w:t>
            </w:r>
          </w:p>
        </w:tc>
        <w:tc>
          <w:tcPr>
            <w:tcW w:w="583" w:type="pct"/>
            <w:noWrap/>
            <w:vAlign w:val="center"/>
            <w:hideMark/>
          </w:tcPr>
          <w:p w14:paraId="1C9AD89F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SINAPI</w:t>
            </w:r>
          </w:p>
        </w:tc>
        <w:tc>
          <w:tcPr>
            <w:tcW w:w="2320" w:type="pct"/>
            <w:hideMark/>
          </w:tcPr>
          <w:p w14:paraId="7B7502E8" w14:textId="77777777" w:rsidR="00DD4621" w:rsidRPr="00B4109D" w:rsidRDefault="00DD4621" w:rsidP="00DD4621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</w:t>
            </w:r>
            <w:r w:rsidRPr="00B4109D">
              <w:rPr>
                <w:color w:val="000000"/>
                <w:sz w:val="22"/>
                <w:szCs w:val="22"/>
              </w:rPr>
              <w:t>evestimento cerâmico para piso com placas tipo esmaltada extra de dimensões 60x60 cm</w:t>
            </w:r>
          </w:p>
        </w:tc>
        <w:tc>
          <w:tcPr>
            <w:tcW w:w="434" w:type="pct"/>
            <w:noWrap/>
            <w:vAlign w:val="center"/>
            <w:hideMark/>
          </w:tcPr>
          <w:p w14:paraId="52FD727F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m²</w:t>
            </w:r>
          </w:p>
        </w:tc>
        <w:tc>
          <w:tcPr>
            <w:tcW w:w="793" w:type="pct"/>
            <w:noWrap/>
            <w:vAlign w:val="center"/>
            <w:hideMark/>
          </w:tcPr>
          <w:p w14:paraId="601E417C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255,03</w:t>
            </w:r>
          </w:p>
        </w:tc>
      </w:tr>
      <w:tr w:rsidR="00DD4621" w:rsidRPr="00741B17" w14:paraId="519C2128" w14:textId="77777777" w:rsidTr="000337ED">
        <w:trPr>
          <w:trHeight w:val="499"/>
        </w:trPr>
        <w:tc>
          <w:tcPr>
            <w:tcW w:w="365" w:type="pct"/>
            <w:noWrap/>
            <w:vAlign w:val="center"/>
            <w:hideMark/>
          </w:tcPr>
          <w:p w14:paraId="6EB9DD78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13.1</w:t>
            </w:r>
          </w:p>
        </w:tc>
        <w:tc>
          <w:tcPr>
            <w:tcW w:w="505" w:type="pct"/>
            <w:noWrap/>
            <w:vAlign w:val="center"/>
            <w:hideMark/>
          </w:tcPr>
          <w:p w14:paraId="6B722B18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98522</w:t>
            </w:r>
          </w:p>
        </w:tc>
        <w:tc>
          <w:tcPr>
            <w:tcW w:w="583" w:type="pct"/>
            <w:noWrap/>
            <w:vAlign w:val="center"/>
            <w:hideMark/>
          </w:tcPr>
          <w:p w14:paraId="15EC2425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SINAPI</w:t>
            </w:r>
          </w:p>
        </w:tc>
        <w:tc>
          <w:tcPr>
            <w:tcW w:w="2320" w:type="pct"/>
            <w:hideMark/>
          </w:tcPr>
          <w:p w14:paraId="1F334CA0" w14:textId="77777777" w:rsidR="00DD4621" w:rsidRPr="00B4109D" w:rsidRDefault="00DD4621" w:rsidP="00DD4621">
            <w:pPr>
              <w:spacing w:line="360" w:lineRule="auto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</w:t>
            </w:r>
            <w:r w:rsidRPr="00B4109D">
              <w:rPr>
                <w:color w:val="000000"/>
                <w:sz w:val="22"/>
                <w:szCs w:val="22"/>
              </w:rPr>
              <w:t>lambrado em mourões de concreto e tela de arame galv. (inclusiva mureta)</w:t>
            </w:r>
          </w:p>
        </w:tc>
        <w:tc>
          <w:tcPr>
            <w:tcW w:w="434" w:type="pct"/>
            <w:noWrap/>
            <w:vAlign w:val="center"/>
            <w:hideMark/>
          </w:tcPr>
          <w:p w14:paraId="0E0F5DE9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m</w:t>
            </w:r>
          </w:p>
        </w:tc>
        <w:tc>
          <w:tcPr>
            <w:tcW w:w="793" w:type="pct"/>
            <w:noWrap/>
            <w:vAlign w:val="center"/>
            <w:hideMark/>
          </w:tcPr>
          <w:p w14:paraId="7E926791" w14:textId="77777777" w:rsidR="00DD4621" w:rsidRPr="00B4109D" w:rsidRDefault="00DD4621" w:rsidP="00DD4621">
            <w:pPr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  <w:r w:rsidRPr="00B4109D">
              <w:rPr>
                <w:color w:val="000000"/>
                <w:sz w:val="22"/>
                <w:szCs w:val="22"/>
              </w:rPr>
              <w:t>144,52</w:t>
            </w:r>
          </w:p>
        </w:tc>
      </w:tr>
    </w:tbl>
    <w:p w14:paraId="4F6D6755" w14:textId="77777777" w:rsidR="00DD4621" w:rsidRDefault="00DD4621" w:rsidP="00EB046C">
      <w:pPr>
        <w:spacing w:before="120" w:line="360" w:lineRule="auto"/>
        <w:jc w:val="both"/>
        <w:rPr>
          <w:sz w:val="22"/>
          <w:szCs w:val="22"/>
        </w:rPr>
      </w:pPr>
    </w:p>
    <w:p w14:paraId="0A7BC93C" w14:textId="2C0B7AA9" w:rsidR="001A3710" w:rsidRPr="00EB046C" w:rsidRDefault="001A3710" w:rsidP="00EB046C">
      <w:pPr>
        <w:spacing w:before="120" w:line="360" w:lineRule="auto"/>
        <w:jc w:val="both"/>
        <w:rPr>
          <w:sz w:val="22"/>
          <w:szCs w:val="22"/>
        </w:rPr>
      </w:pPr>
      <w:r w:rsidRPr="00EB046C">
        <w:rPr>
          <w:sz w:val="22"/>
          <w:szCs w:val="22"/>
        </w:rPr>
        <w:t xml:space="preserve">e) </w:t>
      </w:r>
      <w:bookmarkStart w:id="16" w:name="_Hlk164173046"/>
      <w:r w:rsidR="00204105" w:rsidRPr="00EB046C">
        <w:rPr>
          <w:sz w:val="22"/>
          <w:szCs w:val="22"/>
        </w:rPr>
        <w:t>Declaração</w:t>
      </w:r>
      <w:r w:rsidRPr="00EB046C">
        <w:rPr>
          <w:sz w:val="22"/>
          <w:szCs w:val="22"/>
        </w:rPr>
        <w:t xml:space="preserve"> do proponente, firmada </w:t>
      </w:r>
      <w:r w:rsidR="00204105" w:rsidRPr="00EB046C">
        <w:rPr>
          <w:sz w:val="22"/>
          <w:szCs w:val="22"/>
        </w:rPr>
        <w:t>também</w:t>
      </w:r>
      <w:r w:rsidRPr="00EB046C">
        <w:rPr>
          <w:sz w:val="22"/>
          <w:szCs w:val="22"/>
        </w:rPr>
        <w:t xml:space="preserve"> pelo seu </w:t>
      </w:r>
      <w:r w:rsidR="00204105" w:rsidRPr="00EB046C">
        <w:rPr>
          <w:sz w:val="22"/>
          <w:szCs w:val="22"/>
        </w:rPr>
        <w:t>responsável</w:t>
      </w:r>
      <w:r w:rsidRPr="00EB046C">
        <w:rPr>
          <w:sz w:val="22"/>
          <w:szCs w:val="22"/>
        </w:rPr>
        <w:t xml:space="preserve"> </w:t>
      </w:r>
      <w:r w:rsidR="00204105" w:rsidRPr="00EB046C">
        <w:rPr>
          <w:sz w:val="22"/>
          <w:szCs w:val="22"/>
        </w:rPr>
        <w:t>técnico</w:t>
      </w:r>
      <w:r w:rsidRPr="00EB046C">
        <w:rPr>
          <w:sz w:val="22"/>
          <w:szCs w:val="22"/>
        </w:rPr>
        <w:t xml:space="preserve"> legalmente habilitado, de que, </w:t>
      </w:r>
      <w:r w:rsidR="00204105" w:rsidRPr="00EB046C">
        <w:rPr>
          <w:sz w:val="22"/>
          <w:szCs w:val="22"/>
        </w:rPr>
        <w:t>através</w:t>
      </w:r>
      <w:r w:rsidRPr="00EB046C">
        <w:rPr>
          <w:sz w:val="22"/>
          <w:szCs w:val="22"/>
        </w:rPr>
        <w:t xml:space="preserve"> de visita deste ao local das obras e/ou </w:t>
      </w:r>
      <w:r w:rsidR="00C9397D" w:rsidRPr="00EB046C">
        <w:rPr>
          <w:sz w:val="22"/>
          <w:szCs w:val="22"/>
        </w:rPr>
        <w:t>serviços</w:t>
      </w:r>
      <w:r w:rsidRPr="00EB046C">
        <w:rPr>
          <w:sz w:val="22"/>
          <w:szCs w:val="22"/>
        </w:rPr>
        <w:t xml:space="preserve">, aceita como </w:t>
      </w:r>
      <w:r w:rsidR="00C9397D" w:rsidRPr="00EB046C">
        <w:rPr>
          <w:sz w:val="22"/>
          <w:szCs w:val="22"/>
        </w:rPr>
        <w:t>válida</w:t>
      </w:r>
      <w:r w:rsidRPr="00EB046C">
        <w:rPr>
          <w:sz w:val="22"/>
          <w:szCs w:val="22"/>
        </w:rPr>
        <w:t xml:space="preserve"> a </w:t>
      </w:r>
      <w:r w:rsidR="00C9397D" w:rsidRPr="00EB046C">
        <w:rPr>
          <w:sz w:val="22"/>
          <w:szCs w:val="22"/>
        </w:rPr>
        <w:t>situação</w:t>
      </w:r>
      <w:r w:rsidRPr="00EB046C">
        <w:rPr>
          <w:sz w:val="22"/>
          <w:szCs w:val="22"/>
        </w:rPr>
        <w:t xml:space="preserve"> em que se encontra aquele local para a </w:t>
      </w:r>
      <w:r w:rsidR="00C9397D" w:rsidRPr="00EB046C">
        <w:rPr>
          <w:sz w:val="22"/>
          <w:szCs w:val="22"/>
        </w:rPr>
        <w:t>realização</w:t>
      </w:r>
      <w:r w:rsidRPr="00EB046C">
        <w:rPr>
          <w:sz w:val="22"/>
          <w:szCs w:val="22"/>
        </w:rPr>
        <w:t xml:space="preserve"> dos </w:t>
      </w:r>
      <w:r w:rsidR="00C9397D" w:rsidRPr="00EB046C">
        <w:rPr>
          <w:sz w:val="22"/>
          <w:szCs w:val="22"/>
        </w:rPr>
        <w:t>serviços</w:t>
      </w:r>
      <w:r w:rsidRPr="00EB046C">
        <w:rPr>
          <w:sz w:val="22"/>
          <w:szCs w:val="22"/>
        </w:rPr>
        <w:t xml:space="preserve"> ou termo de dispensa, conforme modelo Anexo V</w:t>
      </w:r>
      <w:bookmarkEnd w:id="16"/>
      <w:r w:rsidRPr="00EB046C">
        <w:rPr>
          <w:sz w:val="22"/>
          <w:szCs w:val="22"/>
        </w:rPr>
        <w:t xml:space="preserve">. </w:t>
      </w:r>
    </w:p>
    <w:p w14:paraId="49E3BE71" w14:textId="77777777" w:rsidR="001A3710" w:rsidRPr="00EB046C" w:rsidRDefault="001A3710" w:rsidP="00EB046C">
      <w:pPr>
        <w:spacing w:line="360" w:lineRule="auto"/>
        <w:jc w:val="both"/>
        <w:rPr>
          <w:sz w:val="22"/>
          <w:szCs w:val="22"/>
        </w:rPr>
      </w:pPr>
      <w:r w:rsidRPr="00EB046C">
        <w:rPr>
          <w:sz w:val="22"/>
          <w:szCs w:val="22"/>
        </w:rPr>
        <w:t xml:space="preserve">e.1) </w:t>
      </w:r>
      <w:bookmarkStart w:id="17" w:name="_Hlk164173060"/>
      <w:r w:rsidRPr="00EB046C">
        <w:rPr>
          <w:sz w:val="22"/>
          <w:szCs w:val="22"/>
        </w:rPr>
        <w:t xml:space="preserve">O interessado </w:t>
      </w:r>
      <w:r w:rsidR="00C9397D" w:rsidRPr="00EB046C">
        <w:rPr>
          <w:sz w:val="22"/>
          <w:szCs w:val="22"/>
        </w:rPr>
        <w:t>não</w:t>
      </w:r>
      <w:r w:rsidRPr="00EB046C">
        <w:rPr>
          <w:sz w:val="22"/>
          <w:szCs w:val="22"/>
        </w:rPr>
        <w:t xml:space="preserve"> </w:t>
      </w:r>
      <w:r w:rsidR="00C9397D" w:rsidRPr="00EB046C">
        <w:rPr>
          <w:sz w:val="22"/>
          <w:szCs w:val="22"/>
        </w:rPr>
        <w:t>poderá</w:t>
      </w:r>
      <w:r w:rsidRPr="00EB046C">
        <w:rPr>
          <w:sz w:val="22"/>
          <w:szCs w:val="22"/>
        </w:rPr>
        <w:t xml:space="preserve">́ preitear </w:t>
      </w:r>
      <w:r w:rsidR="00C9397D" w:rsidRPr="00EB046C">
        <w:rPr>
          <w:sz w:val="22"/>
          <w:szCs w:val="22"/>
        </w:rPr>
        <w:t>modificações</w:t>
      </w:r>
      <w:r w:rsidRPr="00EB046C">
        <w:rPr>
          <w:sz w:val="22"/>
          <w:szCs w:val="22"/>
        </w:rPr>
        <w:t xml:space="preserve"> nos </w:t>
      </w:r>
      <w:r w:rsidR="00C9397D" w:rsidRPr="00EB046C">
        <w:rPr>
          <w:sz w:val="22"/>
          <w:szCs w:val="22"/>
        </w:rPr>
        <w:t>preços</w:t>
      </w:r>
      <w:r w:rsidRPr="00EB046C">
        <w:rPr>
          <w:sz w:val="22"/>
          <w:szCs w:val="22"/>
        </w:rPr>
        <w:t xml:space="preserve">, nos prazos ou nas </w:t>
      </w:r>
      <w:r w:rsidR="00C9397D" w:rsidRPr="00EB046C">
        <w:rPr>
          <w:sz w:val="22"/>
          <w:szCs w:val="22"/>
        </w:rPr>
        <w:t>condições</w:t>
      </w:r>
      <w:r w:rsidRPr="00EB046C">
        <w:rPr>
          <w:sz w:val="22"/>
          <w:szCs w:val="22"/>
        </w:rPr>
        <w:t xml:space="preserve"> contratuais, tampouco alegar quaisquer </w:t>
      </w:r>
      <w:r w:rsidR="00C9397D" w:rsidRPr="00EB046C">
        <w:rPr>
          <w:sz w:val="22"/>
          <w:szCs w:val="22"/>
        </w:rPr>
        <w:t>prejuízos</w:t>
      </w:r>
      <w:r w:rsidRPr="00EB046C">
        <w:rPr>
          <w:sz w:val="22"/>
          <w:szCs w:val="22"/>
        </w:rPr>
        <w:t xml:space="preserve"> ou reivindicar quaisquer </w:t>
      </w:r>
      <w:r w:rsidR="00C9397D" w:rsidRPr="00EB046C">
        <w:rPr>
          <w:sz w:val="22"/>
          <w:szCs w:val="22"/>
        </w:rPr>
        <w:t>benefícios</w:t>
      </w:r>
      <w:r w:rsidRPr="00EB046C">
        <w:rPr>
          <w:sz w:val="22"/>
          <w:szCs w:val="22"/>
        </w:rPr>
        <w:t xml:space="preserve"> sob a </w:t>
      </w:r>
      <w:r w:rsidR="00C9397D" w:rsidRPr="00EB046C">
        <w:rPr>
          <w:sz w:val="22"/>
          <w:szCs w:val="22"/>
        </w:rPr>
        <w:t>invocação</w:t>
      </w:r>
      <w:r w:rsidRPr="00EB046C">
        <w:rPr>
          <w:sz w:val="22"/>
          <w:szCs w:val="22"/>
        </w:rPr>
        <w:t xml:space="preserve"> de </w:t>
      </w:r>
      <w:r w:rsidR="00C9397D" w:rsidRPr="00EB046C">
        <w:rPr>
          <w:sz w:val="22"/>
          <w:szCs w:val="22"/>
        </w:rPr>
        <w:t>insuficiência</w:t>
      </w:r>
      <w:r w:rsidRPr="00EB046C">
        <w:rPr>
          <w:sz w:val="22"/>
          <w:szCs w:val="22"/>
        </w:rPr>
        <w:t xml:space="preserve"> de dados ou de </w:t>
      </w:r>
      <w:r w:rsidR="00C9397D" w:rsidRPr="00EB046C">
        <w:rPr>
          <w:sz w:val="22"/>
          <w:szCs w:val="22"/>
        </w:rPr>
        <w:t>informações</w:t>
      </w:r>
      <w:r w:rsidRPr="00EB046C">
        <w:rPr>
          <w:sz w:val="22"/>
          <w:szCs w:val="22"/>
        </w:rPr>
        <w:t xml:space="preserve"> sobre o local em que </w:t>
      </w:r>
      <w:r w:rsidR="00C9397D" w:rsidRPr="00EB046C">
        <w:rPr>
          <w:sz w:val="22"/>
          <w:szCs w:val="22"/>
        </w:rPr>
        <w:t>serão</w:t>
      </w:r>
      <w:r w:rsidRPr="00EB046C">
        <w:rPr>
          <w:sz w:val="22"/>
          <w:szCs w:val="22"/>
        </w:rPr>
        <w:t xml:space="preserve"> executados os </w:t>
      </w:r>
      <w:r w:rsidR="00C9397D" w:rsidRPr="00EB046C">
        <w:rPr>
          <w:sz w:val="22"/>
          <w:szCs w:val="22"/>
        </w:rPr>
        <w:t>serviços</w:t>
      </w:r>
      <w:r w:rsidRPr="00EB046C">
        <w:rPr>
          <w:sz w:val="22"/>
          <w:szCs w:val="22"/>
        </w:rPr>
        <w:t xml:space="preserve"> objeto da </w:t>
      </w:r>
      <w:r w:rsidR="00C9397D" w:rsidRPr="00EB046C">
        <w:rPr>
          <w:sz w:val="22"/>
          <w:szCs w:val="22"/>
        </w:rPr>
        <w:t>contratação</w:t>
      </w:r>
      <w:bookmarkEnd w:id="17"/>
      <w:r w:rsidRPr="00EB046C">
        <w:rPr>
          <w:sz w:val="22"/>
          <w:szCs w:val="22"/>
        </w:rPr>
        <w:t xml:space="preserve">. </w:t>
      </w:r>
    </w:p>
    <w:p w14:paraId="410DBF01" w14:textId="77777777" w:rsidR="001A3710" w:rsidRPr="00EB046C" w:rsidRDefault="001A3710" w:rsidP="00EB046C">
      <w:pPr>
        <w:spacing w:line="360" w:lineRule="auto"/>
        <w:jc w:val="both"/>
        <w:rPr>
          <w:sz w:val="22"/>
          <w:szCs w:val="22"/>
        </w:rPr>
      </w:pPr>
      <w:r w:rsidRPr="00EB046C">
        <w:rPr>
          <w:sz w:val="22"/>
          <w:szCs w:val="22"/>
        </w:rPr>
        <w:t xml:space="preserve">e.2) O licitante que optar pela </w:t>
      </w:r>
      <w:r w:rsidR="000C3D4A" w:rsidRPr="00EB046C">
        <w:rPr>
          <w:sz w:val="22"/>
          <w:szCs w:val="22"/>
        </w:rPr>
        <w:t>não</w:t>
      </w:r>
      <w:r w:rsidRPr="00EB046C">
        <w:rPr>
          <w:sz w:val="22"/>
          <w:szCs w:val="22"/>
        </w:rPr>
        <w:t xml:space="preserve"> </w:t>
      </w:r>
      <w:r w:rsidR="000C3D4A" w:rsidRPr="00EB046C">
        <w:rPr>
          <w:sz w:val="22"/>
          <w:szCs w:val="22"/>
        </w:rPr>
        <w:t>realização</w:t>
      </w:r>
      <w:r w:rsidRPr="00EB046C">
        <w:rPr>
          <w:sz w:val="22"/>
          <w:szCs w:val="22"/>
        </w:rPr>
        <w:t xml:space="preserve"> da visita </w:t>
      </w:r>
      <w:r w:rsidR="000C3D4A" w:rsidRPr="00EB046C">
        <w:rPr>
          <w:sz w:val="22"/>
          <w:szCs w:val="22"/>
        </w:rPr>
        <w:t>técnica</w:t>
      </w:r>
      <w:r w:rsidRPr="00EB046C">
        <w:rPr>
          <w:sz w:val="22"/>
          <w:szCs w:val="22"/>
        </w:rPr>
        <w:t xml:space="preserve"> deverá, para participar do certame, apresentar </w:t>
      </w:r>
      <w:r w:rsidR="000C3D4A" w:rsidRPr="00EB046C">
        <w:rPr>
          <w:sz w:val="22"/>
          <w:szCs w:val="22"/>
        </w:rPr>
        <w:t>declaração</w:t>
      </w:r>
      <w:r w:rsidRPr="00EB046C">
        <w:rPr>
          <w:sz w:val="22"/>
          <w:szCs w:val="22"/>
        </w:rPr>
        <w:t xml:space="preserve"> afirmando que tinha </w:t>
      </w:r>
      <w:r w:rsidR="000C3D4A" w:rsidRPr="00EB046C">
        <w:rPr>
          <w:sz w:val="22"/>
          <w:szCs w:val="22"/>
        </w:rPr>
        <w:t>ciência</w:t>
      </w:r>
      <w:r w:rsidRPr="00EB046C">
        <w:rPr>
          <w:sz w:val="22"/>
          <w:szCs w:val="22"/>
        </w:rPr>
        <w:t xml:space="preserve"> da possibilidade de fazê-</w:t>
      </w:r>
      <w:proofErr w:type="spellStart"/>
      <w:r w:rsidRPr="00EB046C">
        <w:rPr>
          <w:sz w:val="22"/>
          <w:szCs w:val="22"/>
        </w:rPr>
        <w:t>la</w:t>
      </w:r>
      <w:proofErr w:type="spellEnd"/>
      <w:r w:rsidRPr="00EB046C">
        <w:rPr>
          <w:sz w:val="22"/>
          <w:szCs w:val="22"/>
        </w:rPr>
        <w:t xml:space="preserve">, mas que, ciente dos riscos e </w:t>
      </w:r>
      <w:r w:rsidR="000C3D4A" w:rsidRPr="00EB046C">
        <w:rPr>
          <w:sz w:val="22"/>
          <w:szCs w:val="22"/>
        </w:rPr>
        <w:t>consequências</w:t>
      </w:r>
      <w:r w:rsidRPr="00EB046C">
        <w:rPr>
          <w:sz w:val="22"/>
          <w:szCs w:val="22"/>
        </w:rPr>
        <w:t xml:space="preserve"> envolvidas, optou por formular a proposta sem realizar a visita </w:t>
      </w:r>
      <w:proofErr w:type="spellStart"/>
      <w:r w:rsidRPr="00EB046C">
        <w:rPr>
          <w:sz w:val="22"/>
          <w:szCs w:val="22"/>
        </w:rPr>
        <w:t>técnica</w:t>
      </w:r>
      <w:proofErr w:type="spellEnd"/>
      <w:r w:rsidRPr="00EB046C">
        <w:rPr>
          <w:sz w:val="22"/>
          <w:szCs w:val="22"/>
        </w:rPr>
        <w:t xml:space="preserve"> que lhe havia sido facultada. </w:t>
      </w:r>
    </w:p>
    <w:p w14:paraId="47656DEB" w14:textId="77777777" w:rsidR="001A3710" w:rsidRPr="00EB046C" w:rsidRDefault="001A3710" w:rsidP="00EB046C">
      <w:pPr>
        <w:spacing w:line="360" w:lineRule="auto"/>
        <w:jc w:val="both"/>
        <w:rPr>
          <w:b/>
          <w:bCs/>
          <w:sz w:val="22"/>
          <w:szCs w:val="22"/>
        </w:rPr>
      </w:pPr>
      <w:r w:rsidRPr="00EB046C">
        <w:rPr>
          <w:b/>
          <w:bCs/>
          <w:sz w:val="22"/>
          <w:szCs w:val="22"/>
        </w:rPr>
        <w:t xml:space="preserve">OUTROS DOCUMENTOS: </w:t>
      </w:r>
    </w:p>
    <w:p w14:paraId="1936A112" w14:textId="77777777" w:rsidR="001A3710" w:rsidRPr="00EB046C" w:rsidRDefault="001A3710" w:rsidP="00EB046C">
      <w:pPr>
        <w:spacing w:line="360" w:lineRule="auto"/>
        <w:jc w:val="both"/>
        <w:rPr>
          <w:sz w:val="22"/>
          <w:szCs w:val="22"/>
        </w:rPr>
      </w:pPr>
      <w:r w:rsidRPr="00EB046C">
        <w:rPr>
          <w:sz w:val="22"/>
          <w:szCs w:val="22"/>
        </w:rPr>
        <w:t xml:space="preserve">a) </w:t>
      </w:r>
      <w:bookmarkStart w:id="18" w:name="_Hlk164173137"/>
      <w:r w:rsidR="000C3D4A" w:rsidRPr="00EB046C">
        <w:rPr>
          <w:sz w:val="22"/>
          <w:szCs w:val="22"/>
        </w:rPr>
        <w:t>Declaração</w:t>
      </w:r>
      <w:r w:rsidRPr="00EB046C">
        <w:rPr>
          <w:sz w:val="22"/>
          <w:szCs w:val="22"/>
        </w:rPr>
        <w:t xml:space="preserve"> global contendo a </w:t>
      </w:r>
      <w:r w:rsidR="000C3D4A" w:rsidRPr="00EB046C">
        <w:rPr>
          <w:sz w:val="22"/>
          <w:szCs w:val="22"/>
        </w:rPr>
        <w:t>declaração</w:t>
      </w:r>
      <w:r w:rsidRPr="00EB046C">
        <w:rPr>
          <w:sz w:val="22"/>
          <w:szCs w:val="22"/>
        </w:rPr>
        <w:t xml:space="preserve"> que </w:t>
      </w:r>
      <w:r w:rsidR="000C3D4A" w:rsidRPr="00EB046C">
        <w:rPr>
          <w:sz w:val="22"/>
          <w:szCs w:val="22"/>
        </w:rPr>
        <w:t>não</w:t>
      </w:r>
      <w:r w:rsidRPr="00EB046C">
        <w:rPr>
          <w:sz w:val="22"/>
          <w:szCs w:val="22"/>
        </w:rPr>
        <w:t xml:space="preserve"> emprega trabalhador nas </w:t>
      </w:r>
      <w:r w:rsidR="000C560A" w:rsidRPr="00EB046C">
        <w:rPr>
          <w:sz w:val="22"/>
          <w:szCs w:val="22"/>
        </w:rPr>
        <w:t>situações</w:t>
      </w:r>
      <w:r w:rsidRPr="00EB046C">
        <w:rPr>
          <w:sz w:val="22"/>
          <w:szCs w:val="22"/>
        </w:rPr>
        <w:t xml:space="preserve"> previstas no inciso XXXIII do art. 7</w:t>
      </w:r>
      <w:r w:rsidR="0059389D" w:rsidRPr="00EB046C">
        <w:rPr>
          <w:sz w:val="22"/>
          <w:szCs w:val="22"/>
        </w:rPr>
        <w:t>º</w:t>
      </w:r>
      <w:r w:rsidRPr="00EB046C">
        <w:rPr>
          <w:sz w:val="22"/>
          <w:szCs w:val="22"/>
        </w:rPr>
        <w:t xml:space="preserve"> da </w:t>
      </w:r>
      <w:r w:rsidR="000C3D4A" w:rsidRPr="00EB046C">
        <w:rPr>
          <w:sz w:val="22"/>
          <w:szCs w:val="22"/>
        </w:rPr>
        <w:t>Constituição</w:t>
      </w:r>
      <w:r w:rsidRPr="00EB046C">
        <w:rPr>
          <w:sz w:val="22"/>
          <w:szCs w:val="22"/>
        </w:rPr>
        <w:t xml:space="preserve"> Federal, </w:t>
      </w:r>
      <w:r w:rsidR="000C560A" w:rsidRPr="00EB046C">
        <w:rPr>
          <w:sz w:val="22"/>
          <w:szCs w:val="22"/>
        </w:rPr>
        <w:t>declaração</w:t>
      </w:r>
      <w:r w:rsidRPr="00EB046C">
        <w:rPr>
          <w:sz w:val="22"/>
          <w:szCs w:val="22"/>
        </w:rPr>
        <w:t xml:space="preserve"> de </w:t>
      </w:r>
      <w:r w:rsidR="000C560A" w:rsidRPr="00EB046C">
        <w:rPr>
          <w:sz w:val="22"/>
          <w:szCs w:val="22"/>
        </w:rPr>
        <w:t>superveniência</w:t>
      </w:r>
      <w:r w:rsidRPr="00EB046C">
        <w:rPr>
          <w:sz w:val="22"/>
          <w:szCs w:val="22"/>
        </w:rPr>
        <w:t xml:space="preserve">, </w:t>
      </w:r>
      <w:r w:rsidR="000C560A" w:rsidRPr="00EB046C">
        <w:rPr>
          <w:sz w:val="22"/>
          <w:szCs w:val="22"/>
        </w:rPr>
        <w:t>declaração</w:t>
      </w:r>
      <w:r w:rsidRPr="00EB046C">
        <w:rPr>
          <w:sz w:val="22"/>
          <w:szCs w:val="22"/>
        </w:rPr>
        <w:t xml:space="preserve"> de Idoneidade, </w:t>
      </w:r>
      <w:r w:rsidR="000C3D4A" w:rsidRPr="00EB046C">
        <w:rPr>
          <w:sz w:val="22"/>
          <w:szCs w:val="22"/>
        </w:rPr>
        <w:t>Inexistência</w:t>
      </w:r>
      <w:r w:rsidRPr="00EB046C">
        <w:rPr>
          <w:sz w:val="22"/>
          <w:szCs w:val="22"/>
        </w:rPr>
        <w:t xml:space="preserve"> de fato impeditivo e de </w:t>
      </w:r>
      <w:r w:rsidR="000C560A" w:rsidRPr="00EB046C">
        <w:rPr>
          <w:sz w:val="22"/>
          <w:szCs w:val="22"/>
        </w:rPr>
        <w:t>suspensão</w:t>
      </w:r>
      <w:r w:rsidRPr="00EB046C">
        <w:rPr>
          <w:sz w:val="22"/>
          <w:szCs w:val="22"/>
        </w:rPr>
        <w:t xml:space="preserve"> para contratar com a </w:t>
      </w:r>
      <w:r w:rsidR="000C560A" w:rsidRPr="00EB046C">
        <w:rPr>
          <w:sz w:val="22"/>
          <w:szCs w:val="22"/>
        </w:rPr>
        <w:t>Administração</w:t>
      </w:r>
      <w:r w:rsidRPr="00EB046C">
        <w:rPr>
          <w:sz w:val="22"/>
          <w:szCs w:val="22"/>
        </w:rPr>
        <w:t xml:space="preserve"> </w:t>
      </w:r>
      <w:proofErr w:type="spellStart"/>
      <w:r w:rsidRPr="00EB046C">
        <w:rPr>
          <w:sz w:val="22"/>
          <w:szCs w:val="22"/>
        </w:rPr>
        <w:t>Pública</w:t>
      </w:r>
      <w:proofErr w:type="spellEnd"/>
      <w:r w:rsidRPr="00EB046C">
        <w:rPr>
          <w:sz w:val="22"/>
          <w:szCs w:val="22"/>
        </w:rPr>
        <w:t xml:space="preserve"> Federal, Estadual ou Municipal e </w:t>
      </w:r>
      <w:r w:rsidR="000C560A" w:rsidRPr="00EB046C">
        <w:rPr>
          <w:sz w:val="22"/>
          <w:szCs w:val="22"/>
        </w:rPr>
        <w:t>declaração</w:t>
      </w:r>
      <w:r w:rsidRPr="00EB046C">
        <w:rPr>
          <w:sz w:val="22"/>
          <w:szCs w:val="22"/>
        </w:rPr>
        <w:t xml:space="preserve"> que conhece e aceita o inteiro teor do Edital deste </w:t>
      </w:r>
      <w:r w:rsidR="000C560A" w:rsidRPr="00EB046C">
        <w:rPr>
          <w:sz w:val="22"/>
          <w:szCs w:val="22"/>
        </w:rPr>
        <w:t>Concorrência</w:t>
      </w:r>
      <w:r w:rsidRPr="00EB046C">
        <w:rPr>
          <w:sz w:val="22"/>
          <w:szCs w:val="22"/>
        </w:rPr>
        <w:t>, conforme (modelo Anexo III</w:t>
      </w:r>
      <w:bookmarkEnd w:id="18"/>
      <w:r w:rsidRPr="00EB046C">
        <w:rPr>
          <w:sz w:val="22"/>
          <w:szCs w:val="22"/>
        </w:rPr>
        <w:t xml:space="preserve">). </w:t>
      </w:r>
    </w:p>
    <w:p w14:paraId="5FCDFB11" w14:textId="46380F5F" w:rsidR="003D43BC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bookmarkStart w:id="19" w:name="_Hlk164173168"/>
      <w:r w:rsidRPr="00EB046C">
        <w:rPr>
          <w:rFonts w:ascii="Times New Roman" w:hAnsi="Times New Roman"/>
        </w:rPr>
        <w:t xml:space="preserve">A microempresa -ME, empresa de pequeno porte – EPP ou MEI – Microempreendedor Individual, deverá apresentar a </w:t>
      </w:r>
      <w:r w:rsidR="000C560A" w:rsidRPr="00EB046C">
        <w:rPr>
          <w:rFonts w:ascii="Times New Roman" w:hAnsi="Times New Roman"/>
        </w:rPr>
        <w:t>Certidão</w:t>
      </w:r>
      <w:r w:rsidRPr="00EB046C">
        <w:rPr>
          <w:rFonts w:ascii="Times New Roman" w:hAnsi="Times New Roman"/>
        </w:rPr>
        <w:t xml:space="preserve"> Simplificada da Junta Comercial do Estado de </w:t>
      </w:r>
      <w:r w:rsidR="000C560A" w:rsidRPr="00EB046C">
        <w:rPr>
          <w:rFonts w:ascii="Times New Roman" w:hAnsi="Times New Roman"/>
        </w:rPr>
        <w:t>localização</w:t>
      </w:r>
      <w:r w:rsidRPr="00EB046C">
        <w:rPr>
          <w:rFonts w:ascii="Times New Roman" w:hAnsi="Times New Roman"/>
        </w:rPr>
        <w:t xml:space="preserve"> da empresa (ME - EPP), expedida </w:t>
      </w:r>
      <w:r w:rsidR="000C560A" w:rsidRPr="00EB046C">
        <w:rPr>
          <w:rFonts w:ascii="Times New Roman" w:hAnsi="Times New Roman"/>
        </w:rPr>
        <w:t>até</w:t>
      </w:r>
      <w:r w:rsidRPr="00EB046C">
        <w:rPr>
          <w:rFonts w:ascii="Times New Roman" w:hAnsi="Times New Roman"/>
        </w:rPr>
        <w:t xml:space="preserve"> 90 dias antes da data de abertura da proposta, </w:t>
      </w:r>
      <w:r w:rsidR="000C560A" w:rsidRPr="00EB046C">
        <w:rPr>
          <w:rFonts w:ascii="Times New Roman" w:hAnsi="Times New Roman"/>
        </w:rPr>
        <w:t>obrigatória</w:t>
      </w:r>
      <w:r w:rsidRPr="00EB046C">
        <w:rPr>
          <w:rFonts w:ascii="Times New Roman" w:hAnsi="Times New Roman"/>
        </w:rPr>
        <w:t xml:space="preserve"> para empresas que forem fazer uso do </w:t>
      </w:r>
      <w:r w:rsidR="00BE686C" w:rsidRPr="00EB046C">
        <w:rPr>
          <w:rFonts w:ascii="Times New Roman" w:hAnsi="Times New Roman"/>
        </w:rPr>
        <w:t>privilégio</w:t>
      </w:r>
      <w:r w:rsidRPr="00EB046C">
        <w:rPr>
          <w:rFonts w:ascii="Times New Roman" w:hAnsi="Times New Roman"/>
        </w:rPr>
        <w:t xml:space="preserve"> contido na Lei Complementar </w:t>
      </w:r>
      <w:r w:rsidR="0059389D" w:rsidRPr="00EB046C">
        <w:rPr>
          <w:rFonts w:ascii="Times New Roman" w:hAnsi="Times New Roman"/>
        </w:rPr>
        <w:t xml:space="preserve">nº </w:t>
      </w:r>
      <w:r w:rsidRPr="00EB046C">
        <w:rPr>
          <w:rFonts w:ascii="Times New Roman" w:hAnsi="Times New Roman"/>
        </w:rPr>
        <w:t>123/2006</w:t>
      </w:r>
      <w:bookmarkEnd w:id="19"/>
      <w:r w:rsidRPr="00EB046C">
        <w:rPr>
          <w:rFonts w:ascii="Times New Roman" w:hAnsi="Times New Roman"/>
        </w:rPr>
        <w:t xml:space="preserve">. </w:t>
      </w:r>
    </w:p>
    <w:p w14:paraId="7C25989C" w14:textId="77777777" w:rsidR="00C503DD" w:rsidRPr="00EB046C" w:rsidRDefault="001A3710" w:rsidP="00EB046C">
      <w:pPr>
        <w:pStyle w:val="PargrafodaLista"/>
        <w:numPr>
          <w:ilvl w:val="3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bookmarkStart w:id="20" w:name="_Hlk164173186"/>
      <w:r w:rsidRPr="00EB046C">
        <w:rPr>
          <w:rFonts w:ascii="Times New Roman" w:hAnsi="Times New Roman"/>
        </w:rPr>
        <w:t xml:space="preserve">A </w:t>
      </w:r>
      <w:r w:rsidR="003036A6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 entrega da </w:t>
      </w:r>
      <w:r w:rsidR="003036A6" w:rsidRPr="00EB046C">
        <w:rPr>
          <w:rFonts w:ascii="Times New Roman" w:hAnsi="Times New Roman"/>
        </w:rPr>
        <w:t>declaração</w:t>
      </w:r>
      <w:r w:rsidRPr="00EB046C">
        <w:rPr>
          <w:rFonts w:ascii="Times New Roman" w:hAnsi="Times New Roman"/>
        </w:rPr>
        <w:t xml:space="preserve"> prevista no item anterior, indicará que a licitante se optou por </w:t>
      </w:r>
      <w:r w:rsidR="003036A6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 utilizar os </w:t>
      </w:r>
      <w:r w:rsidR="003036A6" w:rsidRPr="00EB046C">
        <w:rPr>
          <w:rFonts w:ascii="Times New Roman" w:hAnsi="Times New Roman"/>
        </w:rPr>
        <w:t>benefícios</w:t>
      </w:r>
      <w:r w:rsidRPr="00EB046C">
        <w:rPr>
          <w:rFonts w:ascii="Times New Roman" w:hAnsi="Times New Roman"/>
        </w:rPr>
        <w:t xml:space="preserve"> previstos na Lei Complementar </w:t>
      </w:r>
      <w:r w:rsidR="0059389D" w:rsidRPr="00EB046C">
        <w:rPr>
          <w:rFonts w:ascii="Times New Roman" w:hAnsi="Times New Roman"/>
        </w:rPr>
        <w:t>n°</w:t>
      </w:r>
      <w:r w:rsidRPr="00EB046C">
        <w:rPr>
          <w:rFonts w:ascii="Times New Roman" w:hAnsi="Times New Roman"/>
        </w:rPr>
        <w:t>123/2006</w:t>
      </w:r>
      <w:bookmarkEnd w:id="20"/>
      <w:r w:rsidR="003D43BC" w:rsidRPr="00EB046C">
        <w:rPr>
          <w:rFonts w:ascii="Times New Roman" w:hAnsi="Times New Roman"/>
        </w:rPr>
        <w:t>.</w:t>
      </w:r>
    </w:p>
    <w:p w14:paraId="495C85EB" w14:textId="77777777" w:rsidR="00C503DD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lastRenderedPageBreak/>
        <w:t xml:space="preserve">O fornecedor enquadrado como microempreendedor individual que pretenda auferir os </w:t>
      </w:r>
      <w:r w:rsidR="003036A6" w:rsidRPr="00EB046C">
        <w:rPr>
          <w:rFonts w:ascii="Times New Roman" w:hAnsi="Times New Roman"/>
        </w:rPr>
        <w:t>benefícios</w:t>
      </w:r>
      <w:r w:rsidRPr="00EB046C">
        <w:rPr>
          <w:rFonts w:ascii="Times New Roman" w:hAnsi="Times New Roman"/>
        </w:rPr>
        <w:t xml:space="preserve"> do tratamento diferenciado previstos na Lei Complementar nº 123, de 2006, </w:t>
      </w:r>
      <w:r w:rsidR="003036A6" w:rsidRPr="00EB046C">
        <w:rPr>
          <w:rFonts w:ascii="Times New Roman" w:hAnsi="Times New Roman"/>
        </w:rPr>
        <w:t>estará</w:t>
      </w:r>
      <w:r w:rsidRPr="00EB046C">
        <w:rPr>
          <w:rFonts w:ascii="Times New Roman" w:hAnsi="Times New Roman"/>
        </w:rPr>
        <w:t xml:space="preserve"> dispensado da prova de </w:t>
      </w:r>
      <w:r w:rsidR="002C63D8" w:rsidRPr="00EB046C">
        <w:rPr>
          <w:rFonts w:ascii="Times New Roman" w:hAnsi="Times New Roman"/>
        </w:rPr>
        <w:t>inscrição</w:t>
      </w:r>
      <w:r w:rsidRPr="00EB046C">
        <w:rPr>
          <w:rFonts w:ascii="Times New Roman" w:hAnsi="Times New Roman"/>
        </w:rPr>
        <w:t xml:space="preserve"> nos cadastros de contribuintes estadual e municipal. </w:t>
      </w:r>
    </w:p>
    <w:p w14:paraId="7D8A5BEA" w14:textId="373F595B" w:rsidR="00C503DD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A </w:t>
      </w:r>
      <w:r w:rsidR="00A949BF" w:rsidRPr="00EB046C">
        <w:rPr>
          <w:rFonts w:ascii="Times New Roman" w:hAnsi="Times New Roman"/>
        </w:rPr>
        <w:t>documentação</w:t>
      </w:r>
      <w:r w:rsidRPr="00EB046C">
        <w:rPr>
          <w:rFonts w:ascii="Times New Roman" w:hAnsi="Times New Roman"/>
        </w:rPr>
        <w:t xml:space="preserve"> exigida para fins de </w:t>
      </w:r>
      <w:r w:rsidR="00A949BF" w:rsidRPr="00EB046C">
        <w:rPr>
          <w:rFonts w:ascii="Times New Roman" w:hAnsi="Times New Roman"/>
        </w:rPr>
        <w:t>habilitação</w:t>
      </w:r>
      <w:r w:rsidRPr="00EB046C">
        <w:rPr>
          <w:rFonts w:ascii="Times New Roman" w:hAnsi="Times New Roman"/>
        </w:rPr>
        <w:t xml:space="preserve"> </w:t>
      </w:r>
      <w:r w:rsidR="00A949BF" w:rsidRPr="00EB046C">
        <w:rPr>
          <w:rFonts w:ascii="Times New Roman" w:hAnsi="Times New Roman"/>
        </w:rPr>
        <w:t>jurídica</w:t>
      </w:r>
      <w:r w:rsidRPr="00EB046C">
        <w:rPr>
          <w:rFonts w:ascii="Times New Roman" w:hAnsi="Times New Roman"/>
        </w:rPr>
        <w:t xml:space="preserve">, fiscal, social e trabalhista e </w:t>
      </w:r>
      <w:r w:rsidR="00A949BF" w:rsidRPr="00EB046C">
        <w:rPr>
          <w:rFonts w:ascii="Times New Roman" w:hAnsi="Times New Roman"/>
        </w:rPr>
        <w:t>econômico-financeira</w:t>
      </w:r>
      <w:r w:rsidRPr="00EB046C">
        <w:rPr>
          <w:rFonts w:ascii="Times New Roman" w:hAnsi="Times New Roman"/>
        </w:rPr>
        <w:t xml:space="preserve">, </w:t>
      </w:r>
      <w:r w:rsidR="00A949BF" w:rsidRPr="00EB046C">
        <w:rPr>
          <w:rFonts w:ascii="Times New Roman" w:hAnsi="Times New Roman"/>
        </w:rPr>
        <w:t>poderá</w:t>
      </w:r>
      <w:r w:rsidRPr="00EB046C">
        <w:rPr>
          <w:rFonts w:ascii="Times New Roman" w:hAnsi="Times New Roman"/>
        </w:rPr>
        <w:t xml:space="preserve"> ser </w:t>
      </w:r>
      <w:r w:rsidR="00A949BF" w:rsidRPr="00EB046C">
        <w:rPr>
          <w:rFonts w:ascii="Times New Roman" w:hAnsi="Times New Roman"/>
        </w:rPr>
        <w:t>substituída</w:t>
      </w:r>
      <w:r w:rsidRPr="00EB046C">
        <w:rPr>
          <w:rFonts w:ascii="Times New Roman" w:hAnsi="Times New Roman"/>
        </w:rPr>
        <w:t xml:space="preserve"> pel</w:t>
      </w:r>
      <w:r w:rsidR="00E22EB3" w:rsidRPr="00EB046C">
        <w:rPr>
          <w:rFonts w:ascii="Times New Roman" w:hAnsi="Times New Roman"/>
        </w:rPr>
        <w:t>a apresentação do</w:t>
      </w:r>
      <w:r w:rsidRPr="00EB046C">
        <w:rPr>
          <w:rFonts w:ascii="Times New Roman" w:hAnsi="Times New Roman"/>
        </w:rPr>
        <w:t xml:space="preserve"> registro cadastral no SICAF</w:t>
      </w:r>
      <w:r w:rsidR="00E22EB3" w:rsidRPr="00EB046C">
        <w:rPr>
          <w:rFonts w:ascii="Times New Roman" w:hAnsi="Times New Roman"/>
        </w:rPr>
        <w:t xml:space="preserve"> </w:t>
      </w:r>
      <w:r w:rsidR="00735B31" w:rsidRPr="00EB046C">
        <w:rPr>
          <w:rFonts w:ascii="Times New Roman" w:hAnsi="Times New Roman"/>
        </w:rPr>
        <w:t>com validade</w:t>
      </w:r>
      <w:r w:rsidR="0080047B" w:rsidRPr="00EB046C">
        <w:rPr>
          <w:rFonts w:ascii="Times New Roman" w:hAnsi="Times New Roman"/>
        </w:rPr>
        <w:t>, desde que contemplado todos os documentos exigidos neste certame</w:t>
      </w:r>
      <w:r w:rsidRPr="00EB046C">
        <w:rPr>
          <w:rFonts w:ascii="Times New Roman" w:hAnsi="Times New Roman"/>
        </w:rPr>
        <w:t xml:space="preserve">. </w:t>
      </w:r>
    </w:p>
    <w:p w14:paraId="3FF50E27" w14:textId="77777777" w:rsidR="00C503DD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Os documentos exigidos para fins de </w:t>
      </w:r>
      <w:r w:rsidR="00A949BF" w:rsidRPr="00EB046C">
        <w:rPr>
          <w:rFonts w:ascii="Times New Roman" w:hAnsi="Times New Roman"/>
        </w:rPr>
        <w:t>habilitação</w:t>
      </w:r>
      <w:r w:rsidRPr="00EB046C">
        <w:rPr>
          <w:rFonts w:ascii="Times New Roman" w:hAnsi="Times New Roman"/>
        </w:rPr>
        <w:t xml:space="preserve"> </w:t>
      </w:r>
      <w:r w:rsidR="00A949BF" w:rsidRPr="00EB046C">
        <w:rPr>
          <w:rFonts w:ascii="Times New Roman" w:hAnsi="Times New Roman"/>
        </w:rPr>
        <w:t>poderão</w:t>
      </w:r>
      <w:r w:rsidRPr="00EB046C">
        <w:rPr>
          <w:rFonts w:ascii="Times New Roman" w:hAnsi="Times New Roman"/>
        </w:rPr>
        <w:t xml:space="preserve"> ser </w:t>
      </w:r>
      <w:r w:rsidR="00A949BF" w:rsidRPr="00EB046C">
        <w:rPr>
          <w:rFonts w:ascii="Times New Roman" w:hAnsi="Times New Roman"/>
        </w:rPr>
        <w:t>substituídos</w:t>
      </w:r>
      <w:r w:rsidRPr="00EB046C">
        <w:rPr>
          <w:rFonts w:ascii="Times New Roman" w:hAnsi="Times New Roman"/>
        </w:rPr>
        <w:t xml:space="preserve"> por registro cadastral emitido por </w:t>
      </w:r>
      <w:r w:rsidR="00A949BF" w:rsidRPr="00EB046C">
        <w:rPr>
          <w:rFonts w:ascii="Times New Roman" w:hAnsi="Times New Roman"/>
        </w:rPr>
        <w:t>órgão</w:t>
      </w:r>
      <w:r w:rsidRPr="00EB046C">
        <w:rPr>
          <w:rFonts w:ascii="Times New Roman" w:hAnsi="Times New Roman"/>
        </w:rPr>
        <w:t xml:space="preserve"> ou entidade </w:t>
      </w:r>
      <w:r w:rsidR="00A949BF" w:rsidRPr="00EB046C">
        <w:rPr>
          <w:rFonts w:ascii="Times New Roman" w:hAnsi="Times New Roman"/>
        </w:rPr>
        <w:t>pública</w:t>
      </w:r>
      <w:r w:rsidRPr="00EB046C">
        <w:rPr>
          <w:rFonts w:ascii="Times New Roman" w:hAnsi="Times New Roman"/>
        </w:rPr>
        <w:t xml:space="preserve">, desde que o registro tenha sido feito em </w:t>
      </w:r>
      <w:r w:rsidR="00A949BF" w:rsidRPr="00EB046C">
        <w:rPr>
          <w:rFonts w:ascii="Times New Roman" w:hAnsi="Times New Roman"/>
        </w:rPr>
        <w:t>obediência</w:t>
      </w:r>
      <w:r w:rsidRPr="00EB046C">
        <w:rPr>
          <w:rFonts w:ascii="Times New Roman" w:hAnsi="Times New Roman"/>
        </w:rPr>
        <w:t xml:space="preserve"> ao disposto na Lei nº 14.133/2021. </w:t>
      </w:r>
    </w:p>
    <w:p w14:paraId="372CC89B" w14:textId="77777777" w:rsidR="00C503DD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Quando permitida a </w:t>
      </w:r>
      <w:r w:rsidR="00A949BF" w:rsidRPr="00EB046C">
        <w:rPr>
          <w:rFonts w:ascii="Times New Roman" w:hAnsi="Times New Roman"/>
        </w:rPr>
        <w:t>participação</w:t>
      </w:r>
      <w:r w:rsidRPr="00EB046C">
        <w:rPr>
          <w:rFonts w:ascii="Times New Roman" w:hAnsi="Times New Roman"/>
        </w:rPr>
        <w:t xml:space="preserve"> de empresas estrangeiras que </w:t>
      </w:r>
      <w:r w:rsidR="00A949BF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 funcionem no </w:t>
      </w:r>
      <w:r w:rsidR="00A949BF" w:rsidRPr="00EB046C">
        <w:rPr>
          <w:rFonts w:ascii="Times New Roman" w:hAnsi="Times New Roman"/>
        </w:rPr>
        <w:t>País</w:t>
      </w:r>
      <w:r w:rsidRPr="00EB046C">
        <w:rPr>
          <w:rFonts w:ascii="Times New Roman" w:hAnsi="Times New Roman"/>
        </w:rPr>
        <w:t xml:space="preserve">, as </w:t>
      </w:r>
      <w:r w:rsidR="00A949BF" w:rsidRPr="00EB046C">
        <w:rPr>
          <w:rFonts w:ascii="Times New Roman" w:hAnsi="Times New Roman"/>
        </w:rPr>
        <w:t>exigências</w:t>
      </w:r>
      <w:r w:rsidRPr="00EB046C">
        <w:rPr>
          <w:rFonts w:ascii="Times New Roman" w:hAnsi="Times New Roman"/>
        </w:rPr>
        <w:t xml:space="preserve"> de </w:t>
      </w:r>
      <w:r w:rsidR="00A949BF" w:rsidRPr="00EB046C">
        <w:rPr>
          <w:rFonts w:ascii="Times New Roman" w:hAnsi="Times New Roman"/>
        </w:rPr>
        <w:t>habilitação</w:t>
      </w:r>
      <w:r w:rsidRPr="00EB046C">
        <w:rPr>
          <w:rFonts w:ascii="Times New Roman" w:hAnsi="Times New Roman"/>
        </w:rPr>
        <w:t xml:space="preserve"> </w:t>
      </w:r>
      <w:r w:rsidR="00A949BF" w:rsidRPr="00EB046C">
        <w:rPr>
          <w:rFonts w:ascii="Times New Roman" w:hAnsi="Times New Roman"/>
        </w:rPr>
        <w:t>serão</w:t>
      </w:r>
      <w:r w:rsidRPr="00EB046C">
        <w:rPr>
          <w:rFonts w:ascii="Times New Roman" w:hAnsi="Times New Roman"/>
        </w:rPr>
        <w:t xml:space="preserve"> atendidas mediante documentos equivalentes, inicialmente apresentados em </w:t>
      </w:r>
      <w:r w:rsidR="00A949BF" w:rsidRPr="00EB046C">
        <w:rPr>
          <w:rFonts w:ascii="Times New Roman" w:hAnsi="Times New Roman"/>
        </w:rPr>
        <w:t>tradução</w:t>
      </w:r>
      <w:r w:rsidRPr="00EB046C">
        <w:rPr>
          <w:rFonts w:ascii="Times New Roman" w:hAnsi="Times New Roman"/>
        </w:rPr>
        <w:t xml:space="preserve"> livre. </w:t>
      </w:r>
    </w:p>
    <w:p w14:paraId="4C18C55D" w14:textId="633F2E90" w:rsidR="00094BDD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Na </w:t>
      </w:r>
      <w:r w:rsidR="00412493" w:rsidRPr="00EB046C">
        <w:rPr>
          <w:rFonts w:ascii="Times New Roman" w:hAnsi="Times New Roman"/>
        </w:rPr>
        <w:t>hipótese</w:t>
      </w:r>
      <w:r w:rsidRPr="00EB046C">
        <w:rPr>
          <w:rFonts w:ascii="Times New Roman" w:hAnsi="Times New Roman"/>
        </w:rPr>
        <w:t xml:space="preserve"> de o licitante vencedor ser empresa estrangeira que </w:t>
      </w:r>
      <w:r w:rsidR="00412493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 funcione no </w:t>
      </w:r>
      <w:r w:rsidR="00412493" w:rsidRPr="00EB046C">
        <w:rPr>
          <w:rFonts w:ascii="Times New Roman" w:hAnsi="Times New Roman"/>
        </w:rPr>
        <w:t>País</w:t>
      </w:r>
      <w:r w:rsidRPr="00EB046C">
        <w:rPr>
          <w:rFonts w:ascii="Times New Roman" w:hAnsi="Times New Roman"/>
        </w:rPr>
        <w:t xml:space="preserve">, para fins de assinatura do contrato ou da ata de registro de </w:t>
      </w:r>
      <w:r w:rsidR="00412493" w:rsidRPr="00EB046C">
        <w:rPr>
          <w:rFonts w:ascii="Times New Roman" w:hAnsi="Times New Roman"/>
        </w:rPr>
        <w:t>preços</w:t>
      </w:r>
      <w:r w:rsidRPr="00EB046C">
        <w:rPr>
          <w:rFonts w:ascii="Times New Roman" w:hAnsi="Times New Roman"/>
        </w:rPr>
        <w:t xml:space="preserve">, os documentos exigidos para a </w:t>
      </w:r>
      <w:r w:rsidR="00412493" w:rsidRPr="00EB046C">
        <w:rPr>
          <w:rFonts w:ascii="Times New Roman" w:hAnsi="Times New Roman"/>
        </w:rPr>
        <w:t>habilitação</w:t>
      </w:r>
      <w:r w:rsidRPr="00EB046C">
        <w:rPr>
          <w:rFonts w:ascii="Times New Roman" w:hAnsi="Times New Roman"/>
        </w:rPr>
        <w:t xml:space="preserve"> </w:t>
      </w:r>
      <w:r w:rsidR="00412493" w:rsidRPr="00EB046C">
        <w:rPr>
          <w:rFonts w:ascii="Times New Roman" w:hAnsi="Times New Roman"/>
        </w:rPr>
        <w:t>serão</w:t>
      </w:r>
      <w:r w:rsidRPr="00EB046C">
        <w:rPr>
          <w:rFonts w:ascii="Times New Roman" w:hAnsi="Times New Roman"/>
        </w:rPr>
        <w:t xml:space="preserve"> traduzidos por tradutor juramentado no </w:t>
      </w:r>
      <w:r w:rsidR="00412493" w:rsidRPr="00EB046C">
        <w:rPr>
          <w:rFonts w:ascii="Times New Roman" w:hAnsi="Times New Roman"/>
        </w:rPr>
        <w:t>País</w:t>
      </w:r>
      <w:r w:rsidRPr="00EB046C">
        <w:rPr>
          <w:rFonts w:ascii="Times New Roman" w:hAnsi="Times New Roman"/>
        </w:rPr>
        <w:t xml:space="preserve"> e apostilados nos termos do disposto no Decreto nº 8.660, de 29 de janeiro de 2016, ou de outro que venha a substituí-</w:t>
      </w:r>
      <w:proofErr w:type="spellStart"/>
      <w:r w:rsidRPr="00EB046C">
        <w:rPr>
          <w:rFonts w:ascii="Times New Roman" w:hAnsi="Times New Roman"/>
        </w:rPr>
        <w:t>lo</w:t>
      </w:r>
      <w:proofErr w:type="spellEnd"/>
      <w:r w:rsidRPr="00EB046C">
        <w:rPr>
          <w:rFonts w:ascii="Times New Roman" w:hAnsi="Times New Roman"/>
        </w:rPr>
        <w:t xml:space="preserve">, ou </w:t>
      </w:r>
      <w:proofErr w:type="spellStart"/>
      <w:r w:rsidR="001A1B52" w:rsidRPr="00EB046C">
        <w:rPr>
          <w:rFonts w:ascii="Times New Roman" w:hAnsi="Times New Roman"/>
        </w:rPr>
        <w:t>consularizações</w:t>
      </w:r>
      <w:proofErr w:type="spellEnd"/>
      <w:r w:rsidRPr="00EB046C">
        <w:rPr>
          <w:rFonts w:ascii="Times New Roman" w:hAnsi="Times New Roman"/>
        </w:rPr>
        <w:t xml:space="preserve"> pelos respectivos consulados ou embaixadas. </w:t>
      </w:r>
    </w:p>
    <w:p w14:paraId="6D585F91" w14:textId="77777777" w:rsidR="00452FE1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Os documentos exigidos para fins de </w:t>
      </w:r>
      <w:r w:rsidR="00B46726" w:rsidRPr="00EB046C">
        <w:rPr>
          <w:rFonts w:ascii="Times New Roman" w:hAnsi="Times New Roman"/>
        </w:rPr>
        <w:t>habilitação</w:t>
      </w:r>
      <w:r w:rsidRPr="00EB046C">
        <w:rPr>
          <w:rFonts w:ascii="Times New Roman" w:hAnsi="Times New Roman"/>
        </w:rPr>
        <w:t xml:space="preserve"> </w:t>
      </w:r>
      <w:r w:rsidR="00B46726" w:rsidRPr="00EB046C">
        <w:rPr>
          <w:rFonts w:ascii="Times New Roman" w:hAnsi="Times New Roman"/>
        </w:rPr>
        <w:t>poderão</w:t>
      </w:r>
      <w:r w:rsidRPr="00EB046C">
        <w:rPr>
          <w:rFonts w:ascii="Times New Roman" w:hAnsi="Times New Roman"/>
        </w:rPr>
        <w:t xml:space="preserve"> ser apresentados em original, ou por </w:t>
      </w:r>
      <w:r w:rsidR="00B46726" w:rsidRPr="00EB046C">
        <w:rPr>
          <w:rFonts w:ascii="Times New Roman" w:hAnsi="Times New Roman"/>
        </w:rPr>
        <w:t>cópia</w:t>
      </w:r>
      <w:r w:rsidRPr="00EB046C">
        <w:rPr>
          <w:rFonts w:ascii="Times New Roman" w:hAnsi="Times New Roman"/>
        </w:rPr>
        <w:t xml:space="preserve"> autenticada. </w:t>
      </w:r>
    </w:p>
    <w:p w14:paraId="72573542" w14:textId="77777777" w:rsidR="00452FE1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Os documentos exigidos para fins de </w:t>
      </w:r>
      <w:r w:rsidR="00B46726" w:rsidRPr="00EB046C">
        <w:rPr>
          <w:rFonts w:ascii="Times New Roman" w:hAnsi="Times New Roman"/>
        </w:rPr>
        <w:t>habilitação</w:t>
      </w:r>
      <w:r w:rsidRPr="00EB046C">
        <w:rPr>
          <w:rFonts w:ascii="Times New Roman" w:hAnsi="Times New Roman"/>
        </w:rPr>
        <w:t xml:space="preserve"> </w:t>
      </w:r>
      <w:r w:rsidR="00B46726" w:rsidRPr="00EB046C">
        <w:rPr>
          <w:rFonts w:ascii="Times New Roman" w:hAnsi="Times New Roman"/>
        </w:rPr>
        <w:t>poderão</w:t>
      </w:r>
      <w:r w:rsidRPr="00EB046C">
        <w:rPr>
          <w:rFonts w:ascii="Times New Roman" w:hAnsi="Times New Roman"/>
        </w:rPr>
        <w:t xml:space="preserve"> ser </w:t>
      </w:r>
      <w:r w:rsidR="00B46726" w:rsidRPr="00EB046C">
        <w:rPr>
          <w:rFonts w:ascii="Times New Roman" w:hAnsi="Times New Roman"/>
        </w:rPr>
        <w:t>substituídos</w:t>
      </w:r>
      <w:r w:rsidRPr="00EB046C">
        <w:rPr>
          <w:rFonts w:ascii="Times New Roman" w:hAnsi="Times New Roman"/>
        </w:rPr>
        <w:t xml:space="preserve"> por registro cadastral emitido por </w:t>
      </w:r>
      <w:r w:rsidR="00B46726" w:rsidRPr="00EB046C">
        <w:rPr>
          <w:rFonts w:ascii="Times New Roman" w:hAnsi="Times New Roman"/>
        </w:rPr>
        <w:t>órgão</w:t>
      </w:r>
      <w:r w:rsidRPr="00EB046C">
        <w:rPr>
          <w:rFonts w:ascii="Times New Roman" w:hAnsi="Times New Roman"/>
        </w:rPr>
        <w:t xml:space="preserve"> ou entidade </w:t>
      </w:r>
      <w:r w:rsidR="00B46726" w:rsidRPr="00EB046C">
        <w:rPr>
          <w:rFonts w:ascii="Times New Roman" w:hAnsi="Times New Roman"/>
        </w:rPr>
        <w:t>pública</w:t>
      </w:r>
      <w:r w:rsidRPr="00EB046C">
        <w:rPr>
          <w:rFonts w:ascii="Times New Roman" w:hAnsi="Times New Roman"/>
        </w:rPr>
        <w:t xml:space="preserve">, desde que o registro tenha sido feito em </w:t>
      </w:r>
      <w:r w:rsidR="00B46726" w:rsidRPr="00EB046C">
        <w:rPr>
          <w:rFonts w:ascii="Times New Roman" w:hAnsi="Times New Roman"/>
        </w:rPr>
        <w:t>obediência</w:t>
      </w:r>
      <w:r w:rsidRPr="00EB046C">
        <w:rPr>
          <w:rFonts w:ascii="Times New Roman" w:hAnsi="Times New Roman"/>
        </w:rPr>
        <w:t xml:space="preserve"> ao disposto na Lei nº 14.133/2021. </w:t>
      </w:r>
    </w:p>
    <w:p w14:paraId="16A32149" w14:textId="77777777" w:rsidR="007D76CA" w:rsidRPr="00EB046C" w:rsidRDefault="00B46726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>Será</w:t>
      </w:r>
      <w:r w:rsidR="00A31FD3" w:rsidRPr="00EB046C">
        <w:rPr>
          <w:rFonts w:ascii="Times New Roman" w:hAnsi="Times New Roman"/>
        </w:rPr>
        <w:t xml:space="preserve"> </w:t>
      </w:r>
      <w:r w:rsidR="001A3710" w:rsidRPr="00EB046C">
        <w:rPr>
          <w:rFonts w:ascii="Times New Roman" w:hAnsi="Times New Roman"/>
        </w:rPr>
        <w:t xml:space="preserve">verificado se o licitante apresentou </w:t>
      </w:r>
      <w:r w:rsidR="00A31FD3" w:rsidRPr="00EB046C">
        <w:rPr>
          <w:rFonts w:ascii="Times New Roman" w:hAnsi="Times New Roman"/>
        </w:rPr>
        <w:t>declaração</w:t>
      </w:r>
      <w:r w:rsidR="001A3710" w:rsidRPr="00EB046C">
        <w:rPr>
          <w:rFonts w:ascii="Times New Roman" w:hAnsi="Times New Roman"/>
        </w:rPr>
        <w:t xml:space="preserve"> de que atende aos requisitos de </w:t>
      </w:r>
      <w:r w:rsidR="00A31FD3" w:rsidRPr="00EB046C">
        <w:rPr>
          <w:rFonts w:ascii="Times New Roman" w:hAnsi="Times New Roman"/>
        </w:rPr>
        <w:t>habilitação</w:t>
      </w:r>
      <w:r w:rsidR="001A3710" w:rsidRPr="00EB046C">
        <w:rPr>
          <w:rFonts w:ascii="Times New Roman" w:hAnsi="Times New Roman"/>
        </w:rPr>
        <w:t xml:space="preserve">, e o declarante responderá pela veracidade das </w:t>
      </w:r>
      <w:r w:rsidR="00A31FD3" w:rsidRPr="00EB046C">
        <w:rPr>
          <w:rFonts w:ascii="Times New Roman" w:hAnsi="Times New Roman"/>
        </w:rPr>
        <w:t>informações</w:t>
      </w:r>
      <w:r w:rsidR="001A3710" w:rsidRPr="00EB046C">
        <w:rPr>
          <w:rFonts w:ascii="Times New Roman" w:hAnsi="Times New Roman"/>
        </w:rPr>
        <w:t xml:space="preserve"> prestadas, na forma da lei (art. 63, I, da Lei nº 14.133/2021).</w:t>
      </w:r>
    </w:p>
    <w:p w14:paraId="0B40AE30" w14:textId="77777777" w:rsidR="001E3425" w:rsidRPr="00EB046C" w:rsidRDefault="00A31FD3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Será </w:t>
      </w:r>
      <w:r w:rsidR="001A3710" w:rsidRPr="00EB046C">
        <w:rPr>
          <w:rFonts w:ascii="Times New Roman" w:hAnsi="Times New Roman"/>
        </w:rPr>
        <w:t xml:space="preserve">verificado se o licitante apresentou no sistema, sob pena de </w:t>
      </w:r>
      <w:r w:rsidR="00C13E2F" w:rsidRPr="00EB046C">
        <w:rPr>
          <w:rFonts w:ascii="Times New Roman" w:hAnsi="Times New Roman"/>
        </w:rPr>
        <w:t>inabilitação</w:t>
      </w:r>
      <w:r w:rsidR="001A3710" w:rsidRPr="00EB046C">
        <w:rPr>
          <w:rFonts w:ascii="Times New Roman" w:hAnsi="Times New Roman"/>
        </w:rPr>
        <w:t xml:space="preserve">, a </w:t>
      </w:r>
      <w:r w:rsidR="00C13E2F" w:rsidRPr="00EB046C">
        <w:rPr>
          <w:rFonts w:ascii="Times New Roman" w:hAnsi="Times New Roman"/>
        </w:rPr>
        <w:t>declaração</w:t>
      </w:r>
      <w:r w:rsidR="001A3710" w:rsidRPr="00EB046C">
        <w:rPr>
          <w:rFonts w:ascii="Times New Roman" w:hAnsi="Times New Roman"/>
        </w:rPr>
        <w:t xml:space="preserve"> de que cumpre as </w:t>
      </w:r>
      <w:r w:rsidR="00C13E2F" w:rsidRPr="00EB046C">
        <w:rPr>
          <w:rFonts w:ascii="Times New Roman" w:hAnsi="Times New Roman"/>
        </w:rPr>
        <w:t>exigências</w:t>
      </w:r>
      <w:r w:rsidR="001A3710" w:rsidRPr="00EB046C">
        <w:rPr>
          <w:rFonts w:ascii="Times New Roman" w:hAnsi="Times New Roman"/>
        </w:rPr>
        <w:t xml:space="preserve"> de reserva de cargos para pessoa com </w:t>
      </w:r>
      <w:r w:rsidR="00C13E2F" w:rsidRPr="00EB046C">
        <w:rPr>
          <w:rFonts w:ascii="Times New Roman" w:hAnsi="Times New Roman"/>
        </w:rPr>
        <w:t>deficiência</w:t>
      </w:r>
      <w:r w:rsidR="001A3710" w:rsidRPr="00EB046C">
        <w:rPr>
          <w:rFonts w:ascii="Times New Roman" w:hAnsi="Times New Roman"/>
        </w:rPr>
        <w:t xml:space="preserve"> e para reabilitado da </w:t>
      </w:r>
      <w:r w:rsidR="00C13E2F" w:rsidRPr="00EB046C">
        <w:rPr>
          <w:rFonts w:ascii="Times New Roman" w:hAnsi="Times New Roman"/>
        </w:rPr>
        <w:t>Previdência</w:t>
      </w:r>
      <w:r w:rsidR="001A3710" w:rsidRPr="00EB046C">
        <w:rPr>
          <w:rFonts w:ascii="Times New Roman" w:hAnsi="Times New Roman"/>
        </w:rPr>
        <w:t xml:space="preserve"> Social, previstas em lei e em outras normas </w:t>
      </w:r>
      <w:r w:rsidR="00C13E2F" w:rsidRPr="00EB046C">
        <w:rPr>
          <w:rFonts w:ascii="Times New Roman" w:hAnsi="Times New Roman"/>
        </w:rPr>
        <w:t>específicas</w:t>
      </w:r>
      <w:r w:rsidR="001A3710" w:rsidRPr="00EB046C">
        <w:rPr>
          <w:rFonts w:ascii="Times New Roman" w:hAnsi="Times New Roman"/>
        </w:rPr>
        <w:t xml:space="preserve">. </w:t>
      </w:r>
    </w:p>
    <w:p w14:paraId="4B67118C" w14:textId="77777777" w:rsidR="001E3425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O licitante deverá apresentar, sob pena de </w:t>
      </w:r>
      <w:r w:rsidR="00C13E2F" w:rsidRPr="00EB046C">
        <w:rPr>
          <w:rFonts w:ascii="Times New Roman" w:hAnsi="Times New Roman"/>
        </w:rPr>
        <w:t>desclassificação</w:t>
      </w:r>
      <w:r w:rsidRPr="00EB046C">
        <w:rPr>
          <w:rFonts w:ascii="Times New Roman" w:hAnsi="Times New Roman"/>
        </w:rPr>
        <w:t xml:space="preserve">, </w:t>
      </w:r>
      <w:r w:rsidR="00C13E2F" w:rsidRPr="00EB046C">
        <w:rPr>
          <w:rFonts w:ascii="Times New Roman" w:hAnsi="Times New Roman"/>
        </w:rPr>
        <w:t>declaração</w:t>
      </w:r>
      <w:r w:rsidRPr="00EB046C">
        <w:rPr>
          <w:rFonts w:ascii="Times New Roman" w:hAnsi="Times New Roman"/>
        </w:rPr>
        <w:t xml:space="preserve"> de que suas propostas </w:t>
      </w:r>
      <w:r w:rsidR="00EF75F8" w:rsidRPr="00EB046C">
        <w:rPr>
          <w:rFonts w:ascii="Times New Roman" w:hAnsi="Times New Roman"/>
        </w:rPr>
        <w:t>econômicas</w:t>
      </w:r>
      <w:r w:rsidRPr="00EB046C">
        <w:rPr>
          <w:rFonts w:ascii="Times New Roman" w:hAnsi="Times New Roman"/>
        </w:rPr>
        <w:t xml:space="preserve"> compreendem a integralidade dos custos para atendimento dos direitos trabalhistas assegurados na </w:t>
      </w:r>
      <w:r w:rsidR="00EF75F8" w:rsidRPr="00EB046C">
        <w:rPr>
          <w:rFonts w:ascii="Times New Roman" w:hAnsi="Times New Roman"/>
        </w:rPr>
        <w:t>Constituição</w:t>
      </w:r>
      <w:r w:rsidRPr="00EB046C">
        <w:rPr>
          <w:rFonts w:ascii="Times New Roman" w:hAnsi="Times New Roman"/>
        </w:rPr>
        <w:t xml:space="preserve"> Federal, nas leis trabalhistas, nas normas infralegais, nas </w:t>
      </w:r>
      <w:r w:rsidR="00EF75F8" w:rsidRPr="00EB046C">
        <w:rPr>
          <w:rFonts w:ascii="Times New Roman" w:hAnsi="Times New Roman"/>
        </w:rPr>
        <w:t>convenções</w:t>
      </w:r>
      <w:r w:rsidRPr="00EB046C">
        <w:rPr>
          <w:rFonts w:ascii="Times New Roman" w:hAnsi="Times New Roman"/>
        </w:rPr>
        <w:t xml:space="preserve"> coletivas de trabalho e nos termos de ajustamento de conduta vigentes na data de entrega das propostas. </w:t>
      </w:r>
    </w:p>
    <w:p w14:paraId="76DBBC44" w14:textId="057E7400" w:rsidR="00094BDD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Somente </w:t>
      </w:r>
      <w:r w:rsidR="00EF75F8" w:rsidRPr="00EB046C">
        <w:rPr>
          <w:rFonts w:ascii="Times New Roman" w:hAnsi="Times New Roman"/>
        </w:rPr>
        <w:t>haverá</w:t>
      </w:r>
      <w:r w:rsidRPr="00EB046C">
        <w:rPr>
          <w:rFonts w:ascii="Times New Roman" w:hAnsi="Times New Roman"/>
        </w:rPr>
        <w:t xml:space="preserve"> a necessidade de </w:t>
      </w:r>
      <w:r w:rsidR="00EF75F8" w:rsidRPr="00EB046C">
        <w:rPr>
          <w:rFonts w:ascii="Times New Roman" w:hAnsi="Times New Roman"/>
        </w:rPr>
        <w:t>comprovação</w:t>
      </w:r>
      <w:r w:rsidRPr="00EB046C">
        <w:rPr>
          <w:rFonts w:ascii="Times New Roman" w:hAnsi="Times New Roman"/>
        </w:rPr>
        <w:t xml:space="preserve"> do preenchimento de requisitos mediante </w:t>
      </w:r>
      <w:r w:rsidR="00EF75F8" w:rsidRPr="00EB046C">
        <w:rPr>
          <w:rFonts w:ascii="Times New Roman" w:hAnsi="Times New Roman"/>
        </w:rPr>
        <w:t>apresentação</w:t>
      </w:r>
      <w:r w:rsidRPr="00EB046C">
        <w:rPr>
          <w:rFonts w:ascii="Times New Roman" w:hAnsi="Times New Roman"/>
        </w:rPr>
        <w:t xml:space="preserve"> dos documentos originais </w:t>
      </w:r>
      <w:r w:rsidR="00EF75F8" w:rsidRPr="00EB046C">
        <w:rPr>
          <w:rFonts w:ascii="Times New Roman" w:hAnsi="Times New Roman"/>
        </w:rPr>
        <w:t>não</w:t>
      </w:r>
      <w:r w:rsidR="00145FC3" w:rsidRPr="00EB046C">
        <w:rPr>
          <w:rFonts w:ascii="Times New Roman" w:hAnsi="Times New Roman"/>
        </w:rPr>
        <w:t xml:space="preserve"> </w:t>
      </w:r>
      <w:r w:rsidRPr="00EB046C">
        <w:rPr>
          <w:rFonts w:ascii="Times New Roman" w:hAnsi="Times New Roman"/>
        </w:rPr>
        <w:t xml:space="preserve">digitais quando houver </w:t>
      </w:r>
      <w:r w:rsidR="00ED04BC" w:rsidRPr="00EB046C">
        <w:rPr>
          <w:rFonts w:ascii="Times New Roman" w:hAnsi="Times New Roman"/>
        </w:rPr>
        <w:t>dúvida</w:t>
      </w:r>
      <w:r w:rsidRPr="00EB046C">
        <w:rPr>
          <w:rFonts w:ascii="Times New Roman" w:hAnsi="Times New Roman"/>
        </w:rPr>
        <w:t xml:space="preserve"> em </w:t>
      </w:r>
      <w:r w:rsidR="00ED04BC" w:rsidRPr="00EB046C">
        <w:rPr>
          <w:rFonts w:ascii="Times New Roman" w:hAnsi="Times New Roman"/>
        </w:rPr>
        <w:t>relação</w:t>
      </w:r>
      <w:r w:rsidRPr="00EB046C">
        <w:rPr>
          <w:rFonts w:ascii="Times New Roman" w:hAnsi="Times New Roman"/>
        </w:rPr>
        <w:t xml:space="preserve"> à integridade do documento digital ou quando a lei expressamente o exigir. </w:t>
      </w:r>
    </w:p>
    <w:p w14:paraId="66D268D3" w14:textId="77777777" w:rsidR="003D6155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lastRenderedPageBreak/>
        <w:t xml:space="preserve">É de responsabilidade do licitante conferir a </w:t>
      </w:r>
      <w:r w:rsidR="0060755C" w:rsidRPr="00EB046C">
        <w:rPr>
          <w:rFonts w:ascii="Times New Roman" w:hAnsi="Times New Roman"/>
        </w:rPr>
        <w:t>exatidão</w:t>
      </w:r>
      <w:r w:rsidRPr="00EB046C">
        <w:rPr>
          <w:rFonts w:ascii="Times New Roman" w:hAnsi="Times New Roman"/>
        </w:rPr>
        <w:t xml:space="preserve"> dos seus dados cadastrais no </w:t>
      </w:r>
      <w:r w:rsidR="0060755C" w:rsidRPr="00EB046C">
        <w:rPr>
          <w:rFonts w:ascii="Times New Roman" w:hAnsi="Times New Roman"/>
        </w:rPr>
        <w:t>SICAF</w:t>
      </w:r>
      <w:r w:rsidRPr="00EB046C">
        <w:rPr>
          <w:rFonts w:ascii="Times New Roman" w:hAnsi="Times New Roman"/>
        </w:rPr>
        <w:t xml:space="preserve"> e mantê-los atualizados junto aos </w:t>
      </w:r>
      <w:r w:rsidR="0060755C" w:rsidRPr="00EB046C">
        <w:rPr>
          <w:rFonts w:ascii="Times New Roman" w:hAnsi="Times New Roman"/>
        </w:rPr>
        <w:t>órgãos</w:t>
      </w:r>
      <w:r w:rsidRPr="00EB046C">
        <w:rPr>
          <w:rFonts w:ascii="Times New Roman" w:hAnsi="Times New Roman"/>
        </w:rPr>
        <w:t xml:space="preserve"> </w:t>
      </w:r>
      <w:r w:rsidR="0060755C" w:rsidRPr="00EB046C">
        <w:rPr>
          <w:rFonts w:ascii="Times New Roman" w:hAnsi="Times New Roman"/>
        </w:rPr>
        <w:t>responsáveis</w:t>
      </w:r>
      <w:r w:rsidRPr="00EB046C">
        <w:rPr>
          <w:rFonts w:ascii="Times New Roman" w:hAnsi="Times New Roman"/>
        </w:rPr>
        <w:t xml:space="preserve"> pela </w:t>
      </w:r>
      <w:r w:rsidR="0060755C" w:rsidRPr="00EB046C">
        <w:rPr>
          <w:rFonts w:ascii="Times New Roman" w:hAnsi="Times New Roman"/>
        </w:rPr>
        <w:t>informação</w:t>
      </w:r>
      <w:r w:rsidRPr="00EB046C">
        <w:rPr>
          <w:rFonts w:ascii="Times New Roman" w:hAnsi="Times New Roman"/>
        </w:rPr>
        <w:t xml:space="preserve">, devendo proceder, imediatamente, à </w:t>
      </w:r>
      <w:r w:rsidR="0060755C" w:rsidRPr="00EB046C">
        <w:rPr>
          <w:rFonts w:ascii="Times New Roman" w:hAnsi="Times New Roman"/>
        </w:rPr>
        <w:t>correção</w:t>
      </w:r>
      <w:r w:rsidRPr="00EB046C">
        <w:rPr>
          <w:rFonts w:ascii="Times New Roman" w:hAnsi="Times New Roman"/>
        </w:rPr>
        <w:t xml:space="preserve"> ou à </w:t>
      </w:r>
      <w:r w:rsidR="0060755C" w:rsidRPr="00EB046C">
        <w:rPr>
          <w:rFonts w:ascii="Times New Roman" w:hAnsi="Times New Roman"/>
        </w:rPr>
        <w:t>alteração</w:t>
      </w:r>
      <w:r w:rsidRPr="00EB046C">
        <w:rPr>
          <w:rFonts w:ascii="Times New Roman" w:hAnsi="Times New Roman"/>
        </w:rPr>
        <w:t xml:space="preserve"> dos registros </w:t>
      </w:r>
      <w:r w:rsidR="0060755C" w:rsidRPr="00EB046C">
        <w:rPr>
          <w:rFonts w:ascii="Times New Roman" w:hAnsi="Times New Roman"/>
        </w:rPr>
        <w:t>tão</w:t>
      </w:r>
      <w:r w:rsidRPr="00EB046C">
        <w:rPr>
          <w:rFonts w:ascii="Times New Roman" w:hAnsi="Times New Roman"/>
        </w:rPr>
        <w:t xml:space="preserve"> logo identifique </w:t>
      </w:r>
      <w:r w:rsidR="0060755C" w:rsidRPr="00EB046C">
        <w:rPr>
          <w:rFonts w:ascii="Times New Roman" w:hAnsi="Times New Roman"/>
        </w:rPr>
        <w:t>incorreção</w:t>
      </w:r>
      <w:r w:rsidRPr="00EB046C">
        <w:rPr>
          <w:rFonts w:ascii="Times New Roman" w:hAnsi="Times New Roman"/>
        </w:rPr>
        <w:t xml:space="preserve"> ou aqueles se tornem desatualizados. </w:t>
      </w:r>
    </w:p>
    <w:p w14:paraId="310C44B0" w14:textId="77777777" w:rsidR="002117CE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A </w:t>
      </w:r>
      <w:r w:rsidR="0060755C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 </w:t>
      </w:r>
      <w:r w:rsidR="0060755C" w:rsidRPr="00EB046C">
        <w:rPr>
          <w:rFonts w:ascii="Times New Roman" w:hAnsi="Times New Roman"/>
        </w:rPr>
        <w:t>observância</w:t>
      </w:r>
      <w:r w:rsidRPr="00EB046C">
        <w:rPr>
          <w:rFonts w:ascii="Times New Roman" w:hAnsi="Times New Roman"/>
        </w:rPr>
        <w:t xml:space="preserve"> do disposto no item anterior </w:t>
      </w:r>
      <w:r w:rsidR="0060755C" w:rsidRPr="00EB046C">
        <w:rPr>
          <w:rFonts w:ascii="Times New Roman" w:hAnsi="Times New Roman"/>
        </w:rPr>
        <w:t>poderá</w:t>
      </w:r>
      <w:r w:rsidRPr="00EB046C">
        <w:rPr>
          <w:rFonts w:ascii="Times New Roman" w:hAnsi="Times New Roman"/>
        </w:rPr>
        <w:t xml:space="preserve">́ ensejar </w:t>
      </w:r>
      <w:r w:rsidR="0060755C" w:rsidRPr="00EB046C">
        <w:rPr>
          <w:rFonts w:ascii="Times New Roman" w:hAnsi="Times New Roman"/>
        </w:rPr>
        <w:t>desclassificação</w:t>
      </w:r>
      <w:r w:rsidRPr="00EB046C">
        <w:rPr>
          <w:rFonts w:ascii="Times New Roman" w:hAnsi="Times New Roman"/>
        </w:rPr>
        <w:t xml:space="preserve"> no momento da </w:t>
      </w:r>
      <w:r w:rsidR="0060755C" w:rsidRPr="00EB046C">
        <w:rPr>
          <w:rFonts w:ascii="Times New Roman" w:hAnsi="Times New Roman"/>
        </w:rPr>
        <w:t>habilitação</w:t>
      </w:r>
      <w:r w:rsidRPr="00EB046C">
        <w:rPr>
          <w:rFonts w:ascii="Times New Roman" w:hAnsi="Times New Roman"/>
        </w:rPr>
        <w:t xml:space="preserve">. </w:t>
      </w:r>
    </w:p>
    <w:p w14:paraId="3EB3EC34" w14:textId="77777777" w:rsidR="002117CE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A </w:t>
      </w:r>
      <w:r w:rsidR="0060755C" w:rsidRPr="00EB046C">
        <w:rPr>
          <w:rFonts w:ascii="Times New Roman" w:hAnsi="Times New Roman"/>
        </w:rPr>
        <w:t>verificação</w:t>
      </w:r>
      <w:r w:rsidRPr="00EB046C">
        <w:rPr>
          <w:rFonts w:ascii="Times New Roman" w:hAnsi="Times New Roman"/>
        </w:rPr>
        <w:t xml:space="preserve"> pelo agente de </w:t>
      </w:r>
      <w:r w:rsidR="0060755C" w:rsidRPr="00EB046C">
        <w:rPr>
          <w:rFonts w:ascii="Times New Roman" w:hAnsi="Times New Roman"/>
        </w:rPr>
        <w:t>contratação</w:t>
      </w:r>
      <w:r w:rsidRPr="00EB046C">
        <w:rPr>
          <w:rFonts w:ascii="Times New Roman" w:hAnsi="Times New Roman"/>
        </w:rPr>
        <w:t xml:space="preserve">, em </w:t>
      </w:r>
      <w:r w:rsidR="0060755C" w:rsidRPr="00EB046C">
        <w:rPr>
          <w:rFonts w:ascii="Times New Roman" w:hAnsi="Times New Roman"/>
        </w:rPr>
        <w:t>sítios</w:t>
      </w:r>
      <w:r w:rsidRPr="00EB046C">
        <w:rPr>
          <w:rFonts w:ascii="Times New Roman" w:hAnsi="Times New Roman"/>
        </w:rPr>
        <w:t xml:space="preserve"> </w:t>
      </w:r>
      <w:r w:rsidR="0060755C" w:rsidRPr="00EB046C">
        <w:rPr>
          <w:rFonts w:ascii="Times New Roman" w:hAnsi="Times New Roman"/>
        </w:rPr>
        <w:t>eletrônicos</w:t>
      </w:r>
      <w:r w:rsidRPr="00EB046C">
        <w:rPr>
          <w:rFonts w:ascii="Times New Roman" w:hAnsi="Times New Roman"/>
        </w:rPr>
        <w:t xml:space="preserve"> oficiais de </w:t>
      </w:r>
      <w:r w:rsidR="0060755C" w:rsidRPr="00EB046C">
        <w:rPr>
          <w:rFonts w:ascii="Times New Roman" w:hAnsi="Times New Roman"/>
        </w:rPr>
        <w:t>órgãos</w:t>
      </w:r>
      <w:r w:rsidRPr="00EB046C">
        <w:rPr>
          <w:rFonts w:ascii="Times New Roman" w:hAnsi="Times New Roman"/>
        </w:rPr>
        <w:t xml:space="preserve"> e entidades emissores de </w:t>
      </w:r>
      <w:r w:rsidR="0060755C" w:rsidRPr="00EB046C">
        <w:rPr>
          <w:rFonts w:ascii="Times New Roman" w:hAnsi="Times New Roman"/>
        </w:rPr>
        <w:t>certidões</w:t>
      </w:r>
      <w:r w:rsidRPr="00EB046C">
        <w:rPr>
          <w:rFonts w:ascii="Times New Roman" w:hAnsi="Times New Roman"/>
        </w:rPr>
        <w:t xml:space="preserve"> constitui meio legal de prova, para fins de </w:t>
      </w:r>
      <w:r w:rsidR="0060755C" w:rsidRPr="00EB046C">
        <w:rPr>
          <w:rFonts w:ascii="Times New Roman" w:hAnsi="Times New Roman"/>
        </w:rPr>
        <w:t>habilitação</w:t>
      </w:r>
      <w:r w:rsidRPr="00EB046C">
        <w:rPr>
          <w:rFonts w:ascii="Times New Roman" w:hAnsi="Times New Roman"/>
        </w:rPr>
        <w:t xml:space="preserve">. </w:t>
      </w:r>
    </w:p>
    <w:p w14:paraId="17795FAF" w14:textId="068E61EA" w:rsidR="002117CE" w:rsidRPr="00EB046C" w:rsidRDefault="001A3710" w:rsidP="00EB046C">
      <w:pPr>
        <w:pStyle w:val="PargrafodaLista"/>
        <w:numPr>
          <w:ilvl w:val="2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Os documentos exigidos para </w:t>
      </w:r>
      <w:r w:rsidR="0060755C" w:rsidRPr="00EB046C">
        <w:rPr>
          <w:rFonts w:ascii="Times New Roman" w:hAnsi="Times New Roman"/>
        </w:rPr>
        <w:t>habilitação</w:t>
      </w:r>
      <w:r w:rsidRPr="00EB046C">
        <w:rPr>
          <w:rFonts w:ascii="Times New Roman" w:hAnsi="Times New Roman"/>
        </w:rPr>
        <w:t xml:space="preserve"> que </w:t>
      </w:r>
      <w:r w:rsidR="0060755C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 estejam contemplados no </w:t>
      </w:r>
      <w:r w:rsidR="0060755C" w:rsidRPr="00EB046C">
        <w:rPr>
          <w:rFonts w:ascii="Times New Roman" w:hAnsi="Times New Roman"/>
        </w:rPr>
        <w:t>SICAF</w:t>
      </w:r>
      <w:r w:rsidRPr="00EB046C">
        <w:rPr>
          <w:rFonts w:ascii="Times New Roman" w:hAnsi="Times New Roman"/>
        </w:rPr>
        <w:t xml:space="preserve"> </w:t>
      </w:r>
      <w:r w:rsidR="0060755C" w:rsidRPr="00EB046C">
        <w:rPr>
          <w:rFonts w:ascii="Times New Roman" w:hAnsi="Times New Roman"/>
        </w:rPr>
        <w:t>serão</w:t>
      </w:r>
      <w:r w:rsidRPr="00EB046C">
        <w:rPr>
          <w:rFonts w:ascii="Times New Roman" w:hAnsi="Times New Roman"/>
        </w:rPr>
        <w:t xml:space="preserve"> enviados por meio do sistema, em formato digital, no prazo </w:t>
      </w:r>
      <w:r w:rsidR="0060755C" w:rsidRPr="00EB046C">
        <w:rPr>
          <w:rFonts w:ascii="Times New Roman" w:hAnsi="Times New Roman"/>
        </w:rPr>
        <w:t>máximo</w:t>
      </w:r>
      <w:r w:rsidRPr="00EB046C">
        <w:rPr>
          <w:rFonts w:ascii="Times New Roman" w:hAnsi="Times New Roman"/>
        </w:rPr>
        <w:t xml:space="preserve"> de 0</w:t>
      </w:r>
      <w:r w:rsidR="00402618" w:rsidRPr="00EB046C">
        <w:rPr>
          <w:rFonts w:ascii="Times New Roman" w:hAnsi="Times New Roman"/>
        </w:rPr>
        <w:t>1</w:t>
      </w:r>
      <w:r w:rsidRPr="00EB046C">
        <w:rPr>
          <w:rFonts w:ascii="Times New Roman" w:hAnsi="Times New Roman"/>
        </w:rPr>
        <w:t xml:space="preserve"> (</w:t>
      </w:r>
      <w:r w:rsidR="00402618" w:rsidRPr="00EB046C">
        <w:rPr>
          <w:rFonts w:ascii="Times New Roman" w:hAnsi="Times New Roman"/>
        </w:rPr>
        <w:t>uma</w:t>
      </w:r>
      <w:r w:rsidRPr="00EB046C">
        <w:rPr>
          <w:rFonts w:ascii="Times New Roman" w:hAnsi="Times New Roman"/>
        </w:rPr>
        <w:t xml:space="preserve">) hora, </w:t>
      </w:r>
      <w:r w:rsidR="0060755C" w:rsidRPr="00EB046C">
        <w:rPr>
          <w:rFonts w:ascii="Times New Roman" w:hAnsi="Times New Roman"/>
        </w:rPr>
        <w:t>prorrogável</w:t>
      </w:r>
      <w:r w:rsidRPr="00EB046C">
        <w:rPr>
          <w:rFonts w:ascii="Times New Roman" w:hAnsi="Times New Roman"/>
        </w:rPr>
        <w:t xml:space="preserve"> por igual </w:t>
      </w:r>
      <w:r w:rsidR="0060755C" w:rsidRPr="00EB046C">
        <w:rPr>
          <w:rFonts w:ascii="Times New Roman" w:hAnsi="Times New Roman"/>
        </w:rPr>
        <w:t>período</w:t>
      </w:r>
      <w:r w:rsidRPr="00EB046C">
        <w:rPr>
          <w:rFonts w:ascii="Times New Roman" w:hAnsi="Times New Roman"/>
        </w:rPr>
        <w:t xml:space="preserve">, contado da </w:t>
      </w:r>
      <w:r w:rsidR="0060755C" w:rsidRPr="00EB046C">
        <w:rPr>
          <w:rFonts w:ascii="Times New Roman" w:hAnsi="Times New Roman"/>
        </w:rPr>
        <w:t>solicitação</w:t>
      </w:r>
      <w:r w:rsidRPr="00EB046C">
        <w:rPr>
          <w:rFonts w:ascii="Times New Roman" w:hAnsi="Times New Roman"/>
        </w:rPr>
        <w:t xml:space="preserve"> do agente de </w:t>
      </w:r>
      <w:r w:rsidR="0060755C" w:rsidRPr="00EB046C">
        <w:rPr>
          <w:rFonts w:ascii="Times New Roman" w:hAnsi="Times New Roman"/>
        </w:rPr>
        <w:t>contratação</w:t>
      </w:r>
      <w:r w:rsidRPr="00EB046C">
        <w:rPr>
          <w:rFonts w:ascii="Times New Roman" w:hAnsi="Times New Roman"/>
        </w:rPr>
        <w:t xml:space="preserve">. </w:t>
      </w:r>
    </w:p>
    <w:p w14:paraId="2658796B" w14:textId="77777777" w:rsidR="002117CE" w:rsidRPr="00EB046C" w:rsidRDefault="001A3710" w:rsidP="00EB046C">
      <w:pPr>
        <w:pStyle w:val="PargrafodaLista"/>
        <w:numPr>
          <w:ilvl w:val="1"/>
          <w:numId w:val="5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A </w:t>
      </w:r>
      <w:r w:rsidR="00386750" w:rsidRPr="00EB046C">
        <w:rPr>
          <w:rFonts w:ascii="Times New Roman" w:hAnsi="Times New Roman"/>
        </w:rPr>
        <w:t>verificação</w:t>
      </w:r>
      <w:r w:rsidRPr="00EB046C">
        <w:rPr>
          <w:rFonts w:ascii="Times New Roman" w:hAnsi="Times New Roman"/>
        </w:rPr>
        <w:t xml:space="preserve"> no </w:t>
      </w:r>
      <w:r w:rsidR="00386750" w:rsidRPr="00EB046C">
        <w:rPr>
          <w:rFonts w:ascii="Times New Roman" w:hAnsi="Times New Roman"/>
        </w:rPr>
        <w:t xml:space="preserve">SICAF </w:t>
      </w:r>
      <w:r w:rsidRPr="00EB046C">
        <w:rPr>
          <w:rFonts w:ascii="Times New Roman" w:hAnsi="Times New Roman"/>
        </w:rPr>
        <w:t xml:space="preserve">ou a </w:t>
      </w:r>
      <w:r w:rsidR="00386750" w:rsidRPr="00EB046C">
        <w:rPr>
          <w:rFonts w:ascii="Times New Roman" w:hAnsi="Times New Roman"/>
        </w:rPr>
        <w:t>exigência</w:t>
      </w:r>
      <w:r w:rsidRPr="00EB046C">
        <w:rPr>
          <w:rFonts w:ascii="Times New Roman" w:hAnsi="Times New Roman"/>
        </w:rPr>
        <w:t xml:space="preserve"> dos documentos nele </w:t>
      </w:r>
      <w:r w:rsidR="00386750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 contidos somente </w:t>
      </w:r>
      <w:r w:rsidR="006C2BEE" w:rsidRPr="00EB046C">
        <w:rPr>
          <w:rFonts w:ascii="Times New Roman" w:hAnsi="Times New Roman"/>
        </w:rPr>
        <w:t>será</w:t>
      </w:r>
      <w:r w:rsidRPr="00EB046C">
        <w:rPr>
          <w:rFonts w:ascii="Times New Roman" w:hAnsi="Times New Roman"/>
        </w:rPr>
        <w:t xml:space="preserve"> feita em </w:t>
      </w:r>
      <w:r w:rsidR="006C2BEE" w:rsidRPr="00EB046C">
        <w:rPr>
          <w:rFonts w:ascii="Times New Roman" w:hAnsi="Times New Roman"/>
        </w:rPr>
        <w:t>relação</w:t>
      </w:r>
      <w:r w:rsidRPr="00EB046C">
        <w:rPr>
          <w:rFonts w:ascii="Times New Roman" w:hAnsi="Times New Roman"/>
        </w:rPr>
        <w:t xml:space="preserve"> ao licitante vencedor. </w:t>
      </w:r>
    </w:p>
    <w:p w14:paraId="2B36C43B" w14:textId="77777777" w:rsidR="00D4714F" w:rsidRPr="00EB046C" w:rsidRDefault="001A3710" w:rsidP="00EB046C">
      <w:pPr>
        <w:pStyle w:val="PargrafodaLista"/>
        <w:numPr>
          <w:ilvl w:val="2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Os documentos relativos à regularidade fiscal somente </w:t>
      </w:r>
      <w:r w:rsidR="006C2BEE" w:rsidRPr="00EB046C">
        <w:rPr>
          <w:rFonts w:ascii="Times New Roman" w:hAnsi="Times New Roman"/>
        </w:rPr>
        <w:t>serão</w:t>
      </w:r>
      <w:r w:rsidRPr="00EB046C">
        <w:rPr>
          <w:rFonts w:ascii="Times New Roman" w:hAnsi="Times New Roman"/>
        </w:rPr>
        <w:t xml:space="preserve"> exigidos, em qualquer caso, em momento posterior ao julgamento das propostas, e apenas do licitante mais bem classificado. </w:t>
      </w:r>
    </w:p>
    <w:p w14:paraId="6F12D469" w14:textId="77777777" w:rsidR="009049A5" w:rsidRPr="00EB046C" w:rsidRDefault="006C2BEE" w:rsidP="00EB046C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>Após</w:t>
      </w:r>
      <w:r w:rsidR="001A3710" w:rsidRPr="00EB046C">
        <w:rPr>
          <w:rFonts w:ascii="Times New Roman" w:hAnsi="Times New Roman"/>
        </w:rPr>
        <w:t xml:space="preserve"> a entrega dos documentos para </w:t>
      </w:r>
      <w:r w:rsidRPr="00EB046C">
        <w:rPr>
          <w:rFonts w:ascii="Times New Roman" w:hAnsi="Times New Roman"/>
        </w:rPr>
        <w:t>habilitação</w:t>
      </w:r>
      <w:r w:rsidR="001A3710" w:rsidRPr="00EB046C">
        <w:rPr>
          <w:rFonts w:ascii="Times New Roman" w:hAnsi="Times New Roman"/>
        </w:rPr>
        <w:t xml:space="preserve">, </w:t>
      </w:r>
      <w:r w:rsidRPr="00EB046C">
        <w:rPr>
          <w:rFonts w:ascii="Times New Roman" w:hAnsi="Times New Roman"/>
        </w:rPr>
        <w:t>não</w:t>
      </w:r>
      <w:r w:rsidR="001A3710" w:rsidRPr="00EB046C">
        <w:rPr>
          <w:rFonts w:ascii="Times New Roman" w:hAnsi="Times New Roman"/>
        </w:rPr>
        <w:t xml:space="preserve"> </w:t>
      </w:r>
      <w:r w:rsidRPr="00EB046C">
        <w:rPr>
          <w:rFonts w:ascii="Times New Roman" w:hAnsi="Times New Roman"/>
        </w:rPr>
        <w:t>será</w:t>
      </w:r>
      <w:r w:rsidR="001A3710" w:rsidRPr="00EB046C">
        <w:rPr>
          <w:rFonts w:ascii="Times New Roman" w:hAnsi="Times New Roman"/>
        </w:rPr>
        <w:t xml:space="preserve"> permitida a </w:t>
      </w:r>
      <w:r w:rsidR="00EC439C" w:rsidRPr="00EB046C">
        <w:rPr>
          <w:rFonts w:ascii="Times New Roman" w:hAnsi="Times New Roman"/>
        </w:rPr>
        <w:t>substituição</w:t>
      </w:r>
      <w:r w:rsidR="001A3710" w:rsidRPr="00EB046C">
        <w:rPr>
          <w:rFonts w:ascii="Times New Roman" w:hAnsi="Times New Roman"/>
        </w:rPr>
        <w:t xml:space="preserve"> ou a </w:t>
      </w:r>
      <w:r w:rsidR="00EC439C" w:rsidRPr="00EB046C">
        <w:rPr>
          <w:rFonts w:ascii="Times New Roman" w:hAnsi="Times New Roman"/>
        </w:rPr>
        <w:t>apresentação</w:t>
      </w:r>
      <w:r w:rsidR="001A3710" w:rsidRPr="00EB046C">
        <w:rPr>
          <w:rFonts w:ascii="Times New Roman" w:hAnsi="Times New Roman"/>
        </w:rPr>
        <w:t xml:space="preserve"> de novos documentos, salvo em sede de </w:t>
      </w:r>
      <w:r w:rsidR="00EC439C" w:rsidRPr="00EB046C">
        <w:rPr>
          <w:rFonts w:ascii="Times New Roman" w:hAnsi="Times New Roman"/>
        </w:rPr>
        <w:t>diligência</w:t>
      </w:r>
      <w:r w:rsidR="001A3710" w:rsidRPr="00EB046C">
        <w:rPr>
          <w:rFonts w:ascii="Times New Roman" w:hAnsi="Times New Roman"/>
        </w:rPr>
        <w:t xml:space="preserve">, para (Lei </w:t>
      </w:r>
      <w:r w:rsidR="0059389D" w:rsidRPr="00EB046C">
        <w:rPr>
          <w:rFonts w:ascii="Times New Roman" w:hAnsi="Times New Roman"/>
        </w:rPr>
        <w:t xml:space="preserve">nº </w:t>
      </w:r>
      <w:r w:rsidR="001A3710" w:rsidRPr="00EB046C">
        <w:rPr>
          <w:rFonts w:ascii="Times New Roman" w:hAnsi="Times New Roman"/>
        </w:rPr>
        <w:t xml:space="preserve">14.133/21, art. 64): </w:t>
      </w:r>
    </w:p>
    <w:p w14:paraId="406BBD33" w14:textId="77777777" w:rsidR="009049A5" w:rsidRPr="00EB046C" w:rsidRDefault="00EC439C" w:rsidP="00EB046C">
      <w:pPr>
        <w:pStyle w:val="PargrafodaLista"/>
        <w:numPr>
          <w:ilvl w:val="2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>Complementação</w:t>
      </w:r>
      <w:r w:rsidR="001A3710" w:rsidRPr="00EB046C">
        <w:rPr>
          <w:rFonts w:ascii="Times New Roman" w:hAnsi="Times New Roman"/>
        </w:rPr>
        <w:t xml:space="preserve"> de </w:t>
      </w:r>
      <w:r w:rsidRPr="00EB046C">
        <w:rPr>
          <w:rFonts w:ascii="Times New Roman" w:hAnsi="Times New Roman"/>
        </w:rPr>
        <w:t>informações</w:t>
      </w:r>
      <w:r w:rsidR="001A3710" w:rsidRPr="00EB046C">
        <w:rPr>
          <w:rFonts w:ascii="Times New Roman" w:hAnsi="Times New Roman"/>
        </w:rPr>
        <w:t xml:space="preserve"> acerca dos documentos </w:t>
      </w:r>
      <w:proofErr w:type="spellStart"/>
      <w:r w:rsidR="001A3710" w:rsidRPr="00EB046C">
        <w:rPr>
          <w:rFonts w:ascii="Times New Roman" w:hAnsi="Times New Roman"/>
        </w:rPr>
        <w:t>ja</w:t>
      </w:r>
      <w:proofErr w:type="spellEnd"/>
      <w:r w:rsidR="001A3710" w:rsidRPr="00EB046C">
        <w:rPr>
          <w:rFonts w:ascii="Times New Roman" w:hAnsi="Times New Roman"/>
        </w:rPr>
        <w:t xml:space="preserve">́ apresentados pelos licitantes e desde que </w:t>
      </w:r>
      <w:r w:rsidRPr="00EB046C">
        <w:rPr>
          <w:rFonts w:ascii="Times New Roman" w:hAnsi="Times New Roman"/>
        </w:rPr>
        <w:t>necessária</w:t>
      </w:r>
      <w:r w:rsidR="001A3710" w:rsidRPr="00EB046C">
        <w:rPr>
          <w:rFonts w:ascii="Times New Roman" w:hAnsi="Times New Roman"/>
        </w:rPr>
        <w:t xml:space="preserve"> para apurar fatos existentes à </w:t>
      </w:r>
      <w:r w:rsidRPr="00EB046C">
        <w:rPr>
          <w:rFonts w:ascii="Times New Roman" w:hAnsi="Times New Roman"/>
        </w:rPr>
        <w:t>época</w:t>
      </w:r>
      <w:r w:rsidR="001A3710" w:rsidRPr="00EB046C">
        <w:rPr>
          <w:rFonts w:ascii="Times New Roman" w:hAnsi="Times New Roman"/>
        </w:rPr>
        <w:t xml:space="preserve"> da abertura do certame; e </w:t>
      </w:r>
    </w:p>
    <w:p w14:paraId="00462D84" w14:textId="77777777" w:rsidR="009049A5" w:rsidRPr="00EB046C" w:rsidRDefault="00EC439C" w:rsidP="00EB046C">
      <w:pPr>
        <w:pStyle w:val="PargrafodaLista"/>
        <w:numPr>
          <w:ilvl w:val="2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>Atualização</w:t>
      </w:r>
      <w:r w:rsidR="001A3710" w:rsidRPr="00EB046C">
        <w:rPr>
          <w:rFonts w:ascii="Times New Roman" w:hAnsi="Times New Roman"/>
        </w:rPr>
        <w:t xml:space="preserve"> de documentos cuja validade tenha expirado </w:t>
      </w:r>
      <w:r w:rsidRPr="00EB046C">
        <w:rPr>
          <w:rFonts w:ascii="Times New Roman" w:hAnsi="Times New Roman"/>
        </w:rPr>
        <w:t>após</w:t>
      </w:r>
      <w:r w:rsidR="001A3710" w:rsidRPr="00EB046C">
        <w:rPr>
          <w:rFonts w:ascii="Times New Roman" w:hAnsi="Times New Roman"/>
        </w:rPr>
        <w:t xml:space="preserve"> a data de recebimento das propostas; </w:t>
      </w:r>
    </w:p>
    <w:p w14:paraId="1F4CC838" w14:textId="77777777" w:rsidR="009049A5" w:rsidRPr="00EB046C" w:rsidRDefault="001A3710" w:rsidP="00EB046C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Na </w:t>
      </w:r>
      <w:r w:rsidR="00EC439C" w:rsidRPr="00EB046C">
        <w:rPr>
          <w:rFonts w:ascii="Times New Roman" w:hAnsi="Times New Roman"/>
        </w:rPr>
        <w:t>análise</w:t>
      </w:r>
      <w:r w:rsidRPr="00EB046C">
        <w:rPr>
          <w:rFonts w:ascii="Times New Roman" w:hAnsi="Times New Roman"/>
        </w:rPr>
        <w:t xml:space="preserve"> dos documentos de </w:t>
      </w:r>
      <w:r w:rsidR="00EC439C" w:rsidRPr="00EB046C">
        <w:rPr>
          <w:rFonts w:ascii="Times New Roman" w:hAnsi="Times New Roman"/>
        </w:rPr>
        <w:t>habilitação</w:t>
      </w:r>
      <w:r w:rsidRPr="00EB046C">
        <w:rPr>
          <w:rFonts w:ascii="Times New Roman" w:hAnsi="Times New Roman"/>
        </w:rPr>
        <w:t xml:space="preserve">, a </w:t>
      </w:r>
      <w:r w:rsidR="00EC439C" w:rsidRPr="00EB046C">
        <w:rPr>
          <w:rFonts w:ascii="Times New Roman" w:hAnsi="Times New Roman"/>
        </w:rPr>
        <w:t>comissão</w:t>
      </w:r>
      <w:r w:rsidRPr="00EB046C">
        <w:rPr>
          <w:rFonts w:ascii="Times New Roman" w:hAnsi="Times New Roman"/>
        </w:rPr>
        <w:t xml:space="preserve"> de </w:t>
      </w:r>
      <w:r w:rsidR="00EC439C" w:rsidRPr="00EB046C">
        <w:rPr>
          <w:rFonts w:ascii="Times New Roman" w:hAnsi="Times New Roman"/>
        </w:rPr>
        <w:t>contratação</w:t>
      </w:r>
      <w:r w:rsidRPr="00EB046C">
        <w:rPr>
          <w:rFonts w:ascii="Times New Roman" w:hAnsi="Times New Roman"/>
        </w:rPr>
        <w:t xml:space="preserve"> </w:t>
      </w:r>
      <w:r w:rsidR="00EC439C" w:rsidRPr="00EB046C">
        <w:rPr>
          <w:rFonts w:ascii="Times New Roman" w:hAnsi="Times New Roman"/>
        </w:rPr>
        <w:t>poderá</w:t>
      </w:r>
      <w:r w:rsidRPr="00EB046C">
        <w:rPr>
          <w:rFonts w:ascii="Times New Roman" w:hAnsi="Times New Roman"/>
        </w:rPr>
        <w:t xml:space="preserve"> sanar erros ou falhas, que </w:t>
      </w:r>
      <w:r w:rsidR="00C073BA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 alterem a </w:t>
      </w:r>
      <w:r w:rsidR="00C073BA" w:rsidRPr="00EB046C">
        <w:rPr>
          <w:rFonts w:ascii="Times New Roman" w:hAnsi="Times New Roman"/>
        </w:rPr>
        <w:t>substância</w:t>
      </w:r>
      <w:r w:rsidRPr="00EB046C">
        <w:rPr>
          <w:rFonts w:ascii="Times New Roman" w:hAnsi="Times New Roman"/>
        </w:rPr>
        <w:t xml:space="preserve"> dos documentos e sua validade </w:t>
      </w:r>
      <w:r w:rsidR="00C073BA" w:rsidRPr="00EB046C">
        <w:rPr>
          <w:rFonts w:ascii="Times New Roman" w:hAnsi="Times New Roman"/>
        </w:rPr>
        <w:t>jurídica</w:t>
      </w:r>
      <w:r w:rsidRPr="00EB046C">
        <w:rPr>
          <w:rFonts w:ascii="Times New Roman" w:hAnsi="Times New Roman"/>
        </w:rPr>
        <w:t xml:space="preserve">, mediante </w:t>
      </w:r>
      <w:r w:rsidR="00C073BA" w:rsidRPr="00EB046C">
        <w:rPr>
          <w:rFonts w:ascii="Times New Roman" w:hAnsi="Times New Roman"/>
        </w:rPr>
        <w:t>decisão</w:t>
      </w:r>
      <w:r w:rsidRPr="00EB046C">
        <w:rPr>
          <w:rFonts w:ascii="Times New Roman" w:hAnsi="Times New Roman"/>
        </w:rPr>
        <w:t xml:space="preserve"> fundamentada, registrada em ata e </w:t>
      </w:r>
      <w:r w:rsidR="00C073BA" w:rsidRPr="00EB046C">
        <w:rPr>
          <w:rFonts w:ascii="Times New Roman" w:hAnsi="Times New Roman"/>
        </w:rPr>
        <w:t>acessível</w:t>
      </w:r>
      <w:r w:rsidRPr="00EB046C">
        <w:rPr>
          <w:rFonts w:ascii="Times New Roman" w:hAnsi="Times New Roman"/>
        </w:rPr>
        <w:t xml:space="preserve"> a todos, atribuindo-lhes </w:t>
      </w:r>
      <w:r w:rsidR="00C073BA" w:rsidRPr="00EB046C">
        <w:rPr>
          <w:rFonts w:ascii="Times New Roman" w:hAnsi="Times New Roman"/>
        </w:rPr>
        <w:t>eficácia</w:t>
      </w:r>
      <w:r w:rsidRPr="00EB046C">
        <w:rPr>
          <w:rFonts w:ascii="Times New Roman" w:hAnsi="Times New Roman"/>
        </w:rPr>
        <w:t xml:space="preserve"> para fins de </w:t>
      </w:r>
      <w:r w:rsidR="00C073BA" w:rsidRPr="00EB046C">
        <w:rPr>
          <w:rFonts w:ascii="Times New Roman" w:hAnsi="Times New Roman"/>
        </w:rPr>
        <w:t>habilitação</w:t>
      </w:r>
      <w:r w:rsidRPr="00EB046C">
        <w:rPr>
          <w:rFonts w:ascii="Times New Roman" w:hAnsi="Times New Roman"/>
        </w:rPr>
        <w:t xml:space="preserve"> e </w:t>
      </w:r>
      <w:r w:rsidR="00C073BA" w:rsidRPr="00EB046C">
        <w:rPr>
          <w:rFonts w:ascii="Times New Roman" w:hAnsi="Times New Roman"/>
        </w:rPr>
        <w:t>classificação</w:t>
      </w:r>
      <w:r w:rsidRPr="00EB046C">
        <w:rPr>
          <w:rFonts w:ascii="Times New Roman" w:hAnsi="Times New Roman"/>
        </w:rPr>
        <w:t xml:space="preserve">. </w:t>
      </w:r>
    </w:p>
    <w:p w14:paraId="5FA9C6B6" w14:textId="77777777" w:rsidR="009049A5" w:rsidRPr="00EB046C" w:rsidRDefault="001A3710" w:rsidP="00EB046C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Na </w:t>
      </w:r>
      <w:r w:rsidR="00C073BA" w:rsidRPr="00EB046C">
        <w:rPr>
          <w:rFonts w:ascii="Times New Roman" w:hAnsi="Times New Roman"/>
        </w:rPr>
        <w:t>hipótese</w:t>
      </w:r>
      <w:r w:rsidRPr="00EB046C">
        <w:rPr>
          <w:rFonts w:ascii="Times New Roman" w:hAnsi="Times New Roman"/>
        </w:rPr>
        <w:t xml:space="preserve"> de o licitante </w:t>
      </w:r>
      <w:r w:rsidR="00683063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 atender </w:t>
      </w:r>
      <w:r w:rsidR="00683063" w:rsidRPr="00EB046C">
        <w:rPr>
          <w:rFonts w:ascii="Times New Roman" w:hAnsi="Times New Roman"/>
        </w:rPr>
        <w:t>às</w:t>
      </w:r>
      <w:r w:rsidRPr="00EB046C">
        <w:rPr>
          <w:rFonts w:ascii="Times New Roman" w:hAnsi="Times New Roman"/>
        </w:rPr>
        <w:t xml:space="preserve"> </w:t>
      </w:r>
      <w:r w:rsidR="00683063" w:rsidRPr="00EB046C">
        <w:rPr>
          <w:rFonts w:ascii="Times New Roman" w:hAnsi="Times New Roman"/>
        </w:rPr>
        <w:t>exigências</w:t>
      </w:r>
      <w:r w:rsidRPr="00EB046C">
        <w:rPr>
          <w:rFonts w:ascii="Times New Roman" w:hAnsi="Times New Roman"/>
        </w:rPr>
        <w:t xml:space="preserve"> para </w:t>
      </w:r>
      <w:r w:rsidR="00683063" w:rsidRPr="00EB046C">
        <w:rPr>
          <w:rFonts w:ascii="Times New Roman" w:hAnsi="Times New Roman"/>
        </w:rPr>
        <w:t>habilitação</w:t>
      </w:r>
      <w:r w:rsidRPr="00EB046C">
        <w:rPr>
          <w:rFonts w:ascii="Times New Roman" w:hAnsi="Times New Roman"/>
        </w:rPr>
        <w:t xml:space="preserve">, o Agente de Contratação examinará a proposta subsequente e assim sucessivamente, na ordem de </w:t>
      </w:r>
      <w:r w:rsidR="00683063" w:rsidRPr="00EB046C">
        <w:rPr>
          <w:rFonts w:ascii="Times New Roman" w:hAnsi="Times New Roman"/>
        </w:rPr>
        <w:t>classificação</w:t>
      </w:r>
      <w:r w:rsidRPr="00EB046C">
        <w:rPr>
          <w:rFonts w:ascii="Times New Roman" w:hAnsi="Times New Roman"/>
        </w:rPr>
        <w:t xml:space="preserve">, </w:t>
      </w:r>
      <w:r w:rsidR="00683063" w:rsidRPr="00EB046C">
        <w:rPr>
          <w:rFonts w:ascii="Times New Roman" w:hAnsi="Times New Roman"/>
        </w:rPr>
        <w:t>até</w:t>
      </w:r>
      <w:r w:rsidRPr="00EB046C">
        <w:rPr>
          <w:rFonts w:ascii="Times New Roman" w:hAnsi="Times New Roman"/>
        </w:rPr>
        <w:t xml:space="preserve"> a </w:t>
      </w:r>
      <w:r w:rsidR="00683063" w:rsidRPr="00EB046C">
        <w:rPr>
          <w:rFonts w:ascii="Times New Roman" w:hAnsi="Times New Roman"/>
        </w:rPr>
        <w:t>apuração</w:t>
      </w:r>
      <w:r w:rsidRPr="00EB046C">
        <w:rPr>
          <w:rFonts w:ascii="Times New Roman" w:hAnsi="Times New Roman"/>
        </w:rPr>
        <w:t xml:space="preserve"> de uma proposta que atenda ao presente edital. </w:t>
      </w:r>
    </w:p>
    <w:p w14:paraId="0F392F74" w14:textId="77777777" w:rsidR="009049A5" w:rsidRPr="00EB046C" w:rsidRDefault="001A3710" w:rsidP="00EB046C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Somente </w:t>
      </w:r>
      <w:r w:rsidR="00683063" w:rsidRPr="00EB046C">
        <w:rPr>
          <w:rFonts w:ascii="Times New Roman" w:hAnsi="Times New Roman"/>
        </w:rPr>
        <w:t>serão</w:t>
      </w:r>
      <w:r w:rsidRPr="00EB046C">
        <w:rPr>
          <w:rFonts w:ascii="Times New Roman" w:hAnsi="Times New Roman"/>
        </w:rPr>
        <w:t xml:space="preserve"> disponibilizados para acesso </w:t>
      </w:r>
      <w:r w:rsidR="00066270" w:rsidRPr="00EB046C">
        <w:rPr>
          <w:rFonts w:ascii="Times New Roman" w:hAnsi="Times New Roman"/>
        </w:rPr>
        <w:t>público</w:t>
      </w:r>
      <w:r w:rsidRPr="00EB046C">
        <w:rPr>
          <w:rFonts w:ascii="Times New Roman" w:hAnsi="Times New Roman"/>
        </w:rPr>
        <w:t xml:space="preserve"> os documentos de </w:t>
      </w:r>
      <w:r w:rsidR="00066270" w:rsidRPr="00EB046C">
        <w:rPr>
          <w:rFonts w:ascii="Times New Roman" w:hAnsi="Times New Roman"/>
        </w:rPr>
        <w:t>habilitação</w:t>
      </w:r>
      <w:r w:rsidRPr="00EB046C">
        <w:rPr>
          <w:rFonts w:ascii="Times New Roman" w:hAnsi="Times New Roman"/>
        </w:rPr>
        <w:t xml:space="preserve"> do licitante cuja proposta atenda ao edital de </w:t>
      </w:r>
      <w:r w:rsidR="00066270" w:rsidRPr="00EB046C">
        <w:rPr>
          <w:rFonts w:ascii="Times New Roman" w:hAnsi="Times New Roman"/>
        </w:rPr>
        <w:t>licitação</w:t>
      </w:r>
      <w:r w:rsidRPr="00EB046C">
        <w:rPr>
          <w:rFonts w:ascii="Times New Roman" w:hAnsi="Times New Roman"/>
        </w:rPr>
        <w:t xml:space="preserve">, </w:t>
      </w:r>
      <w:r w:rsidR="00066270" w:rsidRPr="00EB046C">
        <w:rPr>
          <w:rFonts w:ascii="Times New Roman" w:hAnsi="Times New Roman"/>
        </w:rPr>
        <w:t>após</w:t>
      </w:r>
      <w:r w:rsidRPr="00EB046C">
        <w:rPr>
          <w:rFonts w:ascii="Times New Roman" w:hAnsi="Times New Roman"/>
        </w:rPr>
        <w:t xml:space="preserve"> </w:t>
      </w:r>
      <w:r w:rsidR="00066270" w:rsidRPr="00EB046C">
        <w:rPr>
          <w:rFonts w:ascii="Times New Roman" w:hAnsi="Times New Roman"/>
        </w:rPr>
        <w:t>concluídos</w:t>
      </w:r>
      <w:r w:rsidRPr="00EB046C">
        <w:rPr>
          <w:rFonts w:ascii="Times New Roman" w:hAnsi="Times New Roman"/>
        </w:rPr>
        <w:t xml:space="preserve"> os procedimentos de que trata o subitem anterior. </w:t>
      </w:r>
    </w:p>
    <w:p w14:paraId="1FDE27DF" w14:textId="77777777" w:rsidR="009049A5" w:rsidRPr="00EB046C" w:rsidRDefault="001A3710" w:rsidP="00EB046C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A </w:t>
      </w:r>
      <w:r w:rsidR="00066270" w:rsidRPr="00EB046C">
        <w:rPr>
          <w:rFonts w:ascii="Times New Roman" w:hAnsi="Times New Roman"/>
        </w:rPr>
        <w:t>comprovação</w:t>
      </w:r>
      <w:r w:rsidRPr="00EB046C">
        <w:rPr>
          <w:rFonts w:ascii="Times New Roman" w:hAnsi="Times New Roman"/>
        </w:rPr>
        <w:t xml:space="preserve"> de regularidade fiscal e trabalhista das microempresas e das empresas de pequeno porte somente </w:t>
      </w:r>
      <w:r w:rsidR="00066270" w:rsidRPr="00EB046C">
        <w:rPr>
          <w:rFonts w:ascii="Times New Roman" w:hAnsi="Times New Roman"/>
        </w:rPr>
        <w:t>será</w:t>
      </w:r>
      <w:r w:rsidRPr="00EB046C">
        <w:rPr>
          <w:rFonts w:ascii="Times New Roman" w:hAnsi="Times New Roman"/>
        </w:rPr>
        <w:t xml:space="preserve"> exigida para efeito de </w:t>
      </w:r>
      <w:r w:rsidR="00414788" w:rsidRPr="00EB046C">
        <w:rPr>
          <w:rFonts w:ascii="Times New Roman" w:hAnsi="Times New Roman"/>
        </w:rPr>
        <w:t>contratação</w:t>
      </w:r>
      <w:r w:rsidRPr="00EB046C">
        <w:rPr>
          <w:rFonts w:ascii="Times New Roman" w:hAnsi="Times New Roman"/>
        </w:rPr>
        <w:t xml:space="preserve">, e </w:t>
      </w:r>
      <w:r w:rsidR="00414788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 como </w:t>
      </w:r>
      <w:r w:rsidR="00414788" w:rsidRPr="00EB046C">
        <w:rPr>
          <w:rFonts w:ascii="Times New Roman" w:hAnsi="Times New Roman"/>
        </w:rPr>
        <w:t>condição</w:t>
      </w:r>
      <w:r w:rsidRPr="00EB046C">
        <w:rPr>
          <w:rFonts w:ascii="Times New Roman" w:hAnsi="Times New Roman"/>
        </w:rPr>
        <w:t xml:space="preserve"> para </w:t>
      </w:r>
      <w:r w:rsidR="00414788" w:rsidRPr="00EB046C">
        <w:rPr>
          <w:rFonts w:ascii="Times New Roman" w:hAnsi="Times New Roman"/>
        </w:rPr>
        <w:t>participação</w:t>
      </w:r>
      <w:r w:rsidRPr="00EB046C">
        <w:rPr>
          <w:rFonts w:ascii="Times New Roman" w:hAnsi="Times New Roman"/>
        </w:rPr>
        <w:t xml:space="preserve"> na </w:t>
      </w:r>
      <w:r w:rsidR="00414788" w:rsidRPr="00EB046C">
        <w:rPr>
          <w:rFonts w:ascii="Times New Roman" w:hAnsi="Times New Roman"/>
        </w:rPr>
        <w:t>licitação</w:t>
      </w:r>
      <w:r w:rsidR="009049A5" w:rsidRPr="00EB046C">
        <w:rPr>
          <w:rFonts w:ascii="Times New Roman" w:hAnsi="Times New Roman"/>
        </w:rPr>
        <w:t>.</w:t>
      </w:r>
    </w:p>
    <w:p w14:paraId="28AC485E" w14:textId="77777777" w:rsidR="009049A5" w:rsidRPr="00EB046C" w:rsidRDefault="001A3710" w:rsidP="00EB046C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lastRenderedPageBreak/>
        <w:t xml:space="preserve">Quando a fase de </w:t>
      </w:r>
      <w:r w:rsidR="00414788" w:rsidRPr="00EB046C">
        <w:rPr>
          <w:rFonts w:ascii="Times New Roman" w:hAnsi="Times New Roman"/>
        </w:rPr>
        <w:t>habilitação</w:t>
      </w:r>
      <w:r w:rsidRPr="00EB046C">
        <w:rPr>
          <w:rFonts w:ascii="Times New Roman" w:hAnsi="Times New Roman"/>
        </w:rPr>
        <w:t xml:space="preserve"> anteceder a de julgamento e </w:t>
      </w:r>
      <w:r w:rsidR="00414788" w:rsidRPr="00EB046C">
        <w:rPr>
          <w:rFonts w:ascii="Times New Roman" w:hAnsi="Times New Roman"/>
        </w:rPr>
        <w:t>já</w:t>
      </w:r>
      <w:r w:rsidRPr="00EB046C">
        <w:rPr>
          <w:rFonts w:ascii="Times New Roman" w:hAnsi="Times New Roman"/>
        </w:rPr>
        <w:t xml:space="preserve"> tiver sido encerrada, </w:t>
      </w:r>
      <w:r w:rsidR="00414788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 </w:t>
      </w:r>
      <w:r w:rsidR="00414788" w:rsidRPr="00EB046C">
        <w:rPr>
          <w:rFonts w:ascii="Times New Roman" w:hAnsi="Times New Roman"/>
        </w:rPr>
        <w:t>caberá</w:t>
      </w:r>
      <w:r w:rsidRPr="00EB046C">
        <w:rPr>
          <w:rFonts w:ascii="Times New Roman" w:hAnsi="Times New Roman"/>
        </w:rPr>
        <w:t xml:space="preserve">́ </w:t>
      </w:r>
      <w:r w:rsidR="00414788" w:rsidRPr="00EB046C">
        <w:rPr>
          <w:rFonts w:ascii="Times New Roman" w:hAnsi="Times New Roman"/>
        </w:rPr>
        <w:t>exclusão</w:t>
      </w:r>
      <w:r w:rsidRPr="00EB046C">
        <w:rPr>
          <w:rFonts w:ascii="Times New Roman" w:hAnsi="Times New Roman"/>
        </w:rPr>
        <w:t xml:space="preserve"> de licitante por motivo relacionado à </w:t>
      </w:r>
      <w:r w:rsidR="00414788" w:rsidRPr="00EB046C">
        <w:rPr>
          <w:rFonts w:ascii="Times New Roman" w:hAnsi="Times New Roman"/>
        </w:rPr>
        <w:t>habilitação</w:t>
      </w:r>
      <w:r w:rsidRPr="00EB046C">
        <w:rPr>
          <w:rFonts w:ascii="Times New Roman" w:hAnsi="Times New Roman"/>
        </w:rPr>
        <w:t xml:space="preserve">, salvo em </w:t>
      </w:r>
      <w:r w:rsidR="00414788" w:rsidRPr="00EB046C">
        <w:rPr>
          <w:rFonts w:ascii="Times New Roman" w:hAnsi="Times New Roman"/>
        </w:rPr>
        <w:t>razão</w:t>
      </w:r>
      <w:r w:rsidRPr="00EB046C">
        <w:rPr>
          <w:rFonts w:ascii="Times New Roman" w:hAnsi="Times New Roman"/>
        </w:rPr>
        <w:t xml:space="preserve"> de fatos supervenientes ou </w:t>
      </w:r>
      <w:r w:rsidR="00414788" w:rsidRPr="00EB046C">
        <w:rPr>
          <w:rFonts w:ascii="Times New Roman" w:hAnsi="Times New Roman"/>
        </w:rPr>
        <w:t>só</w:t>
      </w:r>
      <w:r w:rsidRPr="00EB046C">
        <w:rPr>
          <w:rFonts w:ascii="Times New Roman" w:hAnsi="Times New Roman"/>
        </w:rPr>
        <w:t xml:space="preserve">́ conhecidos </w:t>
      </w:r>
      <w:r w:rsidR="00414788" w:rsidRPr="00EB046C">
        <w:rPr>
          <w:rFonts w:ascii="Times New Roman" w:hAnsi="Times New Roman"/>
        </w:rPr>
        <w:t>após</w:t>
      </w:r>
      <w:r w:rsidRPr="00EB046C">
        <w:rPr>
          <w:rFonts w:ascii="Times New Roman" w:hAnsi="Times New Roman"/>
        </w:rPr>
        <w:t xml:space="preserve"> o julgamento. </w:t>
      </w:r>
    </w:p>
    <w:p w14:paraId="7460F405" w14:textId="77777777" w:rsidR="009049A5" w:rsidRPr="00EB046C" w:rsidRDefault="001A3710" w:rsidP="00EB046C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Os documentos que </w:t>
      </w:r>
      <w:r w:rsidR="00414788" w:rsidRPr="00EB046C">
        <w:rPr>
          <w:rFonts w:ascii="Times New Roman" w:hAnsi="Times New Roman"/>
        </w:rPr>
        <w:t>compõem</w:t>
      </w:r>
      <w:r w:rsidRPr="00EB046C">
        <w:rPr>
          <w:rFonts w:ascii="Times New Roman" w:hAnsi="Times New Roman"/>
        </w:rPr>
        <w:t xml:space="preserve"> a proposta e a </w:t>
      </w:r>
      <w:r w:rsidR="00414788" w:rsidRPr="00EB046C">
        <w:rPr>
          <w:rFonts w:ascii="Times New Roman" w:hAnsi="Times New Roman"/>
        </w:rPr>
        <w:t>habilitação</w:t>
      </w:r>
      <w:r w:rsidRPr="00EB046C">
        <w:rPr>
          <w:rFonts w:ascii="Times New Roman" w:hAnsi="Times New Roman"/>
        </w:rPr>
        <w:t xml:space="preserve"> do licitante melhor classificado somente </w:t>
      </w:r>
      <w:r w:rsidR="00414788" w:rsidRPr="00EB046C">
        <w:rPr>
          <w:rFonts w:ascii="Times New Roman" w:hAnsi="Times New Roman"/>
        </w:rPr>
        <w:t>serão</w:t>
      </w:r>
      <w:r w:rsidRPr="00EB046C">
        <w:rPr>
          <w:rFonts w:ascii="Times New Roman" w:hAnsi="Times New Roman"/>
        </w:rPr>
        <w:t xml:space="preserve"> disponibilizados para </w:t>
      </w:r>
      <w:r w:rsidR="00414788" w:rsidRPr="00EB046C">
        <w:rPr>
          <w:rFonts w:ascii="Times New Roman" w:hAnsi="Times New Roman"/>
        </w:rPr>
        <w:t>avaliação</w:t>
      </w:r>
      <w:r w:rsidRPr="00EB046C">
        <w:rPr>
          <w:rFonts w:ascii="Times New Roman" w:hAnsi="Times New Roman"/>
        </w:rPr>
        <w:t xml:space="preserve"> do Agente de </w:t>
      </w:r>
      <w:r w:rsidR="00414788" w:rsidRPr="00EB046C">
        <w:rPr>
          <w:rFonts w:ascii="Times New Roman" w:hAnsi="Times New Roman"/>
        </w:rPr>
        <w:t>Contratação</w:t>
      </w:r>
      <w:r w:rsidRPr="00EB046C">
        <w:rPr>
          <w:rFonts w:ascii="Times New Roman" w:hAnsi="Times New Roman"/>
        </w:rPr>
        <w:t xml:space="preserve"> e para acesso </w:t>
      </w:r>
      <w:r w:rsidR="00414788" w:rsidRPr="00EB046C">
        <w:rPr>
          <w:rFonts w:ascii="Times New Roman" w:hAnsi="Times New Roman"/>
        </w:rPr>
        <w:t>público</w:t>
      </w:r>
      <w:r w:rsidRPr="00EB046C">
        <w:rPr>
          <w:rFonts w:ascii="Times New Roman" w:hAnsi="Times New Roman"/>
        </w:rPr>
        <w:t xml:space="preserve"> </w:t>
      </w:r>
      <w:r w:rsidR="00414788" w:rsidRPr="00EB046C">
        <w:rPr>
          <w:rFonts w:ascii="Times New Roman" w:hAnsi="Times New Roman"/>
        </w:rPr>
        <w:t>após</w:t>
      </w:r>
      <w:r w:rsidRPr="00EB046C">
        <w:rPr>
          <w:rFonts w:ascii="Times New Roman" w:hAnsi="Times New Roman"/>
        </w:rPr>
        <w:t xml:space="preserve"> o encerramento do envio de lances. </w:t>
      </w:r>
    </w:p>
    <w:p w14:paraId="467E54A9" w14:textId="77777777" w:rsidR="009049A5" w:rsidRPr="00EB046C" w:rsidRDefault="001A3710" w:rsidP="00EB046C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Encerrada a fase de lances, a empresa detentora do menor </w:t>
      </w:r>
      <w:r w:rsidR="003368B7" w:rsidRPr="00EB046C">
        <w:rPr>
          <w:rFonts w:ascii="Times New Roman" w:hAnsi="Times New Roman"/>
        </w:rPr>
        <w:t>preço</w:t>
      </w:r>
      <w:r w:rsidRPr="00EB046C">
        <w:rPr>
          <w:rFonts w:ascii="Times New Roman" w:hAnsi="Times New Roman"/>
        </w:rPr>
        <w:t xml:space="preserve"> ou maior desconto, deverá anexar a Proposta Realinhada e a Planilha </w:t>
      </w:r>
      <w:r w:rsidR="003368B7" w:rsidRPr="00EB046C">
        <w:rPr>
          <w:rFonts w:ascii="Times New Roman" w:hAnsi="Times New Roman"/>
        </w:rPr>
        <w:t>Orçamentária</w:t>
      </w:r>
      <w:r w:rsidRPr="00EB046C">
        <w:rPr>
          <w:rFonts w:ascii="Times New Roman" w:hAnsi="Times New Roman"/>
        </w:rPr>
        <w:t xml:space="preserve"> </w:t>
      </w:r>
      <w:r w:rsidR="003368B7" w:rsidRPr="00EB046C">
        <w:rPr>
          <w:rFonts w:ascii="Times New Roman" w:hAnsi="Times New Roman"/>
        </w:rPr>
        <w:t>também</w:t>
      </w:r>
      <w:r w:rsidRPr="00EB046C">
        <w:rPr>
          <w:rFonts w:ascii="Times New Roman" w:hAnsi="Times New Roman"/>
        </w:rPr>
        <w:t xml:space="preserve"> realinhada, na Plataforma BLL, no local documentos complementares (</w:t>
      </w:r>
      <w:r w:rsidR="00B05B56" w:rsidRPr="00EB046C">
        <w:rPr>
          <w:rFonts w:ascii="Times New Roman" w:hAnsi="Times New Roman"/>
        </w:rPr>
        <w:t>pós</w:t>
      </w:r>
      <w:r w:rsidRPr="00EB046C">
        <w:rPr>
          <w:rFonts w:ascii="Times New Roman" w:hAnsi="Times New Roman"/>
        </w:rPr>
        <w:t xml:space="preserve"> disputa), conforme prazo a ser estipulado pelo Agente de </w:t>
      </w:r>
      <w:r w:rsidR="00B05B56" w:rsidRPr="00EB046C">
        <w:rPr>
          <w:rFonts w:ascii="Times New Roman" w:hAnsi="Times New Roman"/>
        </w:rPr>
        <w:t>Contratação</w:t>
      </w:r>
      <w:r w:rsidRPr="00EB046C">
        <w:rPr>
          <w:rFonts w:ascii="Times New Roman" w:hAnsi="Times New Roman"/>
        </w:rPr>
        <w:t xml:space="preserve">, informado em ata, de acordo com a complexidade dos dados da planilha </w:t>
      </w:r>
      <w:r w:rsidR="00B05B56" w:rsidRPr="00EB046C">
        <w:rPr>
          <w:rFonts w:ascii="Times New Roman" w:hAnsi="Times New Roman"/>
        </w:rPr>
        <w:t>orçamentária</w:t>
      </w:r>
      <w:r w:rsidRPr="00EB046C">
        <w:rPr>
          <w:rFonts w:ascii="Times New Roman" w:hAnsi="Times New Roman"/>
        </w:rPr>
        <w:t xml:space="preserve">. </w:t>
      </w:r>
    </w:p>
    <w:p w14:paraId="7782A026" w14:textId="77777777" w:rsidR="001A3710" w:rsidRPr="00EB046C" w:rsidRDefault="001A3710" w:rsidP="00EB046C">
      <w:pPr>
        <w:pStyle w:val="PargrafodaLista"/>
        <w:numPr>
          <w:ilvl w:val="1"/>
          <w:numId w:val="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Qualquer documento solicitado no edital e </w:t>
      </w:r>
      <w:r w:rsidR="00B05B56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 existente na plataforma BLL, </w:t>
      </w:r>
      <w:r w:rsidR="00B05B56" w:rsidRPr="00EB046C">
        <w:rPr>
          <w:rFonts w:ascii="Times New Roman" w:hAnsi="Times New Roman"/>
        </w:rPr>
        <w:t>deverão</w:t>
      </w:r>
      <w:r w:rsidRPr="00EB046C">
        <w:rPr>
          <w:rFonts w:ascii="Times New Roman" w:hAnsi="Times New Roman"/>
        </w:rPr>
        <w:t xml:space="preserve"> ser anexados em Outros Documentos. </w:t>
      </w:r>
    </w:p>
    <w:bookmarkEnd w:id="2"/>
    <w:p w14:paraId="6946B9F4" w14:textId="77777777" w:rsidR="00F44DC4" w:rsidRPr="00EB046C" w:rsidRDefault="001A3710" w:rsidP="00EB046C">
      <w:pPr>
        <w:pStyle w:val="PargrafodaLista"/>
        <w:numPr>
          <w:ilvl w:val="0"/>
          <w:numId w:val="6"/>
        </w:numPr>
        <w:spacing w:before="240"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  <w:b/>
          <w:bCs/>
        </w:rPr>
        <w:t>DO ENCAMINHAMENTO DA PROPOSTA VENCEDORA:</w:t>
      </w:r>
    </w:p>
    <w:p w14:paraId="5958B210" w14:textId="3AE41AC2" w:rsidR="00F44DC4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>A proposta final do licitante declarado vencedor deverá ser encaminhada no prazo de 0</w:t>
      </w:r>
      <w:r w:rsidR="00B01496" w:rsidRPr="00EB046C">
        <w:rPr>
          <w:rFonts w:ascii="Times New Roman" w:hAnsi="Times New Roman"/>
        </w:rPr>
        <w:t>1</w:t>
      </w:r>
      <w:r w:rsidRPr="00EB046C">
        <w:rPr>
          <w:rFonts w:ascii="Times New Roman" w:hAnsi="Times New Roman"/>
        </w:rPr>
        <w:t xml:space="preserve"> (</w:t>
      </w:r>
      <w:r w:rsidR="00B01496" w:rsidRPr="00EB046C">
        <w:rPr>
          <w:rFonts w:ascii="Times New Roman" w:hAnsi="Times New Roman"/>
        </w:rPr>
        <w:t>uma</w:t>
      </w:r>
      <w:r w:rsidRPr="00EB046C">
        <w:rPr>
          <w:rFonts w:ascii="Times New Roman" w:hAnsi="Times New Roman"/>
        </w:rPr>
        <w:t xml:space="preserve">) hora, a contar da </w:t>
      </w:r>
      <w:r w:rsidR="00C63A5D" w:rsidRPr="00EB046C">
        <w:rPr>
          <w:rFonts w:ascii="Times New Roman" w:hAnsi="Times New Roman"/>
        </w:rPr>
        <w:t>solicitação</w:t>
      </w:r>
      <w:r w:rsidRPr="00EB046C">
        <w:rPr>
          <w:rFonts w:ascii="Times New Roman" w:hAnsi="Times New Roman"/>
        </w:rPr>
        <w:t xml:space="preserve"> do agente de </w:t>
      </w:r>
      <w:r w:rsidR="00C63A5D" w:rsidRPr="00EB046C">
        <w:rPr>
          <w:rFonts w:ascii="Times New Roman" w:hAnsi="Times New Roman"/>
        </w:rPr>
        <w:t>contratação</w:t>
      </w:r>
      <w:r w:rsidRPr="00EB046C">
        <w:rPr>
          <w:rFonts w:ascii="Times New Roman" w:hAnsi="Times New Roman"/>
        </w:rPr>
        <w:t xml:space="preserve"> no sistema </w:t>
      </w:r>
      <w:r w:rsidR="00C63A5D" w:rsidRPr="00EB046C">
        <w:rPr>
          <w:rFonts w:ascii="Times New Roman" w:hAnsi="Times New Roman"/>
        </w:rPr>
        <w:t>eletrônico</w:t>
      </w:r>
      <w:r w:rsidRPr="00EB046C">
        <w:rPr>
          <w:rFonts w:ascii="Times New Roman" w:hAnsi="Times New Roman"/>
        </w:rPr>
        <w:t xml:space="preserve"> e deverá: </w:t>
      </w:r>
    </w:p>
    <w:p w14:paraId="3AB3E349" w14:textId="39CAC9CA" w:rsidR="00F44DC4" w:rsidRPr="00EB046C" w:rsidRDefault="001A3710" w:rsidP="00EB046C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Ser redigida em </w:t>
      </w:r>
      <w:r w:rsidR="00C63A5D" w:rsidRPr="00EB046C">
        <w:rPr>
          <w:rFonts w:ascii="Times New Roman" w:hAnsi="Times New Roman"/>
        </w:rPr>
        <w:t>língua</w:t>
      </w:r>
      <w:r w:rsidRPr="00EB046C">
        <w:rPr>
          <w:rFonts w:ascii="Times New Roman" w:hAnsi="Times New Roman"/>
        </w:rPr>
        <w:t xml:space="preserve"> </w:t>
      </w:r>
      <w:r w:rsidR="00BE686C" w:rsidRPr="00EB046C">
        <w:rPr>
          <w:rFonts w:ascii="Times New Roman" w:hAnsi="Times New Roman"/>
        </w:rPr>
        <w:t>portuguesa, digitada</w:t>
      </w:r>
      <w:r w:rsidRPr="00EB046C">
        <w:rPr>
          <w:rFonts w:ascii="Times New Roman" w:hAnsi="Times New Roman"/>
        </w:rPr>
        <w:t xml:space="preserve">, em uma via, sem emendas, rasuras, entrelinhas ou ressalvas, devendo a </w:t>
      </w:r>
      <w:r w:rsidR="00C63A5D" w:rsidRPr="00EB046C">
        <w:rPr>
          <w:rFonts w:ascii="Times New Roman" w:hAnsi="Times New Roman"/>
        </w:rPr>
        <w:t>última</w:t>
      </w:r>
      <w:r w:rsidRPr="00EB046C">
        <w:rPr>
          <w:rFonts w:ascii="Times New Roman" w:hAnsi="Times New Roman"/>
        </w:rPr>
        <w:t xml:space="preserve"> folha ser assinada e as demais rubricadas pelo licitante ou seu representante legal. </w:t>
      </w:r>
    </w:p>
    <w:p w14:paraId="22232856" w14:textId="77777777" w:rsidR="00F44DC4" w:rsidRPr="00EB046C" w:rsidRDefault="001A3710" w:rsidP="00EB046C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Conter a </w:t>
      </w:r>
      <w:r w:rsidR="00C63A5D" w:rsidRPr="00EB046C">
        <w:rPr>
          <w:rFonts w:ascii="Times New Roman" w:hAnsi="Times New Roman"/>
        </w:rPr>
        <w:t>indicação</w:t>
      </w:r>
      <w:r w:rsidRPr="00EB046C">
        <w:rPr>
          <w:rFonts w:ascii="Times New Roman" w:hAnsi="Times New Roman"/>
        </w:rPr>
        <w:t xml:space="preserve"> do banco, </w:t>
      </w:r>
      <w:r w:rsidR="00C63A5D" w:rsidRPr="00EB046C">
        <w:rPr>
          <w:rFonts w:ascii="Times New Roman" w:hAnsi="Times New Roman"/>
        </w:rPr>
        <w:t>número</w:t>
      </w:r>
      <w:r w:rsidRPr="00EB046C">
        <w:rPr>
          <w:rFonts w:ascii="Times New Roman" w:hAnsi="Times New Roman"/>
        </w:rPr>
        <w:t xml:space="preserve"> da conta e </w:t>
      </w:r>
      <w:r w:rsidR="00C63A5D" w:rsidRPr="00EB046C">
        <w:rPr>
          <w:rFonts w:ascii="Times New Roman" w:hAnsi="Times New Roman"/>
        </w:rPr>
        <w:t>agência</w:t>
      </w:r>
      <w:r w:rsidRPr="00EB046C">
        <w:rPr>
          <w:rFonts w:ascii="Times New Roman" w:hAnsi="Times New Roman"/>
        </w:rPr>
        <w:t xml:space="preserve"> do licitante vencedor, para fins de pagamento. </w:t>
      </w:r>
    </w:p>
    <w:p w14:paraId="39CF234A" w14:textId="77777777" w:rsidR="00F44DC4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A proposta final deverá ser documentada nos autos e </w:t>
      </w:r>
      <w:r w:rsidR="00C63A5D" w:rsidRPr="00EB046C">
        <w:rPr>
          <w:rFonts w:ascii="Times New Roman" w:hAnsi="Times New Roman"/>
        </w:rPr>
        <w:t>será</w:t>
      </w:r>
      <w:r w:rsidRPr="00EB046C">
        <w:rPr>
          <w:rFonts w:ascii="Times New Roman" w:hAnsi="Times New Roman"/>
        </w:rPr>
        <w:t xml:space="preserve">́ levada em </w:t>
      </w:r>
      <w:r w:rsidR="00C63A5D" w:rsidRPr="00EB046C">
        <w:rPr>
          <w:rFonts w:ascii="Times New Roman" w:hAnsi="Times New Roman"/>
        </w:rPr>
        <w:t>consideração</w:t>
      </w:r>
      <w:r w:rsidRPr="00EB046C">
        <w:rPr>
          <w:rFonts w:ascii="Times New Roman" w:hAnsi="Times New Roman"/>
        </w:rPr>
        <w:t xml:space="preserve"> no decorrer da </w:t>
      </w:r>
      <w:r w:rsidR="00C63A5D" w:rsidRPr="00EB046C">
        <w:rPr>
          <w:rFonts w:ascii="Times New Roman" w:hAnsi="Times New Roman"/>
        </w:rPr>
        <w:t>execução</w:t>
      </w:r>
      <w:r w:rsidRPr="00EB046C">
        <w:rPr>
          <w:rFonts w:ascii="Times New Roman" w:hAnsi="Times New Roman"/>
        </w:rPr>
        <w:t xml:space="preserve"> do contrato e </w:t>
      </w:r>
      <w:r w:rsidR="00C63A5D" w:rsidRPr="00EB046C">
        <w:rPr>
          <w:rFonts w:ascii="Times New Roman" w:hAnsi="Times New Roman"/>
        </w:rPr>
        <w:t>aplicação</w:t>
      </w:r>
      <w:r w:rsidRPr="00EB046C">
        <w:rPr>
          <w:rFonts w:ascii="Times New Roman" w:hAnsi="Times New Roman"/>
        </w:rPr>
        <w:t xml:space="preserve"> de eventual </w:t>
      </w:r>
      <w:r w:rsidR="00C63A5D" w:rsidRPr="00EB046C">
        <w:rPr>
          <w:rFonts w:ascii="Times New Roman" w:hAnsi="Times New Roman"/>
        </w:rPr>
        <w:t>sanção</w:t>
      </w:r>
      <w:r w:rsidRPr="00EB046C">
        <w:rPr>
          <w:rFonts w:ascii="Times New Roman" w:hAnsi="Times New Roman"/>
        </w:rPr>
        <w:t xml:space="preserve"> à Contratada, se for o caso. </w:t>
      </w:r>
    </w:p>
    <w:p w14:paraId="5A89A2A0" w14:textId="77777777" w:rsidR="00F44DC4" w:rsidRPr="00EB046C" w:rsidRDefault="001A3710" w:rsidP="00EB046C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Todas as </w:t>
      </w:r>
      <w:r w:rsidR="00EC6B55" w:rsidRPr="00EB046C">
        <w:rPr>
          <w:rFonts w:ascii="Times New Roman" w:hAnsi="Times New Roman"/>
        </w:rPr>
        <w:t>especificações</w:t>
      </w:r>
      <w:r w:rsidRPr="00EB046C">
        <w:rPr>
          <w:rFonts w:ascii="Times New Roman" w:hAnsi="Times New Roman"/>
        </w:rPr>
        <w:t xml:space="preserve"> do objeto contidas na proposta, tais como marca, modelo, tipo, fabricante e </w:t>
      </w:r>
      <w:r w:rsidR="00EC6B55" w:rsidRPr="00EB046C">
        <w:rPr>
          <w:rFonts w:ascii="Times New Roman" w:hAnsi="Times New Roman"/>
        </w:rPr>
        <w:t>procedência</w:t>
      </w:r>
      <w:r w:rsidRPr="00EB046C">
        <w:rPr>
          <w:rFonts w:ascii="Times New Roman" w:hAnsi="Times New Roman"/>
        </w:rPr>
        <w:t xml:space="preserve">, vinculam a Contratada. </w:t>
      </w:r>
    </w:p>
    <w:p w14:paraId="6D30BEAC" w14:textId="77777777" w:rsidR="00FC3D1E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Os </w:t>
      </w:r>
      <w:r w:rsidR="00EC6B55" w:rsidRPr="00EB046C">
        <w:rPr>
          <w:rFonts w:ascii="Times New Roman" w:hAnsi="Times New Roman"/>
        </w:rPr>
        <w:t>preços</w:t>
      </w:r>
      <w:r w:rsidRPr="00EB046C">
        <w:rPr>
          <w:rFonts w:ascii="Times New Roman" w:hAnsi="Times New Roman"/>
        </w:rPr>
        <w:t xml:space="preserve"> </w:t>
      </w:r>
      <w:r w:rsidR="00EC6B55" w:rsidRPr="00EB046C">
        <w:rPr>
          <w:rFonts w:ascii="Times New Roman" w:hAnsi="Times New Roman"/>
        </w:rPr>
        <w:t>deverão</w:t>
      </w:r>
      <w:r w:rsidRPr="00EB046C">
        <w:rPr>
          <w:rFonts w:ascii="Times New Roman" w:hAnsi="Times New Roman"/>
        </w:rPr>
        <w:t xml:space="preserve"> ser expressos em moeda corrente nacional. </w:t>
      </w:r>
    </w:p>
    <w:p w14:paraId="020FB191" w14:textId="77777777" w:rsidR="00FC3D1E" w:rsidRPr="00EB046C" w:rsidRDefault="001A3710" w:rsidP="00EB046C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Ocorrendo </w:t>
      </w:r>
      <w:r w:rsidR="00EC6B55" w:rsidRPr="00EB046C">
        <w:rPr>
          <w:rFonts w:ascii="Times New Roman" w:hAnsi="Times New Roman"/>
        </w:rPr>
        <w:t>divergência</w:t>
      </w:r>
      <w:r w:rsidRPr="00EB046C">
        <w:rPr>
          <w:rFonts w:ascii="Times New Roman" w:hAnsi="Times New Roman"/>
        </w:rPr>
        <w:t xml:space="preserve"> entre os </w:t>
      </w:r>
      <w:r w:rsidR="00EC6B55" w:rsidRPr="00EB046C">
        <w:rPr>
          <w:rFonts w:ascii="Times New Roman" w:hAnsi="Times New Roman"/>
        </w:rPr>
        <w:t>preços</w:t>
      </w:r>
      <w:r w:rsidRPr="00EB046C">
        <w:rPr>
          <w:rFonts w:ascii="Times New Roman" w:hAnsi="Times New Roman"/>
        </w:rPr>
        <w:t xml:space="preserve"> </w:t>
      </w:r>
      <w:r w:rsidR="00EC6B55" w:rsidRPr="00EB046C">
        <w:rPr>
          <w:rFonts w:ascii="Times New Roman" w:hAnsi="Times New Roman"/>
        </w:rPr>
        <w:t>unitários</w:t>
      </w:r>
      <w:r w:rsidRPr="00EB046C">
        <w:rPr>
          <w:rFonts w:ascii="Times New Roman" w:hAnsi="Times New Roman"/>
        </w:rPr>
        <w:t xml:space="preserve"> e o </w:t>
      </w:r>
      <w:r w:rsidR="00EC6B55" w:rsidRPr="00EB046C">
        <w:rPr>
          <w:rFonts w:ascii="Times New Roman" w:hAnsi="Times New Roman"/>
        </w:rPr>
        <w:t>preço</w:t>
      </w:r>
      <w:r w:rsidRPr="00EB046C">
        <w:rPr>
          <w:rFonts w:ascii="Times New Roman" w:hAnsi="Times New Roman"/>
        </w:rPr>
        <w:t xml:space="preserve"> global, </w:t>
      </w:r>
      <w:r w:rsidR="00EC6B55" w:rsidRPr="00EB046C">
        <w:rPr>
          <w:rFonts w:ascii="Times New Roman" w:hAnsi="Times New Roman"/>
        </w:rPr>
        <w:t>prevalecerão</w:t>
      </w:r>
      <w:r w:rsidRPr="00EB046C">
        <w:rPr>
          <w:rFonts w:ascii="Times New Roman" w:hAnsi="Times New Roman"/>
        </w:rPr>
        <w:t xml:space="preserve"> os primeiros; no caso de </w:t>
      </w:r>
      <w:r w:rsidR="00EC6B55" w:rsidRPr="00EB046C">
        <w:rPr>
          <w:rFonts w:ascii="Times New Roman" w:hAnsi="Times New Roman"/>
        </w:rPr>
        <w:t>divergência</w:t>
      </w:r>
      <w:r w:rsidRPr="00EB046C">
        <w:rPr>
          <w:rFonts w:ascii="Times New Roman" w:hAnsi="Times New Roman"/>
        </w:rPr>
        <w:t xml:space="preserve"> entre os valores </w:t>
      </w:r>
      <w:r w:rsidR="00EC6B55" w:rsidRPr="00EB046C">
        <w:rPr>
          <w:rFonts w:ascii="Times New Roman" w:hAnsi="Times New Roman"/>
        </w:rPr>
        <w:t>numéricos</w:t>
      </w:r>
      <w:r w:rsidRPr="00EB046C">
        <w:rPr>
          <w:rFonts w:ascii="Times New Roman" w:hAnsi="Times New Roman"/>
        </w:rPr>
        <w:t xml:space="preserve"> e os valores expressos por extenso, </w:t>
      </w:r>
      <w:r w:rsidR="00EC6B55" w:rsidRPr="00EB046C">
        <w:rPr>
          <w:rFonts w:ascii="Times New Roman" w:hAnsi="Times New Roman"/>
        </w:rPr>
        <w:t>prevalecerão</w:t>
      </w:r>
      <w:r w:rsidRPr="00EB046C">
        <w:rPr>
          <w:rFonts w:ascii="Times New Roman" w:hAnsi="Times New Roman"/>
        </w:rPr>
        <w:t xml:space="preserve"> estes </w:t>
      </w:r>
      <w:r w:rsidR="00EC6B55" w:rsidRPr="00EB046C">
        <w:rPr>
          <w:rFonts w:ascii="Times New Roman" w:hAnsi="Times New Roman"/>
        </w:rPr>
        <w:t>últimos</w:t>
      </w:r>
      <w:r w:rsidRPr="00EB046C">
        <w:rPr>
          <w:rFonts w:ascii="Times New Roman" w:hAnsi="Times New Roman"/>
        </w:rPr>
        <w:t xml:space="preserve">. </w:t>
      </w:r>
    </w:p>
    <w:p w14:paraId="2F1BBC80" w14:textId="77777777" w:rsidR="00FC3D1E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A oferta deverá ser firme e precisa, limitada, rigorosamente, ao objeto deste Edital, sem conter alternativas de </w:t>
      </w:r>
      <w:r w:rsidR="00EC6B55" w:rsidRPr="00EB046C">
        <w:rPr>
          <w:rFonts w:ascii="Times New Roman" w:hAnsi="Times New Roman"/>
        </w:rPr>
        <w:t>preço</w:t>
      </w:r>
      <w:r w:rsidRPr="00EB046C">
        <w:rPr>
          <w:rFonts w:ascii="Times New Roman" w:hAnsi="Times New Roman"/>
        </w:rPr>
        <w:t xml:space="preserve"> ou de qualquer outra </w:t>
      </w:r>
      <w:r w:rsidR="00EC6B55" w:rsidRPr="00EB046C">
        <w:rPr>
          <w:rFonts w:ascii="Times New Roman" w:hAnsi="Times New Roman"/>
        </w:rPr>
        <w:t>condição</w:t>
      </w:r>
      <w:r w:rsidRPr="00EB046C">
        <w:rPr>
          <w:rFonts w:ascii="Times New Roman" w:hAnsi="Times New Roman"/>
        </w:rPr>
        <w:t xml:space="preserve"> que induza o julgamento a mais de um resultado, sob pena de </w:t>
      </w:r>
      <w:r w:rsidR="00EC6B55" w:rsidRPr="00EB046C">
        <w:rPr>
          <w:rFonts w:ascii="Times New Roman" w:hAnsi="Times New Roman"/>
        </w:rPr>
        <w:t>desclassificação</w:t>
      </w:r>
      <w:r w:rsidRPr="00EB046C">
        <w:rPr>
          <w:rFonts w:ascii="Times New Roman" w:hAnsi="Times New Roman"/>
        </w:rPr>
        <w:t xml:space="preserve">. </w:t>
      </w:r>
    </w:p>
    <w:p w14:paraId="561B5683" w14:textId="6D135A98" w:rsidR="00FC3D1E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A proposta deverá obedecer aos termos deste Edital e seus Anexos, </w:t>
      </w:r>
      <w:r w:rsidR="00EC6B55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 sendo considerada aquela que </w:t>
      </w:r>
      <w:r w:rsidR="00EC6B55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 corresponda </w:t>
      </w:r>
      <w:r w:rsidR="00EC6B55" w:rsidRPr="00EB046C">
        <w:rPr>
          <w:rFonts w:ascii="Times New Roman" w:hAnsi="Times New Roman"/>
        </w:rPr>
        <w:t>às</w:t>
      </w:r>
      <w:r w:rsidRPr="00EB046C">
        <w:rPr>
          <w:rFonts w:ascii="Times New Roman" w:hAnsi="Times New Roman"/>
        </w:rPr>
        <w:t xml:space="preserve"> </w:t>
      </w:r>
      <w:r w:rsidR="00EC6B55" w:rsidRPr="00EB046C">
        <w:rPr>
          <w:rFonts w:ascii="Times New Roman" w:hAnsi="Times New Roman"/>
        </w:rPr>
        <w:t>especificações</w:t>
      </w:r>
      <w:r w:rsidRPr="00EB046C">
        <w:rPr>
          <w:rFonts w:ascii="Times New Roman" w:hAnsi="Times New Roman"/>
        </w:rPr>
        <w:t xml:space="preserve"> ali contidas ou que </w:t>
      </w:r>
      <w:r w:rsidR="00EC6B55" w:rsidRPr="00EB046C">
        <w:rPr>
          <w:rFonts w:ascii="Times New Roman" w:hAnsi="Times New Roman"/>
        </w:rPr>
        <w:t>estabeleça</w:t>
      </w:r>
      <w:r w:rsidRPr="00EB046C">
        <w:rPr>
          <w:rFonts w:ascii="Times New Roman" w:hAnsi="Times New Roman"/>
        </w:rPr>
        <w:t xml:space="preserve"> </w:t>
      </w:r>
      <w:r w:rsidR="00BE686C" w:rsidRPr="00EB046C">
        <w:rPr>
          <w:rFonts w:ascii="Times New Roman" w:hAnsi="Times New Roman"/>
        </w:rPr>
        <w:t>vínculo</w:t>
      </w:r>
      <w:r w:rsidRPr="00EB046C">
        <w:rPr>
          <w:rFonts w:ascii="Times New Roman" w:hAnsi="Times New Roman"/>
        </w:rPr>
        <w:t xml:space="preserve"> à proposta de outro licitante. </w:t>
      </w:r>
    </w:p>
    <w:p w14:paraId="71D2D287" w14:textId="77777777" w:rsidR="001A3710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lastRenderedPageBreak/>
        <w:t xml:space="preserve">As propostas que contenham a </w:t>
      </w:r>
      <w:r w:rsidR="00EC6B55" w:rsidRPr="00EB046C">
        <w:rPr>
          <w:rFonts w:ascii="Times New Roman" w:hAnsi="Times New Roman"/>
        </w:rPr>
        <w:t>descrição</w:t>
      </w:r>
      <w:r w:rsidRPr="00EB046C">
        <w:rPr>
          <w:rFonts w:ascii="Times New Roman" w:hAnsi="Times New Roman"/>
        </w:rPr>
        <w:t xml:space="preserve"> do objeto, o valor e os documentos complementares </w:t>
      </w:r>
      <w:r w:rsidR="00EC6B55" w:rsidRPr="00EB046C">
        <w:rPr>
          <w:rFonts w:ascii="Times New Roman" w:hAnsi="Times New Roman"/>
        </w:rPr>
        <w:t>estarão</w:t>
      </w:r>
      <w:r w:rsidRPr="00EB046C">
        <w:rPr>
          <w:rFonts w:ascii="Times New Roman" w:hAnsi="Times New Roman"/>
        </w:rPr>
        <w:t xml:space="preserve"> </w:t>
      </w:r>
      <w:r w:rsidR="00EC6B55" w:rsidRPr="00EB046C">
        <w:rPr>
          <w:rFonts w:ascii="Times New Roman" w:hAnsi="Times New Roman"/>
        </w:rPr>
        <w:t>disponíveis</w:t>
      </w:r>
      <w:r w:rsidRPr="00EB046C">
        <w:rPr>
          <w:rFonts w:ascii="Times New Roman" w:hAnsi="Times New Roman"/>
        </w:rPr>
        <w:t xml:space="preserve"> na internet, </w:t>
      </w:r>
      <w:r w:rsidR="00EC6B55" w:rsidRPr="00EB046C">
        <w:rPr>
          <w:rFonts w:ascii="Times New Roman" w:hAnsi="Times New Roman"/>
        </w:rPr>
        <w:t>após</w:t>
      </w:r>
      <w:r w:rsidRPr="00EB046C">
        <w:rPr>
          <w:rFonts w:ascii="Times New Roman" w:hAnsi="Times New Roman"/>
        </w:rPr>
        <w:t xml:space="preserve"> a </w:t>
      </w:r>
      <w:r w:rsidR="00EC6B55" w:rsidRPr="00EB046C">
        <w:rPr>
          <w:rFonts w:ascii="Times New Roman" w:hAnsi="Times New Roman"/>
        </w:rPr>
        <w:t>homologação</w:t>
      </w:r>
      <w:r w:rsidRPr="00EB046C">
        <w:rPr>
          <w:rFonts w:ascii="Times New Roman" w:hAnsi="Times New Roman"/>
        </w:rPr>
        <w:t xml:space="preserve">. </w:t>
      </w:r>
    </w:p>
    <w:p w14:paraId="1464EBB1" w14:textId="77777777" w:rsidR="00FC3D1E" w:rsidRPr="00EB046C" w:rsidRDefault="001A3710" w:rsidP="00EB046C">
      <w:pPr>
        <w:pStyle w:val="PargrafodaLista"/>
        <w:numPr>
          <w:ilvl w:val="0"/>
          <w:numId w:val="7"/>
        </w:numPr>
        <w:spacing w:before="240"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  <w:b/>
          <w:bCs/>
        </w:rPr>
        <w:t>DO PARECER TÉCNICO:</w:t>
      </w:r>
    </w:p>
    <w:p w14:paraId="7EB29E8B" w14:textId="77777777" w:rsidR="00FC3D1E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Para efeito de </w:t>
      </w:r>
      <w:r w:rsidR="004B0564" w:rsidRPr="00EB046C">
        <w:rPr>
          <w:rFonts w:ascii="Times New Roman" w:hAnsi="Times New Roman"/>
        </w:rPr>
        <w:t>adjudicação</w:t>
      </w:r>
      <w:r w:rsidRPr="00EB046C">
        <w:rPr>
          <w:rFonts w:ascii="Times New Roman" w:hAnsi="Times New Roman"/>
        </w:rPr>
        <w:t xml:space="preserve"> desta </w:t>
      </w:r>
      <w:r w:rsidR="004B0564" w:rsidRPr="00EB046C">
        <w:rPr>
          <w:rFonts w:ascii="Times New Roman" w:hAnsi="Times New Roman"/>
        </w:rPr>
        <w:t>Concorrência</w:t>
      </w:r>
      <w:r w:rsidRPr="00EB046C">
        <w:rPr>
          <w:rFonts w:ascii="Times New Roman" w:hAnsi="Times New Roman"/>
        </w:rPr>
        <w:t xml:space="preserve">, o Agente de </w:t>
      </w:r>
      <w:r w:rsidR="004B0564" w:rsidRPr="00EB046C">
        <w:rPr>
          <w:rFonts w:ascii="Times New Roman" w:hAnsi="Times New Roman"/>
        </w:rPr>
        <w:t>Contratação</w:t>
      </w:r>
      <w:r w:rsidRPr="00EB046C">
        <w:rPr>
          <w:rFonts w:ascii="Times New Roman" w:hAnsi="Times New Roman"/>
        </w:rPr>
        <w:t xml:space="preserve">, se julgar </w:t>
      </w:r>
      <w:r w:rsidR="004B0564" w:rsidRPr="00EB046C">
        <w:rPr>
          <w:rFonts w:ascii="Times New Roman" w:hAnsi="Times New Roman"/>
        </w:rPr>
        <w:t>necessário</w:t>
      </w:r>
      <w:r w:rsidRPr="00EB046C">
        <w:rPr>
          <w:rFonts w:ascii="Times New Roman" w:hAnsi="Times New Roman"/>
        </w:rPr>
        <w:t xml:space="preserve">, encaminhará o processo ao setor de engenharia, a fim de que seja emitido Parecer </w:t>
      </w:r>
      <w:r w:rsidR="004B0564" w:rsidRPr="00EB046C">
        <w:rPr>
          <w:rFonts w:ascii="Times New Roman" w:hAnsi="Times New Roman"/>
        </w:rPr>
        <w:t>Técnico</w:t>
      </w:r>
      <w:r w:rsidRPr="00EB046C">
        <w:rPr>
          <w:rFonts w:ascii="Times New Roman" w:hAnsi="Times New Roman"/>
        </w:rPr>
        <w:t xml:space="preserve"> referente à proposta e a planilha </w:t>
      </w:r>
      <w:r w:rsidR="004B0564" w:rsidRPr="00EB046C">
        <w:rPr>
          <w:rFonts w:ascii="Times New Roman" w:hAnsi="Times New Roman"/>
        </w:rPr>
        <w:t>orçamentária</w:t>
      </w:r>
      <w:r w:rsidRPr="00EB046C">
        <w:rPr>
          <w:rFonts w:ascii="Times New Roman" w:hAnsi="Times New Roman"/>
        </w:rPr>
        <w:t xml:space="preserve"> da licitante vencedora. </w:t>
      </w:r>
    </w:p>
    <w:p w14:paraId="25793202" w14:textId="77777777" w:rsidR="00FC3D1E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Ocorrendo a </w:t>
      </w:r>
      <w:r w:rsidR="004B0564" w:rsidRPr="00EB046C">
        <w:rPr>
          <w:rFonts w:ascii="Times New Roman" w:hAnsi="Times New Roman"/>
        </w:rPr>
        <w:t>desclassificação</w:t>
      </w:r>
      <w:r w:rsidRPr="00EB046C">
        <w:rPr>
          <w:rFonts w:ascii="Times New Roman" w:hAnsi="Times New Roman"/>
        </w:rPr>
        <w:t xml:space="preserve"> da empresa vencedora, os autos </w:t>
      </w:r>
      <w:r w:rsidR="004B0564" w:rsidRPr="00EB046C">
        <w:rPr>
          <w:rFonts w:ascii="Times New Roman" w:hAnsi="Times New Roman"/>
        </w:rPr>
        <w:t>serão</w:t>
      </w:r>
      <w:r w:rsidRPr="00EB046C">
        <w:rPr>
          <w:rFonts w:ascii="Times New Roman" w:hAnsi="Times New Roman"/>
        </w:rPr>
        <w:t xml:space="preserve"> devolvidos ao Agente de </w:t>
      </w:r>
      <w:r w:rsidR="004B0564" w:rsidRPr="00EB046C">
        <w:rPr>
          <w:rFonts w:ascii="Times New Roman" w:hAnsi="Times New Roman"/>
        </w:rPr>
        <w:t>Contratação</w:t>
      </w:r>
      <w:r w:rsidRPr="00EB046C">
        <w:rPr>
          <w:rFonts w:ascii="Times New Roman" w:hAnsi="Times New Roman"/>
        </w:rPr>
        <w:t xml:space="preserve">, para que este realize nova </w:t>
      </w:r>
      <w:r w:rsidR="004B0564" w:rsidRPr="00EB046C">
        <w:rPr>
          <w:rFonts w:ascii="Times New Roman" w:hAnsi="Times New Roman"/>
        </w:rPr>
        <w:t>negociação</w:t>
      </w:r>
      <w:r w:rsidRPr="00EB046C">
        <w:rPr>
          <w:rFonts w:ascii="Times New Roman" w:hAnsi="Times New Roman"/>
        </w:rPr>
        <w:t xml:space="preserve"> com as demais empresas, obedecendo a ordem </w:t>
      </w:r>
      <w:r w:rsidR="004B0564" w:rsidRPr="00EB046C">
        <w:rPr>
          <w:rFonts w:ascii="Times New Roman" w:hAnsi="Times New Roman"/>
        </w:rPr>
        <w:t>classificatória</w:t>
      </w:r>
      <w:r w:rsidRPr="00EB046C">
        <w:rPr>
          <w:rFonts w:ascii="Times New Roman" w:hAnsi="Times New Roman"/>
        </w:rPr>
        <w:t xml:space="preserve">. </w:t>
      </w:r>
    </w:p>
    <w:p w14:paraId="358045C7" w14:textId="77777777" w:rsidR="001A3710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Somente </w:t>
      </w:r>
      <w:r w:rsidR="004B0564" w:rsidRPr="00EB046C">
        <w:rPr>
          <w:rFonts w:ascii="Times New Roman" w:hAnsi="Times New Roman"/>
        </w:rPr>
        <w:t>após</w:t>
      </w:r>
      <w:r w:rsidRPr="00EB046C">
        <w:rPr>
          <w:rFonts w:ascii="Times New Roman" w:hAnsi="Times New Roman"/>
        </w:rPr>
        <w:t xml:space="preserve"> essa etapa, o Agente de </w:t>
      </w:r>
      <w:r w:rsidR="004B0564" w:rsidRPr="00EB046C">
        <w:rPr>
          <w:rFonts w:ascii="Times New Roman" w:hAnsi="Times New Roman"/>
        </w:rPr>
        <w:t>Contratação</w:t>
      </w:r>
      <w:r w:rsidRPr="00EB046C">
        <w:rPr>
          <w:rFonts w:ascii="Times New Roman" w:hAnsi="Times New Roman"/>
        </w:rPr>
        <w:t xml:space="preserve"> fará a </w:t>
      </w:r>
      <w:r w:rsidR="004B0564" w:rsidRPr="00EB046C">
        <w:rPr>
          <w:rFonts w:ascii="Times New Roman" w:hAnsi="Times New Roman"/>
        </w:rPr>
        <w:t>adjudicação</w:t>
      </w:r>
      <w:r w:rsidRPr="00EB046C">
        <w:rPr>
          <w:rFonts w:ascii="Times New Roman" w:hAnsi="Times New Roman"/>
        </w:rPr>
        <w:t xml:space="preserve"> à empresa vencedora. </w:t>
      </w:r>
    </w:p>
    <w:p w14:paraId="1501AEF9" w14:textId="77777777" w:rsidR="00FF67C3" w:rsidRPr="00EB046C" w:rsidRDefault="001A3710" w:rsidP="00EB046C">
      <w:pPr>
        <w:pStyle w:val="PargrafodaLista"/>
        <w:numPr>
          <w:ilvl w:val="0"/>
          <w:numId w:val="7"/>
        </w:numPr>
        <w:spacing w:before="240"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  <w:b/>
          <w:bCs/>
        </w:rPr>
        <w:t>DOS RECURSOS:</w:t>
      </w:r>
    </w:p>
    <w:p w14:paraId="7CA24B76" w14:textId="77777777" w:rsidR="00FF67C3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A </w:t>
      </w:r>
      <w:r w:rsidR="004B0564" w:rsidRPr="00EB046C">
        <w:rPr>
          <w:rFonts w:ascii="Times New Roman" w:hAnsi="Times New Roman"/>
        </w:rPr>
        <w:t>interposição</w:t>
      </w:r>
      <w:r w:rsidRPr="00EB046C">
        <w:rPr>
          <w:rFonts w:ascii="Times New Roman" w:hAnsi="Times New Roman"/>
        </w:rPr>
        <w:t xml:space="preserve"> de recurso referente ao julgamento das propostas, à </w:t>
      </w:r>
      <w:r w:rsidR="004B0564" w:rsidRPr="00EB046C">
        <w:rPr>
          <w:rFonts w:ascii="Times New Roman" w:hAnsi="Times New Roman"/>
        </w:rPr>
        <w:t>habilitação</w:t>
      </w:r>
      <w:r w:rsidRPr="00EB046C">
        <w:rPr>
          <w:rFonts w:ascii="Times New Roman" w:hAnsi="Times New Roman"/>
        </w:rPr>
        <w:t xml:space="preserve"> ou </w:t>
      </w:r>
      <w:r w:rsidR="004B0564" w:rsidRPr="00EB046C">
        <w:rPr>
          <w:rFonts w:ascii="Times New Roman" w:hAnsi="Times New Roman"/>
        </w:rPr>
        <w:t>inabilitação</w:t>
      </w:r>
      <w:r w:rsidRPr="00EB046C">
        <w:rPr>
          <w:rFonts w:ascii="Times New Roman" w:hAnsi="Times New Roman"/>
        </w:rPr>
        <w:t xml:space="preserve"> de licitantes, à </w:t>
      </w:r>
      <w:r w:rsidR="004B0564" w:rsidRPr="00EB046C">
        <w:rPr>
          <w:rFonts w:ascii="Times New Roman" w:hAnsi="Times New Roman"/>
        </w:rPr>
        <w:t>anulação</w:t>
      </w:r>
      <w:r w:rsidRPr="00EB046C">
        <w:rPr>
          <w:rFonts w:ascii="Times New Roman" w:hAnsi="Times New Roman"/>
        </w:rPr>
        <w:t xml:space="preserve"> ou </w:t>
      </w:r>
      <w:r w:rsidR="004B0564" w:rsidRPr="00EB046C">
        <w:rPr>
          <w:rFonts w:ascii="Times New Roman" w:hAnsi="Times New Roman"/>
        </w:rPr>
        <w:t>revogação</w:t>
      </w:r>
      <w:r w:rsidRPr="00EB046C">
        <w:rPr>
          <w:rFonts w:ascii="Times New Roman" w:hAnsi="Times New Roman"/>
        </w:rPr>
        <w:t xml:space="preserve"> da </w:t>
      </w:r>
      <w:r w:rsidR="004B0564" w:rsidRPr="00EB046C">
        <w:rPr>
          <w:rFonts w:ascii="Times New Roman" w:hAnsi="Times New Roman"/>
        </w:rPr>
        <w:t>licitação</w:t>
      </w:r>
      <w:r w:rsidRPr="00EB046C">
        <w:rPr>
          <w:rFonts w:ascii="Times New Roman" w:hAnsi="Times New Roman"/>
        </w:rPr>
        <w:t xml:space="preserve">, observará o disposto no art. 165 da Lei nº 14.133, de 2021. </w:t>
      </w:r>
    </w:p>
    <w:p w14:paraId="7935F93B" w14:textId="77777777" w:rsidR="00FF67C3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>O prazo recursal é de 3 (</w:t>
      </w:r>
      <w:r w:rsidR="007C0354" w:rsidRPr="00EB046C">
        <w:rPr>
          <w:rFonts w:ascii="Times New Roman" w:hAnsi="Times New Roman"/>
        </w:rPr>
        <w:t>três</w:t>
      </w:r>
      <w:r w:rsidRPr="00EB046C">
        <w:rPr>
          <w:rFonts w:ascii="Times New Roman" w:hAnsi="Times New Roman"/>
        </w:rPr>
        <w:t xml:space="preserve">) dias </w:t>
      </w:r>
      <w:r w:rsidR="007C0354" w:rsidRPr="00EB046C">
        <w:rPr>
          <w:rFonts w:ascii="Times New Roman" w:hAnsi="Times New Roman"/>
        </w:rPr>
        <w:t>úteis</w:t>
      </w:r>
      <w:r w:rsidRPr="00EB046C">
        <w:rPr>
          <w:rFonts w:ascii="Times New Roman" w:hAnsi="Times New Roman"/>
        </w:rPr>
        <w:t xml:space="preserve">, contados da data de </w:t>
      </w:r>
      <w:r w:rsidR="007C0354" w:rsidRPr="00EB046C">
        <w:rPr>
          <w:rFonts w:ascii="Times New Roman" w:hAnsi="Times New Roman"/>
        </w:rPr>
        <w:t>intimação</w:t>
      </w:r>
      <w:r w:rsidRPr="00EB046C">
        <w:rPr>
          <w:rFonts w:ascii="Times New Roman" w:hAnsi="Times New Roman"/>
        </w:rPr>
        <w:t xml:space="preserve"> ou de lavratura da ata. </w:t>
      </w:r>
    </w:p>
    <w:p w14:paraId="26A746F1" w14:textId="77777777" w:rsidR="00FF67C3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Quando o recurso apresentado impugnar o julgamento das propostas ou o ato de </w:t>
      </w:r>
      <w:r w:rsidR="007C0354" w:rsidRPr="00EB046C">
        <w:rPr>
          <w:rFonts w:ascii="Times New Roman" w:hAnsi="Times New Roman"/>
        </w:rPr>
        <w:t>habilitação</w:t>
      </w:r>
      <w:r w:rsidRPr="00EB046C">
        <w:rPr>
          <w:rFonts w:ascii="Times New Roman" w:hAnsi="Times New Roman"/>
        </w:rPr>
        <w:t xml:space="preserve"> ou </w:t>
      </w:r>
      <w:r w:rsidR="007C0354" w:rsidRPr="00EB046C">
        <w:rPr>
          <w:rFonts w:ascii="Times New Roman" w:hAnsi="Times New Roman"/>
        </w:rPr>
        <w:t>inabilitação</w:t>
      </w:r>
      <w:r w:rsidRPr="00EB046C">
        <w:rPr>
          <w:rFonts w:ascii="Times New Roman" w:hAnsi="Times New Roman"/>
        </w:rPr>
        <w:t xml:space="preserve"> do licitante. </w:t>
      </w:r>
    </w:p>
    <w:p w14:paraId="7A5964CA" w14:textId="1231C975" w:rsidR="00FF67C3" w:rsidRPr="00EB046C" w:rsidRDefault="001A3710" w:rsidP="00EB046C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A </w:t>
      </w:r>
      <w:r w:rsidR="007C0354" w:rsidRPr="00EB046C">
        <w:rPr>
          <w:rFonts w:ascii="Times New Roman" w:hAnsi="Times New Roman"/>
        </w:rPr>
        <w:t>intenção</w:t>
      </w:r>
      <w:r w:rsidRPr="00EB046C">
        <w:rPr>
          <w:rFonts w:ascii="Times New Roman" w:hAnsi="Times New Roman"/>
        </w:rPr>
        <w:t xml:space="preserve"> de recorrer deverá ser manifestada imediatamente, sob pena de </w:t>
      </w:r>
      <w:r w:rsidR="007C0354" w:rsidRPr="00EB046C">
        <w:rPr>
          <w:rFonts w:ascii="Times New Roman" w:hAnsi="Times New Roman"/>
        </w:rPr>
        <w:t>preclusão</w:t>
      </w:r>
      <w:r w:rsidRPr="00EB046C">
        <w:rPr>
          <w:rFonts w:ascii="Times New Roman" w:hAnsi="Times New Roman"/>
        </w:rPr>
        <w:t xml:space="preserve">; </w:t>
      </w:r>
    </w:p>
    <w:p w14:paraId="1B0A4DDF" w14:textId="7101B93C" w:rsidR="00376988" w:rsidRPr="00EB046C" w:rsidRDefault="00376988" w:rsidP="00EB046C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O Agente de </w:t>
      </w:r>
      <w:r w:rsidR="00BB47C0" w:rsidRPr="00EB046C">
        <w:rPr>
          <w:rFonts w:ascii="Times New Roman" w:hAnsi="Times New Roman"/>
        </w:rPr>
        <w:t>Contratação</w:t>
      </w:r>
      <w:r w:rsidRPr="00EB046C">
        <w:rPr>
          <w:rFonts w:ascii="Times New Roman" w:hAnsi="Times New Roman"/>
        </w:rPr>
        <w:t xml:space="preserve"> </w:t>
      </w:r>
      <w:r w:rsidR="00BB47C0" w:rsidRPr="00EB046C">
        <w:rPr>
          <w:rFonts w:ascii="Times New Roman" w:hAnsi="Times New Roman"/>
        </w:rPr>
        <w:t>dar</w:t>
      </w:r>
      <w:r w:rsidR="009F4831" w:rsidRPr="00EB046C">
        <w:rPr>
          <w:rFonts w:ascii="Times New Roman" w:hAnsi="Times New Roman"/>
        </w:rPr>
        <w:t>á</w:t>
      </w:r>
      <w:r w:rsidRPr="00EB046C">
        <w:rPr>
          <w:rFonts w:ascii="Times New Roman" w:hAnsi="Times New Roman"/>
        </w:rPr>
        <w:t xml:space="preserve"> oportunidade para </w:t>
      </w:r>
      <w:r w:rsidR="00BB47C0" w:rsidRPr="00EB046C">
        <w:rPr>
          <w:rFonts w:ascii="Times New Roman" w:hAnsi="Times New Roman"/>
        </w:rPr>
        <w:t>manifestação</w:t>
      </w:r>
      <w:r w:rsidRPr="00EB046C">
        <w:rPr>
          <w:rFonts w:ascii="Times New Roman" w:hAnsi="Times New Roman"/>
        </w:rPr>
        <w:t xml:space="preserve"> de </w:t>
      </w:r>
      <w:r w:rsidR="00BB47C0" w:rsidRPr="00EB046C">
        <w:rPr>
          <w:rFonts w:ascii="Times New Roman" w:hAnsi="Times New Roman"/>
        </w:rPr>
        <w:t>intenção</w:t>
      </w:r>
      <w:r w:rsidRPr="00EB046C">
        <w:rPr>
          <w:rFonts w:ascii="Times New Roman" w:hAnsi="Times New Roman"/>
        </w:rPr>
        <w:t xml:space="preserve"> de interpor recurso estabelecendo prazo de, no </w:t>
      </w:r>
      <w:r w:rsidR="00BB47C0" w:rsidRPr="00EB046C">
        <w:rPr>
          <w:rFonts w:ascii="Times New Roman" w:hAnsi="Times New Roman"/>
        </w:rPr>
        <w:t>máximo</w:t>
      </w:r>
      <w:r w:rsidRPr="00EB046C">
        <w:rPr>
          <w:rFonts w:ascii="Times New Roman" w:hAnsi="Times New Roman"/>
        </w:rPr>
        <w:t>, 15 minutos para envio, via sistema da manifestação em recorrer.</w:t>
      </w:r>
    </w:p>
    <w:p w14:paraId="527C8009" w14:textId="77777777" w:rsidR="00FF67C3" w:rsidRPr="00EB046C" w:rsidRDefault="001A3710" w:rsidP="00EB046C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O prazo para </w:t>
      </w:r>
      <w:r w:rsidR="007C0354" w:rsidRPr="00EB046C">
        <w:rPr>
          <w:rFonts w:ascii="Times New Roman" w:hAnsi="Times New Roman"/>
        </w:rPr>
        <w:t>apresentação</w:t>
      </w:r>
      <w:r w:rsidRPr="00EB046C">
        <w:rPr>
          <w:rFonts w:ascii="Times New Roman" w:hAnsi="Times New Roman"/>
        </w:rPr>
        <w:t xml:space="preserve"> das </w:t>
      </w:r>
      <w:r w:rsidR="007C0354" w:rsidRPr="00EB046C">
        <w:rPr>
          <w:rFonts w:ascii="Times New Roman" w:hAnsi="Times New Roman"/>
        </w:rPr>
        <w:t>razões</w:t>
      </w:r>
      <w:r w:rsidRPr="00EB046C">
        <w:rPr>
          <w:rFonts w:ascii="Times New Roman" w:hAnsi="Times New Roman"/>
        </w:rPr>
        <w:t xml:space="preserve"> recursais </w:t>
      </w:r>
      <w:r w:rsidR="007C0354" w:rsidRPr="00EB046C">
        <w:rPr>
          <w:rFonts w:ascii="Times New Roman" w:hAnsi="Times New Roman"/>
        </w:rPr>
        <w:t>será</w:t>
      </w:r>
      <w:r w:rsidRPr="00EB046C">
        <w:rPr>
          <w:rFonts w:ascii="Times New Roman" w:hAnsi="Times New Roman"/>
        </w:rPr>
        <w:t xml:space="preserve"> iniciado na data de </w:t>
      </w:r>
      <w:r w:rsidR="007C0354" w:rsidRPr="00EB046C">
        <w:rPr>
          <w:rFonts w:ascii="Times New Roman" w:hAnsi="Times New Roman"/>
        </w:rPr>
        <w:t>intimação</w:t>
      </w:r>
      <w:r w:rsidRPr="00EB046C">
        <w:rPr>
          <w:rFonts w:ascii="Times New Roman" w:hAnsi="Times New Roman"/>
        </w:rPr>
        <w:t xml:space="preserve"> ou de lavratura da ata de </w:t>
      </w:r>
      <w:r w:rsidR="007C0354" w:rsidRPr="00EB046C">
        <w:rPr>
          <w:rFonts w:ascii="Times New Roman" w:hAnsi="Times New Roman"/>
        </w:rPr>
        <w:t>habilitação</w:t>
      </w:r>
      <w:r w:rsidRPr="00EB046C">
        <w:rPr>
          <w:rFonts w:ascii="Times New Roman" w:hAnsi="Times New Roman"/>
        </w:rPr>
        <w:t xml:space="preserve"> ou </w:t>
      </w:r>
      <w:r w:rsidR="007C0354" w:rsidRPr="00EB046C">
        <w:rPr>
          <w:rFonts w:ascii="Times New Roman" w:hAnsi="Times New Roman"/>
        </w:rPr>
        <w:t>inabilitação</w:t>
      </w:r>
      <w:r w:rsidRPr="00EB046C">
        <w:rPr>
          <w:rFonts w:ascii="Times New Roman" w:hAnsi="Times New Roman"/>
        </w:rPr>
        <w:t xml:space="preserve">; </w:t>
      </w:r>
    </w:p>
    <w:p w14:paraId="0D48AD6B" w14:textId="77777777" w:rsidR="00FF67C3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Os recursos </w:t>
      </w:r>
      <w:r w:rsidR="007C0354" w:rsidRPr="00EB046C">
        <w:rPr>
          <w:rFonts w:ascii="Times New Roman" w:hAnsi="Times New Roman"/>
        </w:rPr>
        <w:t>deverão</w:t>
      </w:r>
      <w:r w:rsidRPr="00EB046C">
        <w:rPr>
          <w:rFonts w:ascii="Times New Roman" w:hAnsi="Times New Roman"/>
        </w:rPr>
        <w:t xml:space="preserve"> ser encaminhados em campo </w:t>
      </w:r>
      <w:r w:rsidR="007C0354" w:rsidRPr="00EB046C">
        <w:rPr>
          <w:rFonts w:ascii="Times New Roman" w:hAnsi="Times New Roman"/>
        </w:rPr>
        <w:t>próprio</w:t>
      </w:r>
      <w:r w:rsidRPr="00EB046C">
        <w:rPr>
          <w:rFonts w:ascii="Times New Roman" w:hAnsi="Times New Roman"/>
        </w:rPr>
        <w:t xml:space="preserve"> do sistema. </w:t>
      </w:r>
    </w:p>
    <w:p w14:paraId="383194AC" w14:textId="77777777" w:rsidR="00FF67C3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O recurso </w:t>
      </w:r>
      <w:r w:rsidR="007C0354" w:rsidRPr="00EB046C">
        <w:rPr>
          <w:rFonts w:ascii="Times New Roman" w:hAnsi="Times New Roman"/>
        </w:rPr>
        <w:t>será</w:t>
      </w:r>
      <w:r w:rsidRPr="00EB046C">
        <w:rPr>
          <w:rFonts w:ascii="Times New Roman" w:hAnsi="Times New Roman"/>
        </w:rPr>
        <w:t xml:space="preserve"> dirigido à autoridade que tiver editado o ato ou proferido a </w:t>
      </w:r>
      <w:r w:rsidR="007C0354" w:rsidRPr="00EB046C">
        <w:rPr>
          <w:rFonts w:ascii="Times New Roman" w:hAnsi="Times New Roman"/>
        </w:rPr>
        <w:t>decisão</w:t>
      </w:r>
      <w:r w:rsidRPr="00EB046C">
        <w:rPr>
          <w:rFonts w:ascii="Times New Roman" w:hAnsi="Times New Roman"/>
        </w:rPr>
        <w:t xml:space="preserve"> recorrida, a qual </w:t>
      </w:r>
      <w:r w:rsidR="007C0354" w:rsidRPr="00EB046C">
        <w:rPr>
          <w:rFonts w:ascii="Times New Roman" w:hAnsi="Times New Roman"/>
        </w:rPr>
        <w:t>poderá</w:t>
      </w:r>
      <w:r w:rsidRPr="00EB046C">
        <w:rPr>
          <w:rFonts w:ascii="Times New Roman" w:hAnsi="Times New Roman"/>
        </w:rPr>
        <w:t xml:space="preserve"> reconsiderar sua </w:t>
      </w:r>
      <w:r w:rsidR="007C0354" w:rsidRPr="00EB046C">
        <w:rPr>
          <w:rFonts w:ascii="Times New Roman" w:hAnsi="Times New Roman"/>
        </w:rPr>
        <w:t>decisão</w:t>
      </w:r>
      <w:r w:rsidRPr="00EB046C">
        <w:rPr>
          <w:rFonts w:ascii="Times New Roman" w:hAnsi="Times New Roman"/>
        </w:rPr>
        <w:t xml:space="preserve"> no prazo de 3 (</w:t>
      </w:r>
      <w:r w:rsidR="007C0354" w:rsidRPr="00EB046C">
        <w:rPr>
          <w:rFonts w:ascii="Times New Roman" w:hAnsi="Times New Roman"/>
        </w:rPr>
        <w:t>três</w:t>
      </w:r>
      <w:r w:rsidRPr="00EB046C">
        <w:rPr>
          <w:rFonts w:ascii="Times New Roman" w:hAnsi="Times New Roman"/>
        </w:rPr>
        <w:t xml:space="preserve">) dias </w:t>
      </w:r>
      <w:r w:rsidR="007C0354" w:rsidRPr="00EB046C">
        <w:rPr>
          <w:rFonts w:ascii="Times New Roman" w:hAnsi="Times New Roman"/>
        </w:rPr>
        <w:t>úteis</w:t>
      </w:r>
      <w:r w:rsidRPr="00EB046C">
        <w:rPr>
          <w:rFonts w:ascii="Times New Roman" w:hAnsi="Times New Roman"/>
        </w:rPr>
        <w:t xml:space="preserve">, ou, nesse mesmo prazo, encaminhar recurso para a autoridade superior, a qual deverá proferir sua </w:t>
      </w:r>
      <w:r w:rsidR="007C0354" w:rsidRPr="00EB046C">
        <w:rPr>
          <w:rFonts w:ascii="Times New Roman" w:hAnsi="Times New Roman"/>
        </w:rPr>
        <w:t>decisão</w:t>
      </w:r>
      <w:r w:rsidRPr="00EB046C">
        <w:rPr>
          <w:rFonts w:ascii="Times New Roman" w:hAnsi="Times New Roman"/>
        </w:rPr>
        <w:t xml:space="preserve"> no prazo de 10 (dez) dias </w:t>
      </w:r>
      <w:r w:rsidR="007C0354" w:rsidRPr="00EB046C">
        <w:rPr>
          <w:rFonts w:ascii="Times New Roman" w:hAnsi="Times New Roman"/>
        </w:rPr>
        <w:t>úteis</w:t>
      </w:r>
      <w:r w:rsidRPr="00EB046C">
        <w:rPr>
          <w:rFonts w:ascii="Times New Roman" w:hAnsi="Times New Roman"/>
        </w:rPr>
        <w:t xml:space="preserve">, contado do recebimento dos autos. </w:t>
      </w:r>
    </w:p>
    <w:p w14:paraId="61216A2B" w14:textId="69330DBC" w:rsidR="00FF67C3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Os recursos interpostos fora do prazo </w:t>
      </w:r>
      <w:r w:rsidR="007C0354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 </w:t>
      </w:r>
      <w:r w:rsidR="007C0354" w:rsidRPr="00EB046C">
        <w:rPr>
          <w:rFonts w:ascii="Times New Roman" w:hAnsi="Times New Roman"/>
        </w:rPr>
        <w:t>serão</w:t>
      </w:r>
      <w:r w:rsidRPr="00EB046C">
        <w:rPr>
          <w:rFonts w:ascii="Times New Roman" w:hAnsi="Times New Roman"/>
        </w:rPr>
        <w:t xml:space="preserve"> conhecidos. </w:t>
      </w:r>
    </w:p>
    <w:p w14:paraId="59F2CBBC" w14:textId="77777777" w:rsidR="00FF67C3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O prazo para </w:t>
      </w:r>
      <w:r w:rsidR="009E14FD" w:rsidRPr="00EB046C">
        <w:rPr>
          <w:rFonts w:ascii="Times New Roman" w:hAnsi="Times New Roman"/>
        </w:rPr>
        <w:t>apresentação</w:t>
      </w:r>
      <w:r w:rsidRPr="00EB046C">
        <w:rPr>
          <w:rFonts w:ascii="Times New Roman" w:hAnsi="Times New Roman"/>
        </w:rPr>
        <w:t xml:space="preserve"> de </w:t>
      </w:r>
      <w:r w:rsidR="009E14FD" w:rsidRPr="00EB046C">
        <w:rPr>
          <w:rFonts w:ascii="Times New Roman" w:hAnsi="Times New Roman"/>
        </w:rPr>
        <w:t>contrarrazões</w:t>
      </w:r>
      <w:r w:rsidRPr="00EB046C">
        <w:rPr>
          <w:rFonts w:ascii="Times New Roman" w:hAnsi="Times New Roman"/>
        </w:rPr>
        <w:t xml:space="preserve"> ao recurso pelos demais licitantes </w:t>
      </w:r>
      <w:r w:rsidR="009E14FD" w:rsidRPr="00EB046C">
        <w:rPr>
          <w:rFonts w:ascii="Times New Roman" w:hAnsi="Times New Roman"/>
        </w:rPr>
        <w:t>será</w:t>
      </w:r>
      <w:r w:rsidRPr="00EB046C">
        <w:rPr>
          <w:rFonts w:ascii="Times New Roman" w:hAnsi="Times New Roman"/>
        </w:rPr>
        <w:t xml:space="preserve"> de 3 (</w:t>
      </w:r>
      <w:r w:rsidR="009E14FD" w:rsidRPr="00EB046C">
        <w:rPr>
          <w:rFonts w:ascii="Times New Roman" w:hAnsi="Times New Roman"/>
        </w:rPr>
        <w:t>três</w:t>
      </w:r>
      <w:r w:rsidRPr="00EB046C">
        <w:rPr>
          <w:rFonts w:ascii="Times New Roman" w:hAnsi="Times New Roman"/>
        </w:rPr>
        <w:t xml:space="preserve">) dias </w:t>
      </w:r>
      <w:r w:rsidR="009E14FD" w:rsidRPr="00EB046C">
        <w:rPr>
          <w:rFonts w:ascii="Times New Roman" w:hAnsi="Times New Roman"/>
        </w:rPr>
        <w:t>úteis</w:t>
      </w:r>
      <w:r w:rsidRPr="00EB046C">
        <w:rPr>
          <w:rFonts w:ascii="Times New Roman" w:hAnsi="Times New Roman"/>
        </w:rPr>
        <w:t xml:space="preserve">, contados da data da </w:t>
      </w:r>
      <w:r w:rsidR="009E14FD" w:rsidRPr="00EB046C">
        <w:rPr>
          <w:rFonts w:ascii="Times New Roman" w:hAnsi="Times New Roman"/>
        </w:rPr>
        <w:t>intimação</w:t>
      </w:r>
      <w:r w:rsidRPr="00EB046C">
        <w:rPr>
          <w:rFonts w:ascii="Times New Roman" w:hAnsi="Times New Roman"/>
        </w:rPr>
        <w:t xml:space="preserve"> pessoal ou da </w:t>
      </w:r>
      <w:r w:rsidR="009E14FD" w:rsidRPr="00EB046C">
        <w:rPr>
          <w:rFonts w:ascii="Times New Roman" w:hAnsi="Times New Roman"/>
        </w:rPr>
        <w:t>divulgação</w:t>
      </w:r>
      <w:r w:rsidRPr="00EB046C">
        <w:rPr>
          <w:rFonts w:ascii="Times New Roman" w:hAnsi="Times New Roman"/>
        </w:rPr>
        <w:t xml:space="preserve"> da </w:t>
      </w:r>
      <w:r w:rsidR="009E14FD" w:rsidRPr="00EB046C">
        <w:rPr>
          <w:rFonts w:ascii="Times New Roman" w:hAnsi="Times New Roman"/>
        </w:rPr>
        <w:t>interposição</w:t>
      </w:r>
      <w:r w:rsidRPr="00EB046C">
        <w:rPr>
          <w:rFonts w:ascii="Times New Roman" w:hAnsi="Times New Roman"/>
        </w:rPr>
        <w:t xml:space="preserve"> do recurso, assegurada a vista imediata dos elementos </w:t>
      </w:r>
      <w:r w:rsidR="009E14FD" w:rsidRPr="00EB046C">
        <w:rPr>
          <w:rFonts w:ascii="Times New Roman" w:hAnsi="Times New Roman"/>
        </w:rPr>
        <w:t>indispensáveis</w:t>
      </w:r>
      <w:r w:rsidRPr="00EB046C">
        <w:rPr>
          <w:rFonts w:ascii="Times New Roman" w:hAnsi="Times New Roman"/>
        </w:rPr>
        <w:t xml:space="preserve"> à defesa de seus interesses. </w:t>
      </w:r>
    </w:p>
    <w:p w14:paraId="527EDC83" w14:textId="77777777" w:rsidR="00FF67C3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O recurso e o pedido de </w:t>
      </w:r>
      <w:r w:rsidR="009E14FD" w:rsidRPr="00EB046C">
        <w:rPr>
          <w:rFonts w:ascii="Times New Roman" w:hAnsi="Times New Roman"/>
        </w:rPr>
        <w:t>reconsideração</w:t>
      </w:r>
      <w:r w:rsidRPr="00EB046C">
        <w:rPr>
          <w:rFonts w:ascii="Times New Roman" w:hAnsi="Times New Roman"/>
        </w:rPr>
        <w:t xml:space="preserve"> </w:t>
      </w:r>
      <w:r w:rsidR="009E14FD" w:rsidRPr="00EB046C">
        <w:rPr>
          <w:rFonts w:ascii="Times New Roman" w:hAnsi="Times New Roman"/>
        </w:rPr>
        <w:t>terão</w:t>
      </w:r>
      <w:r w:rsidRPr="00EB046C">
        <w:rPr>
          <w:rFonts w:ascii="Times New Roman" w:hAnsi="Times New Roman"/>
        </w:rPr>
        <w:t xml:space="preserve"> efeito suspensivo do ato ou da </w:t>
      </w:r>
      <w:r w:rsidR="009E14FD" w:rsidRPr="00EB046C">
        <w:rPr>
          <w:rFonts w:ascii="Times New Roman" w:hAnsi="Times New Roman"/>
        </w:rPr>
        <w:t>decisão</w:t>
      </w:r>
      <w:r w:rsidRPr="00EB046C">
        <w:rPr>
          <w:rFonts w:ascii="Times New Roman" w:hAnsi="Times New Roman"/>
        </w:rPr>
        <w:t xml:space="preserve"> recorrida até que sobrevenha </w:t>
      </w:r>
      <w:r w:rsidR="009E14FD" w:rsidRPr="00EB046C">
        <w:rPr>
          <w:rFonts w:ascii="Times New Roman" w:hAnsi="Times New Roman"/>
        </w:rPr>
        <w:t>decisão</w:t>
      </w:r>
      <w:r w:rsidRPr="00EB046C">
        <w:rPr>
          <w:rFonts w:ascii="Times New Roman" w:hAnsi="Times New Roman"/>
        </w:rPr>
        <w:t xml:space="preserve"> final da autoridade competente. </w:t>
      </w:r>
    </w:p>
    <w:p w14:paraId="67DE7909" w14:textId="77777777" w:rsidR="00FF67C3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O acolhimento do recurso invalida </w:t>
      </w:r>
      <w:r w:rsidR="009E14FD" w:rsidRPr="00EB046C">
        <w:rPr>
          <w:rFonts w:ascii="Times New Roman" w:hAnsi="Times New Roman"/>
        </w:rPr>
        <w:t>tão</w:t>
      </w:r>
      <w:r w:rsidRPr="00EB046C">
        <w:rPr>
          <w:rFonts w:ascii="Times New Roman" w:hAnsi="Times New Roman"/>
        </w:rPr>
        <w:t xml:space="preserve"> somente os atos </w:t>
      </w:r>
      <w:r w:rsidR="009E14FD" w:rsidRPr="00EB046C">
        <w:rPr>
          <w:rFonts w:ascii="Times New Roman" w:hAnsi="Times New Roman"/>
        </w:rPr>
        <w:t>insuscetíveis</w:t>
      </w:r>
      <w:r w:rsidRPr="00EB046C">
        <w:rPr>
          <w:rFonts w:ascii="Times New Roman" w:hAnsi="Times New Roman"/>
        </w:rPr>
        <w:t xml:space="preserve"> de aproveitamento</w:t>
      </w:r>
      <w:r w:rsidR="00FF67C3" w:rsidRPr="00EB046C">
        <w:rPr>
          <w:rFonts w:ascii="Times New Roman" w:hAnsi="Times New Roman"/>
        </w:rPr>
        <w:t>.</w:t>
      </w:r>
      <w:r w:rsidRPr="00EB046C">
        <w:rPr>
          <w:rFonts w:ascii="Times New Roman" w:hAnsi="Times New Roman"/>
        </w:rPr>
        <w:t xml:space="preserve"> </w:t>
      </w:r>
    </w:p>
    <w:p w14:paraId="5CD63A3D" w14:textId="77777777" w:rsidR="001A3710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lastRenderedPageBreak/>
        <w:t xml:space="preserve">Os autos do processo </w:t>
      </w:r>
      <w:r w:rsidR="009E14FD" w:rsidRPr="00EB046C">
        <w:rPr>
          <w:rFonts w:ascii="Times New Roman" w:hAnsi="Times New Roman"/>
        </w:rPr>
        <w:t>permanecerão</w:t>
      </w:r>
      <w:r w:rsidRPr="00EB046C">
        <w:rPr>
          <w:rFonts w:ascii="Times New Roman" w:hAnsi="Times New Roman"/>
        </w:rPr>
        <w:t xml:space="preserve"> com vista franqueada aos interessados no </w:t>
      </w:r>
      <w:r w:rsidR="009E14FD" w:rsidRPr="00EB046C">
        <w:rPr>
          <w:rFonts w:ascii="Times New Roman" w:hAnsi="Times New Roman"/>
        </w:rPr>
        <w:t>sítio</w:t>
      </w:r>
      <w:r w:rsidRPr="00EB046C">
        <w:rPr>
          <w:rFonts w:ascii="Times New Roman" w:hAnsi="Times New Roman"/>
        </w:rPr>
        <w:t xml:space="preserve"> </w:t>
      </w:r>
      <w:r w:rsidR="009E14FD" w:rsidRPr="00EB046C">
        <w:rPr>
          <w:rFonts w:ascii="Times New Roman" w:hAnsi="Times New Roman"/>
        </w:rPr>
        <w:t>eletrônico</w:t>
      </w:r>
      <w:r w:rsidRPr="00EB046C">
        <w:rPr>
          <w:rFonts w:ascii="Times New Roman" w:hAnsi="Times New Roman"/>
        </w:rPr>
        <w:t xml:space="preserve">: </w:t>
      </w:r>
      <w:r w:rsidR="007A5BE5" w:rsidRPr="00EB046C">
        <w:rPr>
          <w:rFonts w:ascii="Times New Roman" w:hAnsi="Times New Roman"/>
        </w:rPr>
        <w:t>www.catuji.mg.gov.br.</w:t>
      </w:r>
      <w:r w:rsidRPr="00EB046C">
        <w:rPr>
          <w:rFonts w:ascii="Times New Roman" w:hAnsi="Times New Roman"/>
        </w:rPr>
        <w:t xml:space="preserve"> </w:t>
      </w:r>
    </w:p>
    <w:p w14:paraId="0049787E" w14:textId="77777777" w:rsidR="001678AF" w:rsidRPr="00EB046C" w:rsidRDefault="001A3710" w:rsidP="00EB046C">
      <w:pPr>
        <w:pStyle w:val="PargrafodaLista"/>
        <w:numPr>
          <w:ilvl w:val="0"/>
          <w:numId w:val="7"/>
        </w:numPr>
        <w:spacing w:before="240"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  <w:b/>
          <w:bCs/>
        </w:rPr>
        <w:t>DAS INFRAÇÕES ADMINISTRATIVAS E SANÇÕES:</w:t>
      </w:r>
    </w:p>
    <w:p w14:paraId="1DA02C81" w14:textId="77777777" w:rsidR="001678AF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Comete </w:t>
      </w:r>
      <w:r w:rsidR="00D512F4" w:rsidRPr="00EB046C">
        <w:rPr>
          <w:rFonts w:ascii="Times New Roman" w:hAnsi="Times New Roman"/>
        </w:rPr>
        <w:t>infração</w:t>
      </w:r>
      <w:r w:rsidRPr="00EB046C">
        <w:rPr>
          <w:rFonts w:ascii="Times New Roman" w:hAnsi="Times New Roman"/>
        </w:rPr>
        <w:t xml:space="preserve"> administrativa, nos termos da lei, o licitante que, com dolo ou culpa: </w:t>
      </w:r>
    </w:p>
    <w:p w14:paraId="24D80338" w14:textId="0D4CFA0A" w:rsidR="001678AF" w:rsidRPr="00EB046C" w:rsidRDefault="001A3710" w:rsidP="00DD4621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deixar de entregar a </w:t>
      </w:r>
      <w:r w:rsidR="00D512F4" w:rsidRPr="00EB046C">
        <w:rPr>
          <w:rFonts w:ascii="Times New Roman" w:hAnsi="Times New Roman"/>
        </w:rPr>
        <w:t>documentação</w:t>
      </w:r>
      <w:r w:rsidRPr="00EB046C">
        <w:rPr>
          <w:rFonts w:ascii="Times New Roman" w:hAnsi="Times New Roman"/>
        </w:rPr>
        <w:t xml:space="preserve"> exigida para o certame ou </w:t>
      </w:r>
      <w:r w:rsidR="00D512F4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 entregar qualquer documento que tenha sido solicitado pelo/a Agente de Contratação/a durante o certame</w:t>
      </w:r>
      <w:r w:rsidR="001678AF" w:rsidRPr="00EB046C">
        <w:rPr>
          <w:rFonts w:ascii="Times New Roman" w:hAnsi="Times New Roman"/>
        </w:rPr>
        <w:t>.</w:t>
      </w:r>
    </w:p>
    <w:p w14:paraId="0E003F9B" w14:textId="77777777" w:rsidR="001678AF" w:rsidRPr="00EB046C" w:rsidRDefault="001A3710" w:rsidP="00EB046C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Salvo em </w:t>
      </w:r>
      <w:r w:rsidR="00D512F4" w:rsidRPr="00EB046C">
        <w:rPr>
          <w:rFonts w:ascii="Times New Roman" w:hAnsi="Times New Roman"/>
        </w:rPr>
        <w:t>decorrência</w:t>
      </w:r>
      <w:r w:rsidRPr="00EB046C">
        <w:rPr>
          <w:rFonts w:ascii="Times New Roman" w:hAnsi="Times New Roman"/>
        </w:rPr>
        <w:t xml:space="preserve"> de fato superveniente devidamente justificado, </w:t>
      </w:r>
      <w:r w:rsidR="00D512F4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 mantiver a proposta em especial quando: </w:t>
      </w:r>
    </w:p>
    <w:p w14:paraId="3A94E2FE" w14:textId="214BF594" w:rsidR="001678AF" w:rsidRPr="00EB046C" w:rsidRDefault="001D1AE6" w:rsidP="00EB046C">
      <w:pPr>
        <w:pStyle w:val="PargrafodaLista"/>
        <w:numPr>
          <w:ilvl w:val="3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>não</w:t>
      </w:r>
      <w:r w:rsidR="001A3710" w:rsidRPr="00EB046C">
        <w:rPr>
          <w:rFonts w:ascii="Times New Roman" w:hAnsi="Times New Roman"/>
        </w:rPr>
        <w:t xml:space="preserve"> enviar a proposta adequada ao </w:t>
      </w:r>
      <w:r w:rsidRPr="00EB046C">
        <w:rPr>
          <w:rFonts w:ascii="Times New Roman" w:hAnsi="Times New Roman"/>
        </w:rPr>
        <w:t>último</w:t>
      </w:r>
      <w:r w:rsidR="001A3710" w:rsidRPr="00EB046C">
        <w:rPr>
          <w:rFonts w:ascii="Times New Roman" w:hAnsi="Times New Roman"/>
        </w:rPr>
        <w:t xml:space="preserve"> lance ofertado ou </w:t>
      </w:r>
      <w:r w:rsidRPr="00EB046C">
        <w:rPr>
          <w:rFonts w:ascii="Times New Roman" w:hAnsi="Times New Roman"/>
        </w:rPr>
        <w:t>após</w:t>
      </w:r>
      <w:r w:rsidR="001A3710" w:rsidRPr="00EB046C">
        <w:rPr>
          <w:rFonts w:ascii="Times New Roman" w:hAnsi="Times New Roman"/>
        </w:rPr>
        <w:t xml:space="preserve"> a </w:t>
      </w:r>
      <w:r w:rsidRPr="00EB046C">
        <w:rPr>
          <w:rFonts w:ascii="Times New Roman" w:hAnsi="Times New Roman"/>
        </w:rPr>
        <w:t>negociação</w:t>
      </w:r>
      <w:r w:rsidR="001A3710" w:rsidRPr="00EB046C">
        <w:rPr>
          <w:rFonts w:ascii="Times New Roman" w:hAnsi="Times New Roman"/>
        </w:rPr>
        <w:t xml:space="preserve">; </w:t>
      </w:r>
    </w:p>
    <w:p w14:paraId="7CD50143" w14:textId="77777777" w:rsidR="001678AF" w:rsidRPr="00EB046C" w:rsidRDefault="001A3710" w:rsidP="00EB046C">
      <w:pPr>
        <w:pStyle w:val="PargrafodaLista"/>
        <w:numPr>
          <w:ilvl w:val="3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recusar-se a enviar o detalhamento da proposta quando </w:t>
      </w:r>
      <w:r w:rsidR="00C65084" w:rsidRPr="00EB046C">
        <w:rPr>
          <w:rFonts w:ascii="Times New Roman" w:hAnsi="Times New Roman"/>
        </w:rPr>
        <w:t>exigível</w:t>
      </w:r>
      <w:r w:rsidRPr="00EB046C">
        <w:rPr>
          <w:rFonts w:ascii="Times New Roman" w:hAnsi="Times New Roman"/>
        </w:rPr>
        <w:t xml:space="preserve">; </w:t>
      </w:r>
    </w:p>
    <w:p w14:paraId="129E6320" w14:textId="77777777" w:rsidR="001678AF" w:rsidRPr="00EB046C" w:rsidRDefault="001A3710" w:rsidP="00EB046C">
      <w:pPr>
        <w:pStyle w:val="PargrafodaLista"/>
        <w:numPr>
          <w:ilvl w:val="3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>pedir para ser desclassificado quando encerrada a etapa competitiva; ou</w:t>
      </w:r>
    </w:p>
    <w:p w14:paraId="614D78CC" w14:textId="77777777" w:rsidR="001678AF" w:rsidRPr="00EB046C" w:rsidRDefault="001A3710" w:rsidP="00EB046C">
      <w:pPr>
        <w:pStyle w:val="PargrafodaLista"/>
        <w:numPr>
          <w:ilvl w:val="3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deixar de apresentar amostra; </w:t>
      </w:r>
    </w:p>
    <w:p w14:paraId="74201075" w14:textId="77777777" w:rsidR="001678AF" w:rsidRPr="00EB046C" w:rsidRDefault="001A3710" w:rsidP="00EB046C">
      <w:pPr>
        <w:pStyle w:val="PargrafodaLista"/>
        <w:numPr>
          <w:ilvl w:val="3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apresentar proposta ou amostra em desacordo com as </w:t>
      </w:r>
      <w:r w:rsidR="00C65084" w:rsidRPr="00EB046C">
        <w:rPr>
          <w:rFonts w:ascii="Times New Roman" w:hAnsi="Times New Roman"/>
        </w:rPr>
        <w:t>especificações</w:t>
      </w:r>
      <w:r w:rsidRPr="00EB046C">
        <w:rPr>
          <w:rFonts w:ascii="Times New Roman" w:hAnsi="Times New Roman"/>
        </w:rPr>
        <w:t xml:space="preserve"> do edital; </w:t>
      </w:r>
    </w:p>
    <w:p w14:paraId="0D245D5B" w14:textId="77777777" w:rsidR="001678AF" w:rsidRPr="00EB046C" w:rsidRDefault="00CB5B13" w:rsidP="00DD4621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>não</w:t>
      </w:r>
      <w:r w:rsidR="001A3710" w:rsidRPr="00EB046C">
        <w:rPr>
          <w:rFonts w:ascii="Times New Roman" w:hAnsi="Times New Roman"/>
        </w:rPr>
        <w:t xml:space="preserve"> celebrar o contrato ou </w:t>
      </w:r>
      <w:r w:rsidR="00C65084" w:rsidRPr="00EB046C">
        <w:rPr>
          <w:rFonts w:ascii="Times New Roman" w:hAnsi="Times New Roman"/>
        </w:rPr>
        <w:t>não</w:t>
      </w:r>
      <w:r w:rsidR="001A3710" w:rsidRPr="00EB046C">
        <w:rPr>
          <w:rFonts w:ascii="Times New Roman" w:hAnsi="Times New Roman"/>
        </w:rPr>
        <w:t xml:space="preserve"> entregar a </w:t>
      </w:r>
      <w:r w:rsidR="00C65084" w:rsidRPr="00EB046C">
        <w:rPr>
          <w:rFonts w:ascii="Times New Roman" w:hAnsi="Times New Roman"/>
        </w:rPr>
        <w:t>documentação</w:t>
      </w:r>
      <w:r w:rsidR="001A3710" w:rsidRPr="00EB046C">
        <w:rPr>
          <w:rFonts w:ascii="Times New Roman" w:hAnsi="Times New Roman"/>
        </w:rPr>
        <w:t xml:space="preserve"> exigida para a </w:t>
      </w:r>
      <w:r w:rsidR="00C65084" w:rsidRPr="00EB046C">
        <w:rPr>
          <w:rFonts w:ascii="Times New Roman" w:hAnsi="Times New Roman"/>
        </w:rPr>
        <w:t>contratação</w:t>
      </w:r>
      <w:r w:rsidR="001A3710" w:rsidRPr="00EB046C">
        <w:rPr>
          <w:rFonts w:ascii="Times New Roman" w:hAnsi="Times New Roman"/>
        </w:rPr>
        <w:t xml:space="preserve">, quando convocado dentro do prazo de validade de sua proposta. </w:t>
      </w:r>
    </w:p>
    <w:p w14:paraId="471E217B" w14:textId="77777777" w:rsidR="001678AF" w:rsidRPr="00EB046C" w:rsidRDefault="001A3710" w:rsidP="00EB046C">
      <w:pPr>
        <w:pStyle w:val="PargrafodaLista"/>
        <w:numPr>
          <w:ilvl w:val="3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recusar-se, sem justificativa, a assinar o contrato ou a ata de registro de </w:t>
      </w:r>
      <w:r w:rsidR="00C65084" w:rsidRPr="00EB046C">
        <w:rPr>
          <w:rFonts w:ascii="Times New Roman" w:hAnsi="Times New Roman"/>
        </w:rPr>
        <w:t>preço</w:t>
      </w:r>
      <w:r w:rsidRPr="00EB046C">
        <w:rPr>
          <w:rFonts w:ascii="Times New Roman" w:hAnsi="Times New Roman"/>
        </w:rPr>
        <w:t xml:space="preserve">, ou a aceitar ou retirar o instrumento equivalente no prazo estabelecido pela </w:t>
      </w:r>
      <w:r w:rsidR="00C65084" w:rsidRPr="00EB046C">
        <w:rPr>
          <w:rFonts w:ascii="Times New Roman" w:hAnsi="Times New Roman"/>
        </w:rPr>
        <w:t>Administração</w:t>
      </w:r>
      <w:r w:rsidRPr="00EB046C">
        <w:rPr>
          <w:rFonts w:ascii="Times New Roman" w:hAnsi="Times New Roman"/>
        </w:rPr>
        <w:t xml:space="preserve">; </w:t>
      </w:r>
    </w:p>
    <w:p w14:paraId="69F75914" w14:textId="77777777" w:rsidR="00C40AFF" w:rsidRPr="00EB046C" w:rsidRDefault="001A3710" w:rsidP="00EB046C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apresentar </w:t>
      </w:r>
      <w:r w:rsidR="00C65084" w:rsidRPr="00EB046C">
        <w:rPr>
          <w:rFonts w:ascii="Times New Roman" w:hAnsi="Times New Roman"/>
        </w:rPr>
        <w:t>declaração</w:t>
      </w:r>
      <w:r w:rsidRPr="00EB046C">
        <w:rPr>
          <w:rFonts w:ascii="Times New Roman" w:hAnsi="Times New Roman"/>
        </w:rPr>
        <w:t xml:space="preserve"> ou </w:t>
      </w:r>
      <w:r w:rsidR="00C65084" w:rsidRPr="00EB046C">
        <w:rPr>
          <w:rFonts w:ascii="Times New Roman" w:hAnsi="Times New Roman"/>
        </w:rPr>
        <w:t>documentação</w:t>
      </w:r>
      <w:r w:rsidRPr="00EB046C">
        <w:rPr>
          <w:rFonts w:ascii="Times New Roman" w:hAnsi="Times New Roman"/>
        </w:rPr>
        <w:t xml:space="preserve"> falsa exigida para o certame ou prestar </w:t>
      </w:r>
      <w:r w:rsidR="00C65084" w:rsidRPr="00EB046C">
        <w:rPr>
          <w:rFonts w:ascii="Times New Roman" w:hAnsi="Times New Roman"/>
        </w:rPr>
        <w:t>declaração</w:t>
      </w:r>
      <w:r w:rsidRPr="00EB046C">
        <w:rPr>
          <w:rFonts w:ascii="Times New Roman" w:hAnsi="Times New Roman"/>
        </w:rPr>
        <w:t xml:space="preserve"> falsa durante a </w:t>
      </w:r>
      <w:r w:rsidR="00C65084" w:rsidRPr="00EB046C">
        <w:rPr>
          <w:rFonts w:ascii="Times New Roman" w:hAnsi="Times New Roman"/>
        </w:rPr>
        <w:t>licitação</w:t>
      </w:r>
      <w:r w:rsidRPr="00EB046C">
        <w:rPr>
          <w:rFonts w:ascii="Times New Roman" w:hAnsi="Times New Roman"/>
        </w:rPr>
        <w:t xml:space="preserve">; </w:t>
      </w:r>
    </w:p>
    <w:p w14:paraId="51213599" w14:textId="77777777" w:rsidR="00C40AFF" w:rsidRPr="00EB046C" w:rsidRDefault="001A3710" w:rsidP="00EB046C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fraudar a </w:t>
      </w:r>
      <w:r w:rsidR="00C65084" w:rsidRPr="00EB046C">
        <w:rPr>
          <w:rFonts w:ascii="Times New Roman" w:hAnsi="Times New Roman"/>
        </w:rPr>
        <w:t>licitação</w:t>
      </w:r>
      <w:r w:rsidRPr="00EB046C">
        <w:rPr>
          <w:rFonts w:ascii="Times New Roman" w:hAnsi="Times New Roman"/>
        </w:rPr>
        <w:t xml:space="preserve">; </w:t>
      </w:r>
    </w:p>
    <w:p w14:paraId="0212068D" w14:textId="77777777" w:rsidR="00C40AFF" w:rsidRPr="00EB046C" w:rsidRDefault="001A3710" w:rsidP="00EB046C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comportar-se de modo </w:t>
      </w:r>
      <w:r w:rsidR="00C65084" w:rsidRPr="00EB046C">
        <w:rPr>
          <w:rFonts w:ascii="Times New Roman" w:hAnsi="Times New Roman"/>
        </w:rPr>
        <w:t>inidôneo</w:t>
      </w:r>
      <w:r w:rsidRPr="00EB046C">
        <w:rPr>
          <w:rFonts w:ascii="Times New Roman" w:hAnsi="Times New Roman"/>
        </w:rPr>
        <w:t xml:space="preserve"> ou cometer fraude de qualquer natureza, em especial quando: </w:t>
      </w:r>
    </w:p>
    <w:p w14:paraId="65E88E68" w14:textId="77777777" w:rsidR="00C40AFF" w:rsidRPr="00EB046C" w:rsidRDefault="001A3710" w:rsidP="00EB046C">
      <w:pPr>
        <w:pStyle w:val="PargrafodaLista"/>
        <w:numPr>
          <w:ilvl w:val="3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>induzir deliberadamente a erro no julgamento;</w:t>
      </w:r>
    </w:p>
    <w:p w14:paraId="25AC07A3" w14:textId="77777777" w:rsidR="00C40AFF" w:rsidRPr="00EB046C" w:rsidRDefault="001A3710" w:rsidP="00EB046C">
      <w:pPr>
        <w:pStyle w:val="PargrafodaLista"/>
        <w:numPr>
          <w:ilvl w:val="3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>apresentar amostra falsificada ou deteriorada;</w:t>
      </w:r>
    </w:p>
    <w:p w14:paraId="53ADB6EE" w14:textId="77777777" w:rsidR="00C40AFF" w:rsidRPr="00EB046C" w:rsidRDefault="001A3710" w:rsidP="00EB046C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praticar atos </w:t>
      </w:r>
      <w:r w:rsidR="00C65084" w:rsidRPr="00EB046C">
        <w:rPr>
          <w:rFonts w:ascii="Times New Roman" w:hAnsi="Times New Roman"/>
        </w:rPr>
        <w:t>ilícitos</w:t>
      </w:r>
      <w:r w:rsidRPr="00EB046C">
        <w:rPr>
          <w:rFonts w:ascii="Times New Roman" w:hAnsi="Times New Roman"/>
        </w:rPr>
        <w:t xml:space="preserve"> com vistas a frustrar os objetivos da </w:t>
      </w:r>
      <w:r w:rsidR="00C65084" w:rsidRPr="00EB046C">
        <w:rPr>
          <w:rFonts w:ascii="Times New Roman" w:hAnsi="Times New Roman"/>
        </w:rPr>
        <w:t>licitação</w:t>
      </w:r>
      <w:r w:rsidRPr="00EB046C">
        <w:rPr>
          <w:rFonts w:ascii="Times New Roman" w:hAnsi="Times New Roman"/>
        </w:rPr>
        <w:t>;</w:t>
      </w:r>
    </w:p>
    <w:p w14:paraId="4A4FA393" w14:textId="415ADD70" w:rsidR="00C40AFF" w:rsidRPr="00EB046C" w:rsidRDefault="001A3710" w:rsidP="00EB046C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>praticar ato lesivo previsto no art. 5</w:t>
      </w:r>
      <w:r w:rsidR="008C1E36" w:rsidRPr="00EB046C">
        <w:rPr>
          <w:rFonts w:ascii="Times New Roman" w:hAnsi="Times New Roman"/>
        </w:rPr>
        <w:t>º</w:t>
      </w:r>
      <w:r w:rsidRPr="00EB046C">
        <w:rPr>
          <w:rFonts w:ascii="Times New Roman" w:hAnsi="Times New Roman"/>
        </w:rPr>
        <w:t xml:space="preserve"> da Lei n</w:t>
      </w:r>
      <w:r w:rsidR="00A77C3C" w:rsidRPr="00EB046C">
        <w:rPr>
          <w:rFonts w:ascii="Times New Roman" w:hAnsi="Times New Roman"/>
        </w:rPr>
        <w:t>º</w:t>
      </w:r>
      <w:r w:rsidRPr="00EB046C">
        <w:rPr>
          <w:rFonts w:ascii="Times New Roman" w:hAnsi="Times New Roman"/>
        </w:rPr>
        <w:t xml:space="preserve"> 12.846, de 2013</w:t>
      </w:r>
      <w:r w:rsidR="003D1E2B" w:rsidRPr="00EB046C">
        <w:rPr>
          <w:rFonts w:ascii="Times New Roman" w:hAnsi="Times New Roman"/>
        </w:rPr>
        <w:t>.</w:t>
      </w:r>
    </w:p>
    <w:p w14:paraId="6C431372" w14:textId="002972B5" w:rsidR="00C40AFF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>Com fulcro na Lei n</w:t>
      </w:r>
      <w:r w:rsidR="003D1E2B" w:rsidRPr="00EB046C">
        <w:rPr>
          <w:rFonts w:ascii="Times New Roman" w:hAnsi="Times New Roman"/>
        </w:rPr>
        <w:t>º</w:t>
      </w:r>
      <w:r w:rsidRPr="00EB046C">
        <w:rPr>
          <w:rFonts w:ascii="Times New Roman" w:hAnsi="Times New Roman"/>
        </w:rPr>
        <w:t xml:space="preserve"> 14.133, de 2021, a </w:t>
      </w:r>
      <w:r w:rsidR="00A77C3C" w:rsidRPr="00EB046C">
        <w:rPr>
          <w:rFonts w:ascii="Times New Roman" w:hAnsi="Times New Roman"/>
        </w:rPr>
        <w:t>Administração</w:t>
      </w:r>
      <w:r w:rsidRPr="00EB046C">
        <w:rPr>
          <w:rFonts w:ascii="Times New Roman" w:hAnsi="Times New Roman"/>
        </w:rPr>
        <w:t xml:space="preserve"> </w:t>
      </w:r>
      <w:r w:rsidR="00A77C3C" w:rsidRPr="00EB046C">
        <w:rPr>
          <w:rFonts w:ascii="Times New Roman" w:hAnsi="Times New Roman"/>
        </w:rPr>
        <w:t>poderá</w:t>
      </w:r>
      <w:r w:rsidRPr="00EB046C">
        <w:rPr>
          <w:rFonts w:ascii="Times New Roman" w:hAnsi="Times New Roman"/>
        </w:rPr>
        <w:t xml:space="preserve"> garantida a </w:t>
      </w:r>
      <w:r w:rsidR="00A77C3C" w:rsidRPr="00EB046C">
        <w:rPr>
          <w:rFonts w:ascii="Times New Roman" w:hAnsi="Times New Roman"/>
        </w:rPr>
        <w:t>previa</w:t>
      </w:r>
      <w:r w:rsidRPr="00EB046C">
        <w:rPr>
          <w:rFonts w:ascii="Times New Roman" w:hAnsi="Times New Roman"/>
        </w:rPr>
        <w:t xml:space="preserve"> defesa, aplicar aos licitantes e/ou </w:t>
      </w:r>
      <w:r w:rsidR="00F11A27" w:rsidRPr="00EB046C">
        <w:rPr>
          <w:rFonts w:ascii="Times New Roman" w:hAnsi="Times New Roman"/>
        </w:rPr>
        <w:t>adjudicatários</w:t>
      </w:r>
      <w:r w:rsidRPr="00EB046C">
        <w:rPr>
          <w:rFonts w:ascii="Times New Roman" w:hAnsi="Times New Roman"/>
        </w:rPr>
        <w:t xml:space="preserve"> as seguintes </w:t>
      </w:r>
      <w:r w:rsidR="00F11A27" w:rsidRPr="00EB046C">
        <w:rPr>
          <w:rFonts w:ascii="Times New Roman" w:hAnsi="Times New Roman"/>
        </w:rPr>
        <w:t>sanções</w:t>
      </w:r>
      <w:r w:rsidRPr="00EB046C">
        <w:rPr>
          <w:rFonts w:ascii="Times New Roman" w:hAnsi="Times New Roman"/>
        </w:rPr>
        <w:t xml:space="preserve">, sem </w:t>
      </w:r>
      <w:r w:rsidR="00F11A27" w:rsidRPr="00EB046C">
        <w:rPr>
          <w:rFonts w:ascii="Times New Roman" w:hAnsi="Times New Roman"/>
        </w:rPr>
        <w:t>prejuízo</w:t>
      </w:r>
      <w:r w:rsidRPr="00EB046C">
        <w:rPr>
          <w:rFonts w:ascii="Times New Roman" w:hAnsi="Times New Roman"/>
        </w:rPr>
        <w:t xml:space="preserve"> das responsabilidades civil e criminal: </w:t>
      </w:r>
    </w:p>
    <w:p w14:paraId="644DDC78" w14:textId="6BBE9E14" w:rsidR="00C40AFF" w:rsidRPr="00EB046C" w:rsidRDefault="00F11A27" w:rsidP="00EB046C">
      <w:pPr>
        <w:pStyle w:val="PargrafodaLista"/>
        <w:numPr>
          <w:ilvl w:val="2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>advertência</w:t>
      </w:r>
      <w:r w:rsidR="001A3710" w:rsidRPr="00EB046C">
        <w:rPr>
          <w:rFonts w:ascii="Times New Roman" w:hAnsi="Times New Roman"/>
        </w:rPr>
        <w:t>;</w:t>
      </w:r>
    </w:p>
    <w:p w14:paraId="1A0FE2B4" w14:textId="77777777" w:rsidR="00C40AFF" w:rsidRPr="00EB046C" w:rsidRDefault="001A3710" w:rsidP="00EB046C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>multa;</w:t>
      </w:r>
    </w:p>
    <w:p w14:paraId="6E78D793" w14:textId="77777777" w:rsidR="00C40AFF" w:rsidRPr="00EB046C" w:rsidRDefault="001A3710" w:rsidP="00EB046C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impedimento de licitar e contratar e </w:t>
      </w:r>
    </w:p>
    <w:p w14:paraId="2CF3077B" w14:textId="77777777" w:rsidR="00C40AFF" w:rsidRPr="00EB046C" w:rsidRDefault="00F11A27" w:rsidP="00EB046C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>declaração</w:t>
      </w:r>
      <w:r w:rsidR="001A3710" w:rsidRPr="00EB046C">
        <w:rPr>
          <w:rFonts w:ascii="Times New Roman" w:hAnsi="Times New Roman"/>
        </w:rPr>
        <w:t xml:space="preserve"> de inidoneidade para licitar ou contratar, enquanto perdurarem os motivos determinantes da </w:t>
      </w:r>
      <w:r w:rsidRPr="00EB046C">
        <w:rPr>
          <w:rFonts w:ascii="Times New Roman" w:hAnsi="Times New Roman"/>
        </w:rPr>
        <w:t>punição</w:t>
      </w:r>
      <w:r w:rsidR="001A3710" w:rsidRPr="00EB046C">
        <w:rPr>
          <w:rFonts w:ascii="Times New Roman" w:hAnsi="Times New Roman"/>
        </w:rPr>
        <w:t xml:space="preserve"> ou </w:t>
      </w:r>
      <w:r w:rsidRPr="00EB046C">
        <w:rPr>
          <w:rFonts w:ascii="Times New Roman" w:hAnsi="Times New Roman"/>
        </w:rPr>
        <w:t>até</w:t>
      </w:r>
      <w:r w:rsidR="001A3710" w:rsidRPr="00EB046C">
        <w:rPr>
          <w:rFonts w:ascii="Times New Roman" w:hAnsi="Times New Roman"/>
        </w:rPr>
        <w:t xml:space="preserve"> que seja promovida sua </w:t>
      </w:r>
      <w:r w:rsidR="007B1A49" w:rsidRPr="00EB046C">
        <w:rPr>
          <w:rFonts w:ascii="Times New Roman" w:hAnsi="Times New Roman"/>
        </w:rPr>
        <w:t>reabilitação</w:t>
      </w:r>
      <w:r w:rsidR="001A3710" w:rsidRPr="00EB046C">
        <w:rPr>
          <w:rFonts w:ascii="Times New Roman" w:hAnsi="Times New Roman"/>
        </w:rPr>
        <w:t xml:space="preserve"> perante a </w:t>
      </w:r>
      <w:r w:rsidR="007B1A49" w:rsidRPr="00EB046C">
        <w:rPr>
          <w:rFonts w:ascii="Times New Roman" w:hAnsi="Times New Roman"/>
        </w:rPr>
        <w:t>própria</w:t>
      </w:r>
      <w:r w:rsidR="001A3710" w:rsidRPr="00EB046C">
        <w:rPr>
          <w:rFonts w:ascii="Times New Roman" w:hAnsi="Times New Roman"/>
        </w:rPr>
        <w:t xml:space="preserve"> autoridade que aplicou a penalidade. </w:t>
      </w:r>
    </w:p>
    <w:p w14:paraId="0272D4E0" w14:textId="77777777" w:rsidR="00C40AFF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Na </w:t>
      </w:r>
      <w:r w:rsidR="007B1A49" w:rsidRPr="00EB046C">
        <w:rPr>
          <w:rFonts w:ascii="Times New Roman" w:hAnsi="Times New Roman"/>
        </w:rPr>
        <w:t>aplicação</w:t>
      </w:r>
      <w:r w:rsidRPr="00EB046C">
        <w:rPr>
          <w:rFonts w:ascii="Times New Roman" w:hAnsi="Times New Roman"/>
        </w:rPr>
        <w:t xml:space="preserve"> das </w:t>
      </w:r>
      <w:r w:rsidR="007B1A49" w:rsidRPr="00EB046C">
        <w:rPr>
          <w:rFonts w:ascii="Times New Roman" w:hAnsi="Times New Roman"/>
        </w:rPr>
        <w:t>sanções</w:t>
      </w:r>
      <w:r w:rsidRPr="00EB046C">
        <w:rPr>
          <w:rFonts w:ascii="Times New Roman" w:hAnsi="Times New Roman"/>
        </w:rPr>
        <w:t xml:space="preserve"> </w:t>
      </w:r>
      <w:r w:rsidR="007B1A49" w:rsidRPr="00EB046C">
        <w:rPr>
          <w:rFonts w:ascii="Times New Roman" w:hAnsi="Times New Roman"/>
        </w:rPr>
        <w:t>serão</w:t>
      </w:r>
      <w:r w:rsidRPr="00EB046C">
        <w:rPr>
          <w:rFonts w:ascii="Times New Roman" w:hAnsi="Times New Roman"/>
        </w:rPr>
        <w:t xml:space="preserve"> considerados: </w:t>
      </w:r>
    </w:p>
    <w:p w14:paraId="0A5D4B07" w14:textId="77777777" w:rsidR="00C40AFF" w:rsidRPr="00EB046C" w:rsidRDefault="001A3710" w:rsidP="00EB046C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lastRenderedPageBreak/>
        <w:t xml:space="preserve">a natureza e a gravidade da </w:t>
      </w:r>
      <w:r w:rsidR="007B1A49" w:rsidRPr="00EB046C">
        <w:rPr>
          <w:rFonts w:ascii="Times New Roman" w:hAnsi="Times New Roman"/>
        </w:rPr>
        <w:t>infração</w:t>
      </w:r>
      <w:r w:rsidRPr="00EB046C">
        <w:rPr>
          <w:rFonts w:ascii="Times New Roman" w:hAnsi="Times New Roman"/>
        </w:rPr>
        <w:t xml:space="preserve"> cometida;</w:t>
      </w:r>
    </w:p>
    <w:p w14:paraId="3814011F" w14:textId="77777777" w:rsidR="00C40AFF" w:rsidRPr="00EB046C" w:rsidRDefault="001A3710" w:rsidP="00EB046C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As peculiaridades do caso concreto; </w:t>
      </w:r>
    </w:p>
    <w:p w14:paraId="727BC7DC" w14:textId="77777777" w:rsidR="00C40AFF" w:rsidRPr="00EB046C" w:rsidRDefault="001A3710" w:rsidP="00EB046C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as </w:t>
      </w:r>
      <w:r w:rsidR="007B1A49" w:rsidRPr="00EB046C">
        <w:rPr>
          <w:rFonts w:ascii="Times New Roman" w:hAnsi="Times New Roman"/>
        </w:rPr>
        <w:t>circunstâncias</w:t>
      </w:r>
      <w:r w:rsidRPr="00EB046C">
        <w:rPr>
          <w:rFonts w:ascii="Times New Roman" w:hAnsi="Times New Roman"/>
        </w:rPr>
        <w:t xml:space="preserve"> agravantes ou atenuantes; </w:t>
      </w:r>
    </w:p>
    <w:p w14:paraId="11AF2A07" w14:textId="16A49C38" w:rsidR="00C40AFF" w:rsidRPr="00EB046C" w:rsidRDefault="001A3710" w:rsidP="00EB046C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Os danos que dela provierem para a </w:t>
      </w:r>
      <w:r w:rsidR="007B1A49" w:rsidRPr="00EB046C">
        <w:rPr>
          <w:rFonts w:ascii="Times New Roman" w:hAnsi="Times New Roman"/>
        </w:rPr>
        <w:t>Administração</w:t>
      </w:r>
      <w:r w:rsidRPr="00EB046C">
        <w:rPr>
          <w:rFonts w:ascii="Times New Roman" w:hAnsi="Times New Roman"/>
        </w:rPr>
        <w:t xml:space="preserve"> </w:t>
      </w:r>
      <w:r w:rsidR="003B15B4" w:rsidRPr="00EB046C">
        <w:rPr>
          <w:rFonts w:ascii="Times New Roman" w:hAnsi="Times New Roman"/>
        </w:rPr>
        <w:t>Pública</w:t>
      </w:r>
      <w:r w:rsidRPr="00EB046C">
        <w:rPr>
          <w:rFonts w:ascii="Times New Roman" w:hAnsi="Times New Roman"/>
        </w:rPr>
        <w:t xml:space="preserve">; </w:t>
      </w:r>
    </w:p>
    <w:p w14:paraId="07EBFFA0" w14:textId="77777777" w:rsidR="00C40AFF" w:rsidRPr="00EB046C" w:rsidRDefault="001A3710" w:rsidP="00EB046C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a </w:t>
      </w:r>
      <w:r w:rsidR="007B1A49" w:rsidRPr="00EB046C">
        <w:rPr>
          <w:rFonts w:ascii="Times New Roman" w:hAnsi="Times New Roman"/>
        </w:rPr>
        <w:t>implantação</w:t>
      </w:r>
      <w:r w:rsidRPr="00EB046C">
        <w:rPr>
          <w:rFonts w:ascii="Times New Roman" w:hAnsi="Times New Roman"/>
        </w:rPr>
        <w:t xml:space="preserve"> ou o </w:t>
      </w:r>
      <w:r w:rsidR="007B1A49" w:rsidRPr="00EB046C">
        <w:rPr>
          <w:rFonts w:ascii="Times New Roman" w:hAnsi="Times New Roman"/>
        </w:rPr>
        <w:t>aperfeiçoamento</w:t>
      </w:r>
      <w:r w:rsidRPr="00EB046C">
        <w:rPr>
          <w:rFonts w:ascii="Times New Roman" w:hAnsi="Times New Roman"/>
        </w:rPr>
        <w:t xml:space="preserve"> de programa de integridade, conforme normas e </w:t>
      </w:r>
      <w:r w:rsidR="007B1A49" w:rsidRPr="00EB046C">
        <w:rPr>
          <w:rFonts w:ascii="Times New Roman" w:hAnsi="Times New Roman"/>
        </w:rPr>
        <w:t>orientações</w:t>
      </w:r>
      <w:r w:rsidRPr="00EB046C">
        <w:rPr>
          <w:rFonts w:ascii="Times New Roman" w:hAnsi="Times New Roman"/>
        </w:rPr>
        <w:t xml:space="preserve"> dos </w:t>
      </w:r>
      <w:r w:rsidR="007B1A49" w:rsidRPr="00EB046C">
        <w:rPr>
          <w:rFonts w:ascii="Times New Roman" w:hAnsi="Times New Roman"/>
        </w:rPr>
        <w:t>órgãos</w:t>
      </w:r>
      <w:r w:rsidRPr="00EB046C">
        <w:rPr>
          <w:rFonts w:ascii="Times New Roman" w:hAnsi="Times New Roman"/>
        </w:rPr>
        <w:t xml:space="preserve"> de controle. </w:t>
      </w:r>
    </w:p>
    <w:p w14:paraId="03BA4FA1" w14:textId="77777777" w:rsidR="00C40AFF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A multa </w:t>
      </w:r>
      <w:r w:rsidR="007B1A49" w:rsidRPr="00EB046C">
        <w:rPr>
          <w:rFonts w:ascii="Times New Roman" w:hAnsi="Times New Roman"/>
        </w:rPr>
        <w:t>será</w:t>
      </w:r>
      <w:r w:rsidRPr="00EB046C">
        <w:rPr>
          <w:rFonts w:ascii="Times New Roman" w:hAnsi="Times New Roman"/>
        </w:rPr>
        <w:t xml:space="preserve"> recolhida em percentual de 0,5% a 30% incidente sobre o valor do contrato licitado, recolhida no prazo </w:t>
      </w:r>
      <w:r w:rsidR="007B1A49" w:rsidRPr="00EB046C">
        <w:rPr>
          <w:rFonts w:ascii="Times New Roman" w:hAnsi="Times New Roman"/>
        </w:rPr>
        <w:t>máximo</w:t>
      </w:r>
      <w:r w:rsidRPr="00EB046C">
        <w:rPr>
          <w:rFonts w:ascii="Times New Roman" w:hAnsi="Times New Roman"/>
        </w:rPr>
        <w:t xml:space="preserve"> de 30 (trinta) dias </w:t>
      </w:r>
      <w:r w:rsidR="007B1A49" w:rsidRPr="00EB046C">
        <w:rPr>
          <w:rFonts w:ascii="Times New Roman" w:hAnsi="Times New Roman"/>
        </w:rPr>
        <w:t>úteis</w:t>
      </w:r>
      <w:r w:rsidRPr="00EB046C">
        <w:rPr>
          <w:rFonts w:ascii="Times New Roman" w:hAnsi="Times New Roman"/>
        </w:rPr>
        <w:t xml:space="preserve">, a contar da </w:t>
      </w:r>
      <w:r w:rsidR="007B1A49" w:rsidRPr="00EB046C">
        <w:rPr>
          <w:rFonts w:ascii="Times New Roman" w:hAnsi="Times New Roman"/>
        </w:rPr>
        <w:t>comunicação</w:t>
      </w:r>
      <w:r w:rsidRPr="00EB046C">
        <w:rPr>
          <w:rFonts w:ascii="Times New Roman" w:hAnsi="Times New Roman"/>
        </w:rPr>
        <w:t xml:space="preserve"> oficial. </w:t>
      </w:r>
    </w:p>
    <w:p w14:paraId="1D8D974D" w14:textId="1D22E329" w:rsidR="00C40AFF" w:rsidRPr="00EB046C" w:rsidRDefault="001A3710" w:rsidP="00EB046C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Para as </w:t>
      </w:r>
      <w:r w:rsidR="007B1A49" w:rsidRPr="00EB046C">
        <w:rPr>
          <w:rFonts w:ascii="Times New Roman" w:hAnsi="Times New Roman"/>
        </w:rPr>
        <w:t>infrações</w:t>
      </w:r>
      <w:r w:rsidRPr="00EB046C">
        <w:rPr>
          <w:rFonts w:ascii="Times New Roman" w:hAnsi="Times New Roman"/>
        </w:rPr>
        <w:t xml:space="preserve"> previstas nos itens</w:t>
      </w:r>
      <w:r w:rsidR="003B15B4" w:rsidRPr="00EB046C">
        <w:rPr>
          <w:rFonts w:ascii="Times New Roman" w:hAnsi="Times New Roman"/>
        </w:rPr>
        <w:t xml:space="preserve"> </w:t>
      </w:r>
      <w:r w:rsidR="005B761A" w:rsidRPr="00EB046C">
        <w:rPr>
          <w:rFonts w:ascii="Times New Roman" w:hAnsi="Times New Roman"/>
        </w:rPr>
        <w:t>12</w:t>
      </w:r>
      <w:r w:rsidR="003B15B4" w:rsidRPr="00EB046C">
        <w:rPr>
          <w:rFonts w:ascii="Times New Roman" w:hAnsi="Times New Roman"/>
        </w:rPr>
        <w:t xml:space="preserve">.1.1, </w:t>
      </w:r>
      <w:r w:rsidR="005B761A" w:rsidRPr="00EB046C">
        <w:rPr>
          <w:rFonts w:ascii="Times New Roman" w:hAnsi="Times New Roman"/>
        </w:rPr>
        <w:t>12</w:t>
      </w:r>
      <w:r w:rsidR="003B15B4" w:rsidRPr="00EB046C">
        <w:rPr>
          <w:rFonts w:ascii="Times New Roman" w:hAnsi="Times New Roman"/>
        </w:rPr>
        <w:t xml:space="preserve">.1.2 e </w:t>
      </w:r>
      <w:r w:rsidR="005B761A" w:rsidRPr="00EB046C">
        <w:rPr>
          <w:rFonts w:ascii="Times New Roman" w:hAnsi="Times New Roman"/>
        </w:rPr>
        <w:t>12</w:t>
      </w:r>
      <w:r w:rsidR="003B15B4" w:rsidRPr="00EB046C">
        <w:rPr>
          <w:rFonts w:ascii="Times New Roman" w:hAnsi="Times New Roman"/>
        </w:rPr>
        <w:t>.1.3</w:t>
      </w:r>
      <w:r w:rsidRPr="00EB046C">
        <w:rPr>
          <w:rFonts w:ascii="Times New Roman" w:hAnsi="Times New Roman"/>
        </w:rPr>
        <w:t xml:space="preserve">, a multa </w:t>
      </w:r>
      <w:r w:rsidR="007B1A49" w:rsidRPr="00EB046C">
        <w:rPr>
          <w:rFonts w:ascii="Times New Roman" w:hAnsi="Times New Roman"/>
        </w:rPr>
        <w:t xml:space="preserve">será </w:t>
      </w:r>
      <w:r w:rsidRPr="00EB046C">
        <w:rPr>
          <w:rFonts w:ascii="Times New Roman" w:hAnsi="Times New Roman"/>
        </w:rPr>
        <w:t>de 0,5% a 15% do valor do contrato licitado;</w:t>
      </w:r>
    </w:p>
    <w:p w14:paraId="5BF22735" w14:textId="79858D0F" w:rsidR="00C40AFF" w:rsidRPr="00EB046C" w:rsidRDefault="001A3710" w:rsidP="00EB046C">
      <w:pPr>
        <w:pStyle w:val="PargrafodaLista"/>
        <w:numPr>
          <w:ilvl w:val="2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Para as </w:t>
      </w:r>
      <w:r w:rsidR="007B1A49" w:rsidRPr="00EB046C">
        <w:rPr>
          <w:rFonts w:ascii="Times New Roman" w:hAnsi="Times New Roman"/>
        </w:rPr>
        <w:t>infrações</w:t>
      </w:r>
      <w:r w:rsidRPr="00EB046C">
        <w:rPr>
          <w:rFonts w:ascii="Times New Roman" w:hAnsi="Times New Roman"/>
        </w:rPr>
        <w:t xml:space="preserve"> previstas nos itens</w:t>
      </w:r>
      <w:r w:rsidR="003B15B4" w:rsidRPr="00EB046C">
        <w:rPr>
          <w:rFonts w:ascii="Times New Roman" w:hAnsi="Times New Roman"/>
        </w:rPr>
        <w:t xml:space="preserve"> </w:t>
      </w:r>
      <w:r w:rsidR="005B761A" w:rsidRPr="00EB046C">
        <w:rPr>
          <w:rFonts w:ascii="Times New Roman" w:hAnsi="Times New Roman"/>
        </w:rPr>
        <w:t>12</w:t>
      </w:r>
      <w:r w:rsidR="003B15B4" w:rsidRPr="00EB046C">
        <w:rPr>
          <w:rFonts w:ascii="Times New Roman" w:hAnsi="Times New Roman"/>
        </w:rPr>
        <w:t xml:space="preserve">.1.4, </w:t>
      </w:r>
      <w:r w:rsidR="005B761A" w:rsidRPr="00EB046C">
        <w:rPr>
          <w:rFonts w:ascii="Times New Roman" w:hAnsi="Times New Roman"/>
        </w:rPr>
        <w:t>12</w:t>
      </w:r>
      <w:r w:rsidR="003B15B4" w:rsidRPr="00EB046C">
        <w:rPr>
          <w:rFonts w:ascii="Times New Roman" w:hAnsi="Times New Roman"/>
        </w:rPr>
        <w:t xml:space="preserve">.1.5, </w:t>
      </w:r>
      <w:r w:rsidR="005B761A" w:rsidRPr="00EB046C">
        <w:rPr>
          <w:rFonts w:ascii="Times New Roman" w:hAnsi="Times New Roman"/>
        </w:rPr>
        <w:t>12</w:t>
      </w:r>
      <w:r w:rsidR="003B15B4" w:rsidRPr="00EB046C">
        <w:rPr>
          <w:rFonts w:ascii="Times New Roman" w:hAnsi="Times New Roman"/>
        </w:rPr>
        <w:t xml:space="preserve">.1.6, </w:t>
      </w:r>
      <w:r w:rsidR="005B761A" w:rsidRPr="00EB046C">
        <w:rPr>
          <w:rFonts w:ascii="Times New Roman" w:hAnsi="Times New Roman"/>
        </w:rPr>
        <w:t>12</w:t>
      </w:r>
      <w:r w:rsidR="003B15B4" w:rsidRPr="00EB046C">
        <w:rPr>
          <w:rFonts w:ascii="Times New Roman" w:hAnsi="Times New Roman"/>
        </w:rPr>
        <w:t xml:space="preserve">.1.7 e </w:t>
      </w:r>
      <w:r w:rsidR="005B761A" w:rsidRPr="00EB046C">
        <w:rPr>
          <w:rFonts w:ascii="Times New Roman" w:hAnsi="Times New Roman"/>
        </w:rPr>
        <w:t>12</w:t>
      </w:r>
      <w:r w:rsidR="003B15B4" w:rsidRPr="00EB046C">
        <w:rPr>
          <w:rFonts w:ascii="Times New Roman" w:hAnsi="Times New Roman"/>
        </w:rPr>
        <w:t>.1.8,</w:t>
      </w:r>
      <w:r w:rsidRPr="00EB046C">
        <w:rPr>
          <w:rFonts w:ascii="Times New Roman" w:hAnsi="Times New Roman"/>
        </w:rPr>
        <w:t xml:space="preserve"> a multa </w:t>
      </w:r>
      <w:r w:rsidR="007B1A49" w:rsidRPr="00EB046C">
        <w:rPr>
          <w:rFonts w:ascii="Times New Roman" w:hAnsi="Times New Roman"/>
        </w:rPr>
        <w:t>será</w:t>
      </w:r>
      <w:r w:rsidRPr="00EB046C">
        <w:rPr>
          <w:rFonts w:ascii="Times New Roman" w:hAnsi="Times New Roman"/>
        </w:rPr>
        <w:t xml:space="preserve"> de 15% a 30% do valor do contrato licitado. </w:t>
      </w:r>
    </w:p>
    <w:p w14:paraId="73D70BF8" w14:textId="77777777" w:rsidR="00C40AFF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As </w:t>
      </w:r>
      <w:r w:rsidR="00C41980" w:rsidRPr="00EB046C">
        <w:rPr>
          <w:rFonts w:ascii="Times New Roman" w:hAnsi="Times New Roman"/>
        </w:rPr>
        <w:t>sanções</w:t>
      </w:r>
      <w:r w:rsidRPr="00EB046C">
        <w:rPr>
          <w:rFonts w:ascii="Times New Roman" w:hAnsi="Times New Roman"/>
        </w:rPr>
        <w:t xml:space="preserve"> de </w:t>
      </w:r>
      <w:r w:rsidR="00C41980" w:rsidRPr="00EB046C">
        <w:rPr>
          <w:rFonts w:ascii="Times New Roman" w:hAnsi="Times New Roman"/>
        </w:rPr>
        <w:t>advertência</w:t>
      </w:r>
      <w:r w:rsidRPr="00EB046C">
        <w:rPr>
          <w:rFonts w:ascii="Times New Roman" w:hAnsi="Times New Roman"/>
        </w:rPr>
        <w:t xml:space="preserve">, impedimento de licitar e contratar e </w:t>
      </w:r>
      <w:r w:rsidR="00C41980" w:rsidRPr="00EB046C">
        <w:rPr>
          <w:rFonts w:ascii="Times New Roman" w:hAnsi="Times New Roman"/>
        </w:rPr>
        <w:t>declaração</w:t>
      </w:r>
      <w:r w:rsidRPr="00EB046C">
        <w:rPr>
          <w:rFonts w:ascii="Times New Roman" w:hAnsi="Times New Roman"/>
        </w:rPr>
        <w:t xml:space="preserve"> de inidoneidade para licitar ou contratar </w:t>
      </w:r>
      <w:r w:rsidR="00C41980" w:rsidRPr="00EB046C">
        <w:rPr>
          <w:rFonts w:ascii="Times New Roman" w:hAnsi="Times New Roman"/>
        </w:rPr>
        <w:t>poderão</w:t>
      </w:r>
      <w:r w:rsidRPr="00EB046C">
        <w:rPr>
          <w:rFonts w:ascii="Times New Roman" w:hAnsi="Times New Roman"/>
        </w:rPr>
        <w:t xml:space="preserve"> ser aplicadas, cumulativamente ou </w:t>
      </w:r>
      <w:r w:rsidR="00C41980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, à penalidade de multa. </w:t>
      </w:r>
    </w:p>
    <w:p w14:paraId="1BF322A1" w14:textId="77777777" w:rsidR="00C40AFF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Na </w:t>
      </w:r>
      <w:r w:rsidR="00C41980" w:rsidRPr="00EB046C">
        <w:rPr>
          <w:rFonts w:ascii="Times New Roman" w:hAnsi="Times New Roman"/>
        </w:rPr>
        <w:t>aplicação</w:t>
      </w:r>
      <w:r w:rsidRPr="00EB046C">
        <w:rPr>
          <w:rFonts w:ascii="Times New Roman" w:hAnsi="Times New Roman"/>
        </w:rPr>
        <w:t xml:space="preserve"> da </w:t>
      </w:r>
      <w:r w:rsidR="00C41980" w:rsidRPr="00EB046C">
        <w:rPr>
          <w:rFonts w:ascii="Times New Roman" w:hAnsi="Times New Roman"/>
        </w:rPr>
        <w:t>sanção</w:t>
      </w:r>
      <w:r w:rsidRPr="00EB046C">
        <w:rPr>
          <w:rFonts w:ascii="Times New Roman" w:hAnsi="Times New Roman"/>
        </w:rPr>
        <w:t xml:space="preserve"> de multa </w:t>
      </w:r>
      <w:r w:rsidR="00C41980" w:rsidRPr="00EB046C">
        <w:rPr>
          <w:rFonts w:ascii="Times New Roman" w:hAnsi="Times New Roman"/>
        </w:rPr>
        <w:t>será</w:t>
      </w:r>
      <w:r w:rsidRPr="00EB046C">
        <w:rPr>
          <w:rFonts w:ascii="Times New Roman" w:hAnsi="Times New Roman"/>
        </w:rPr>
        <w:t xml:space="preserve"> facultada a defesa do interessado no prazo de 15 (quinze) dias </w:t>
      </w:r>
      <w:r w:rsidR="00622ECD" w:rsidRPr="00EB046C">
        <w:rPr>
          <w:rFonts w:ascii="Times New Roman" w:hAnsi="Times New Roman"/>
        </w:rPr>
        <w:t>úteis</w:t>
      </w:r>
      <w:r w:rsidRPr="00EB046C">
        <w:rPr>
          <w:rFonts w:ascii="Times New Roman" w:hAnsi="Times New Roman"/>
        </w:rPr>
        <w:t xml:space="preserve">, contado da data de sua </w:t>
      </w:r>
      <w:r w:rsidR="00622ECD" w:rsidRPr="00EB046C">
        <w:rPr>
          <w:rFonts w:ascii="Times New Roman" w:hAnsi="Times New Roman"/>
        </w:rPr>
        <w:t>intimação</w:t>
      </w:r>
      <w:r w:rsidRPr="00EB046C">
        <w:rPr>
          <w:rFonts w:ascii="Times New Roman" w:hAnsi="Times New Roman"/>
        </w:rPr>
        <w:t xml:space="preserve">. </w:t>
      </w:r>
    </w:p>
    <w:p w14:paraId="598445F1" w14:textId="56DAEA76" w:rsidR="00C40AFF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A </w:t>
      </w:r>
      <w:r w:rsidR="00622ECD" w:rsidRPr="00EB046C">
        <w:rPr>
          <w:rFonts w:ascii="Times New Roman" w:hAnsi="Times New Roman"/>
        </w:rPr>
        <w:t>sanção</w:t>
      </w:r>
      <w:r w:rsidRPr="00EB046C">
        <w:rPr>
          <w:rFonts w:ascii="Times New Roman" w:hAnsi="Times New Roman"/>
        </w:rPr>
        <w:t xml:space="preserve"> de impedimento de licitar e contratar </w:t>
      </w:r>
      <w:r w:rsidR="00622ECD" w:rsidRPr="00EB046C">
        <w:rPr>
          <w:rFonts w:ascii="Times New Roman" w:hAnsi="Times New Roman"/>
        </w:rPr>
        <w:t>será</w:t>
      </w:r>
      <w:r w:rsidRPr="00EB046C">
        <w:rPr>
          <w:rFonts w:ascii="Times New Roman" w:hAnsi="Times New Roman"/>
        </w:rPr>
        <w:t xml:space="preserve"> aplicada ao </w:t>
      </w:r>
      <w:r w:rsidR="003D0C84" w:rsidRPr="00EB046C">
        <w:rPr>
          <w:rFonts w:ascii="Times New Roman" w:hAnsi="Times New Roman"/>
        </w:rPr>
        <w:t>responsável</w:t>
      </w:r>
      <w:r w:rsidRPr="00EB046C">
        <w:rPr>
          <w:rFonts w:ascii="Times New Roman" w:hAnsi="Times New Roman"/>
        </w:rPr>
        <w:t xml:space="preserve"> em </w:t>
      </w:r>
      <w:r w:rsidR="003D0C84" w:rsidRPr="00EB046C">
        <w:rPr>
          <w:rFonts w:ascii="Times New Roman" w:hAnsi="Times New Roman"/>
        </w:rPr>
        <w:t>decorrência</w:t>
      </w:r>
      <w:r w:rsidRPr="00EB046C">
        <w:rPr>
          <w:rFonts w:ascii="Times New Roman" w:hAnsi="Times New Roman"/>
        </w:rPr>
        <w:t xml:space="preserve"> das </w:t>
      </w:r>
      <w:r w:rsidR="003D0C84" w:rsidRPr="00EB046C">
        <w:rPr>
          <w:rFonts w:ascii="Times New Roman" w:hAnsi="Times New Roman"/>
        </w:rPr>
        <w:t>infrações</w:t>
      </w:r>
      <w:r w:rsidRPr="00EB046C">
        <w:rPr>
          <w:rFonts w:ascii="Times New Roman" w:hAnsi="Times New Roman"/>
        </w:rPr>
        <w:t xml:space="preserve"> administrativas relacionadas nos itens</w:t>
      </w:r>
      <w:r w:rsidR="003B15B4" w:rsidRPr="00EB046C">
        <w:rPr>
          <w:rFonts w:ascii="Times New Roman" w:hAnsi="Times New Roman"/>
        </w:rPr>
        <w:t xml:space="preserve"> </w:t>
      </w:r>
      <w:r w:rsidR="005B761A" w:rsidRPr="00EB046C">
        <w:rPr>
          <w:rFonts w:ascii="Times New Roman" w:hAnsi="Times New Roman"/>
        </w:rPr>
        <w:t>12</w:t>
      </w:r>
      <w:r w:rsidR="003B15B4" w:rsidRPr="00EB046C">
        <w:rPr>
          <w:rFonts w:ascii="Times New Roman" w:hAnsi="Times New Roman"/>
        </w:rPr>
        <w:t xml:space="preserve">.1.1, </w:t>
      </w:r>
      <w:r w:rsidR="005B761A" w:rsidRPr="00EB046C">
        <w:rPr>
          <w:rFonts w:ascii="Times New Roman" w:hAnsi="Times New Roman"/>
        </w:rPr>
        <w:t>12</w:t>
      </w:r>
      <w:r w:rsidR="003B15B4" w:rsidRPr="00EB046C">
        <w:rPr>
          <w:rFonts w:ascii="Times New Roman" w:hAnsi="Times New Roman"/>
        </w:rPr>
        <w:t xml:space="preserve">.1.2 e </w:t>
      </w:r>
      <w:r w:rsidR="005B761A" w:rsidRPr="00EB046C">
        <w:rPr>
          <w:rFonts w:ascii="Times New Roman" w:hAnsi="Times New Roman"/>
        </w:rPr>
        <w:t>12</w:t>
      </w:r>
      <w:r w:rsidR="003B15B4" w:rsidRPr="00EB046C">
        <w:rPr>
          <w:rFonts w:ascii="Times New Roman" w:hAnsi="Times New Roman"/>
        </w:rPr>
        <w:t>.1.3</w:t>
      </w:r>
      <w:r w:rsidRPr="00EB046C">
        <w:rPr>
          <w:rFonts w:ascii="Times New Roman" w:hAnsi="Times New Roman"/>
        </w:rPr>
        <w:t xml:space="preserve">, quando </w:t>
      </w:r>
      <w:r w:rsidR="003D0C84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 se justificar a </w:t>
      </w:r>
      <w:r w:rsidR="003D0C84" w:rsidRPr="00EB046C">
        <w:rPr>
          <w:rFonts w:ascii="Times New Roman" w:hAnsi="Times New Roman"/>
        </w:rPr>
        <w:t>imposição</w:t>
      </w:r>
      <w:r w:rsidRPr="00EB046C">
        <w:rPr>
          <w:rFonts w:ascii="Times New Roman" w:hAnsi="Times New Roman"/>
        </w:rPr>
        <w:t xml:space="preserve"> de penalidade mais grave, e impedirá o </w:t>
      </w:r>
      <w:r w:rsidR="003D0C84" w:rsidRPr="00EB046C">
        <w:rPr>
          <w:rFonts w:ascii="Times New Roman" w:hAnsi="Times New Roman"/>
        </w:rPr>
        <w:t>responsável</w:t>
      </w:r>
      <w:r w:rsidRPr="00EB046C">
        <w:rPr>
          <w:rFonts w:ascii="Times New Roman" w:hAnsi="Times New Roman"/>
        </w:rPr>
        <w:t xml:space="preserve"> de licitar e contratar no </w:t>
      </w:r>
      <w:r w:rsidR="003D0C84" w:rsidRPr="00EB046C">
        <w:rPr>
          <w:rFonts w:ascii="Times New Roman" w:hAnsi="Times New Roman"/>
        </w:rPr>
        <w:t>âmbito</w:t>
      </w:r>
      <w:r w:rsidRPr="00EB046C">
        <w:rPr>
          <w:rFonts w:ascii="Times New Roman" w:hAnsi="Times New Roman"/>
        </w:rPr>
        <w:t xml:space="preserve"> da </w:t>
      </w:r>
      <w:r w:rsidR="003D0C84" w:rsidRPr="00EB046C">
        <w:rPr>
          <w:rFonts w:ascii="Times New Roman" w:hAnsi="Times New Roman"/>
        </w:rPr>
        <w:t>Administração</w:t>
      </w:r>
      <w:r w:rsidRPr="00EB046C">
        <w:rPr>
          <w:rFonts w:ascii="Times New Roman" w:hAnsi="Times New Roman"/>
        </w:rPr>
        <w:t xml:space="preserve"> </w:t>
      </w:r>
      <w:r w:rsidR="003D0C84" w:rsidRPr="00EB046C">
        <w:rPr>
          <w:rFonts w:ascii="Times New Roman" w:hAnsi="Times New Roman"/>
        </w:rPr>
        <w:t>Pública</w:t>
      </w:r>
      <w:r w:rsidRPr="00EB046C">
        <w:rPr>
          <w:rFonts w:ascii="Times New Roman" w:hAnsi="Times New Roman"/>
        </w:rPr>
        <w:t xml:space="preserve"> direta e indireta do ente federativo a qual pertencer o </w:t>
      </w:r>
      <w:r w:rsidR="00CA6E2A" w:rsidRPr="00EB046C">
        <w:rPr>
          <w:rFonts w:ascii="Times New Roman" w:hAnsi="Times New Roman"/>
        </w:rPr>
        <w:t>órgão</w:t>
      </w:r>
      <w:r w:rsidRPr="00EB046C">
        <w:rPr>
          <w:rFonts w:ascii="Times New Roman" w:hAnsi="Times New Roman"/>
        </w:rPr>
        <w:t xml:space="preserve"> ou entidade, pelo prazo </w:t>
      </w:r>
      <w:r w:rsidR="00CA6E2A" w:rsidRPr="00EB046C">
        <w:rPr>
          <w:rFonts w:ascii="Times New Roman" w:hAnsi="Times New Roman"/>
        </w:rPr>
        <w:t>máximo</w:t>
      </w:r>
      <w:r w:rsidRPr="00EB046C">
        <w:rPr>
          <w:rFonts w:ascii="Times New Roman" w:hAnsi="Times New Roman"/>
        </w:rPr>
        <w:t xml:space="preserve"> de 3 (</w:t>
      </w:r>
      <w:r w:rsidR="00CA6E2A" w:rsidRPr="00EB046C">
        <w:rPr>
          <w:rFonts w:ascii="Times New Roman" w:hAnsi="Times New Roman"/>
        </w:rPr>
        <w:t>três</w:t>
      </w:r>
      <w:r w:rsidRPr="00EB046C">
        <w:rPr>
          <w:rFonts w:ascii="Times New Roman" w:hAnsi="Times New Roman"/>
        </w:rPr>
        <w:t xml:space="preserve">) anos. </w:t>
      </w:r>
    </w:p>
    <w:p w14:paraId="427C0505" w14:textId="77777777" w:rsidR="00C40AFF" w:rsidRPr="00EB046C" w:rsidRDefault="00CA6E2A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Poderá </w:t>
      </w:r>
      <w:r w:rsidR="001A3710" w:rsidRPr="00EB046C">
        <w:rPr>
          <w:rFonts w:ascii="Times New Roman" w:hAnsi="Times New Roman"/>
        </w:rPr>
        <w:t xml:space="preserve">ser aplicada ao </w:t>
      </w:r>
      <w:r w:rsidRPr="00EB046C">
        <w:rPr>
          <w:rFonts w:ascii="Times New Roman" w:hAnsi="Times New Roman"/>
        </w:rPr>
        <w:t>responsável</w:t>
      </w:r>
      <w:r w:rsidR="001A3710" w:rsidRPr="00EB046C">
        <w:rPr>
          <w:rFonts w:ascii="Times New Roman" w:hAnsi="Times New Roman"/>
        </w:rPr>
        <w:t xml:space="preserve"> a </w:t>
      </w:r>
      <w:r w:rsidRPr="00EB046C">
        <w:rPr>
          <w:rFonts w:ascii="Times New Roman" w:hAnsi="Times New Roman"/>
        </w:rPr>
        <w:t>sanção</w:t>
      </w:r>
      <w:r w:rsidR="001A3710" w:rsidRPr="00EB046C">
        <w:rPr>
          <w:rFonts w:ascii="Times New Roman" w:hAnsi="Times New Roman"/>
        </w:rPr>
        <w:t xml:space="preserve"> de </w:t>
      </w:r>
      <w:r w:rsidRPr="00EB046C">
        <w:rPr>
          <w:rFonts w:ascii="Times New Roman" w:hAnsi="Times New Roman"/>
        </w:rPr>
        <w:t>declaração</w:t>
      </w:r>
      <w:r w:rsidR="001A3710" w:rsidRPr="00EB046C">
        <w:rPr>
          <w:rFonts w:ascii="Times New Roman" w:hAnsi="Times New Roman"/>
        </w:rPr>
        <w:t xml:space="preserve"> de inidoneidade para licitar ou contratar, em </w:t>
      </w:r>
      <w:r w:rsidR="0048723E" w:rsidRPr="00EB046C">
        <w:rPr>
          <w:rFonts w:ascii="Times New Roman" w:hAnsi="Times New Roman"/>
        </w:rPr>
        <w:t>decorrência</w:t>
      </w:r>
      <w:r w:rsidR="001A3710" w:rsidRPr="00EB046C">
        <w:rPr>
          <w:rFonts w:ascii="Times New Roman" w:hAnsi="Times New Roman"/>
        </w:rPr>
        <w:t xml:space="preserve"> da </w:t>
      </w:r>
      <w:r w:rsidR="0048723E" w:rsidRPr="00EB046C">
        <w:rPr>
          <w:rFonts w:ascii="Times New Roman" w:hAnsi="Times New Roman"/>
        </w:rPr>
        <w:t>prática</w:t>
      </w:r>
      <w:r w:rsidR="001A3710" w:rsidRPr="00EB046C">
        <w:rPr>
          <w:rFonts w:ascii="Times New Roman" w:hAnsi="Times New Roman"/>
        </w:rPr>
        <w:t xml:space="preserve"> das </w:t>
      </w:r>
      <w:r w:rsidR="0048723E" w:rsidRPr="00EB046C">
        <w:rPr>
          <w:rFonts w:ascii="Times New Roman" w:hAnsi="Times New Roman"/>
        </w:rPr>
        <w:t>infrações</w:t>
      </w:r>
      <w:r w:rsidR="001A3710" w:rsidRPr="00EB046C">
        <w:rPr>
          <w:rFonts w:ascii="Times New Roman" w:hAnsi="Times New Roman"/>
        </w:rPr>
        <w:t xml:space="preserve"> dispostas nos itens que justifiquem a </w:t>
      </w:r>
      <w:r w:rsidR="0048723E" w:rsidRPr="00EB046C">
        <w:rPr>
          <w:rFonts w:ascii="Times New Roman" w:hAnsi="Times New Roman"/>
        </w:rPr>
        <w:t>imposição</w:t>
      </w:r>
      <w:r w:rsidR="001A3710" w:rsidRPr="00EB046C">
        <w:rPr>
          <w:rFonts w:ascii="Times New Roman" w:hAnsi="Times New Roman"/>
        </w:rPr>
        <w:t xml:space="preserve"> de penalidade mais grave que a </w:t>
      </w:r>
      <w:r w:rsidR="0048723E" w:rsidRPr="00EB046C">
        <w:rPr>
          <w:rFonts w:ascii="Times New Roman" w:hAnsi="Times New Roman"/>
        </w:rPr>
        <w:t>sanção</w:t>
      </w:r>
      <w:r w:rsidR="001A3710" w:rsidRPr="00EB046C">
        <w:rPr>
          <w:rFonts w:ascii="Times New Roman" w:hAnsi="Times New Roman"/>
        </w:rPr>
        <w:t xml:space="preserve"> de impedimento de licitar e contratar, cuja </w:t>
      </w:r>
      <w:r w:rsidR="0048723E" w:rsidRPr="00EB046C">
        <w:rPr>
          <w:rFonts w:ascii="Times New Roman" w:hAnsi="Times New Roman"/>
        </w:rPr>
        <w:t>duração</w:t>
      </w:r>
      <w:r w:rsidR="001A3710" w:rsidRPr="00EB046C">
        <w:rPr>
          <w:rFonts w:ascii="Times New Roman" w:hAnsi="Times New Roman"/>
        </w:rPr>
        <w:t xml:space="preserve"> observará o prazo previsto no art. 156, §5</w:t>
      </w:r>
      <w:r w:rsidR="005D28CC" w:rsidRPr="00EB046C">
        <w:rPr>
          <w:rFonts w:ascii="Times New Roman" w:hAnsi="Times New Roman"/>
        </w:rPr>
        <w:t>º</w:t>
      </w:r>
      <w:r w:rsidR="001A3710" w:rsidRPr="00EB046C">
        <w:rPr>
          <w:rFonts w:ascii="Times New Roman" w:hAnsi="Times New Roman"/>
        </w:rPr>
        <w:t xml:space="preserve">, da Lei nº 14.133/2021. </w:t>
      </w:r>
    </w:p>
    <w:p w14:paraId="2AD95BD2" w14:textId="2E4541EB" w:rsidR="00C40AFF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A recusa injustificada do </w:t>
      </w:r>
      <w:r w:rsidR="0048723E" w:rsidRPr="00EB046C">
        <w:rPr>
          <w:rFonts w:ascii="Times New Roman" w:hAnsi="Times New Roman"/>
        </w:rPr>
        <w:t>adjudicatário</w:t>
      </w:r>
      <w:r w:rsidRPr="00EB046C">
        <w:rPr>
          <w:rFonts w:ascii="Times New Roman" w:hAnsi="Times New Roman"/>
        </w:rPr>
        <w:t xml:space="preserve"> em assinar o contrato ou a ata de registro de </w:t>
      </w:r>
      <w:r w:rsidR="0048723E" w:rsidRPr="00EB046C">
        <w:rPr>
          <w:rFonts w:ascii="Times New Roman" w:hAnsi="Times New Roman"/>
        </w:rPr>
        <w:t>preço</w:t>
      </w:r>
      <w:r w:rsidRPr="00EB046C">
        <w:rPr>
          <w:rFonts w:ascii="Times New Roman" w:hAnsi="Times New Roman"/>
        </w:rPr>
        <w:t xml:space="preserve">, ou em aceitar ou retirar o instrumento equivalente no prazo estabelecido pela </w:t>
      </w:r>
      <w:r w:rsidR="0048723E" w:rsidRPr="00EB046C">
        <w:rPr>
          <w:rFonts w:ascii="Times New Roman" w:hAnsi="Times New Roman"/>
        </w:rPr>
        <w:t>Administração</w:t>
      </w:r>
      <w:r w:rsidRPr="00EB046C">
        <w:rPr>
          <w:rFonts w:ascii="Times New Roman" w:hAnsi="Times New Roman"/>
        </w:rPr>
        <w:t>, descrita no item</w:t>
      </w:r>
      <w:r w:rsidR="00532984">
        <w:rPr>
          <w:rFonts w:ascii="Times New Roman" w:hAnsi="Times New Roman"/>
        </w:rPr>
        <w:t xml:space="preserve"> 12.1.3</w:t>
      </w:r>
      <w:r w:rsidRPr="00EB046C">
        <w:rPr>
          <w:rFonts w:ascii="Times New Roman" w:hAnsi="Times New Roman"/>
        </w:rPr>
        <w:t xml:space="preserve"> caracterizará o </w:t>
      </w:r>
      <w:r w:rsidRPr="00532984">
        <w:rPr>
          <w:rFonts w:ascii="Times New Roman" w:hAnsi="Times New Roman"/>
        </w:rPr>
        <w:t xml:space="preserve">descumprimento total da </w:t>
      </w:r>
      <w:r w:rsidR="0048723E" w:rsidRPr="00532984">
        <w:rPr>
          <w:rFonts w:ascii="Times New Roman" w:hAnsi="Times New Roman"/>
        </w:rPr>
        <w:t>obrigação</w:t>
      </w:r>
      <w:r w:rsidRPr="00532984">
        <w:rPr>
          <w:rFonts w:ascii="Times New Roman" w:hAnsi="Times New Roman"/>
        </w:rPr>
        <w:t xml:space="preserve"> assumida e o sujeitará </w:t>
      </w:r>
      <w:r w:rsidR="0048723E" w:rsidRPr="00532984">
        <w:rPr>
          <w:rFonts w:ascii="Times New Roman" w:hAnsi="Times New Roman"/>
        </w:rPr>
        <w:t>às</w:t>
      </w:r>
      <w:r w:rsidRPr="00532984">
        <w:rPr>
          <w:rFonts w:ascii="Times New Roman" w:hAnsi="Times New Roman"/>
        </w:rPr>
        <w:t xml:space="preserve"> penalidades e à imediata perda da garantia de proposta em favor do </w:t>
      </w:r>
      <w:r w:rsidR="0048723E" w:rsidRPr="00532984">
        <w:rPr>
          <w:rFonts w:ascii="Times New Roman" w:hAnsi="Times New Roman"/>
        </w:rPr>
        <w:t>órgão</w:t>
      </w:r>
      <w:r w:rsidRPr="00532984">
        <w:rPr>
          <w:rFonts w:ascii="Times New Roman" w:hAnsi="Times New Roman"/>
        </w:rPr>
        <w:t xml:space="preserve"> ou entidade promotora da </w:t>
      </w:r>
      <w:r w:rsidR="0048723E" w:rsidRPr="00532984">
        <w:rPr>
          <w:rFonts w:ascii="Times New Roman" w:hAnsi="Times New Roman"/>
        </w:rPr>
        <w:t>licitação</w:t>
      </w:r>
      <w:r w:rsidR="00532984" w:rsidRPr="00532984">
        <w:rPr>
          <w:rFonts w:ascii="Times New Roman" w:hAnsi="Times New Roman"/>
        </w:rPr>
        <w:t xml:space="preserve">, nos termos do </w:t>
      </w:r>
      <w:hyperlink r:id="rId10" w:history="1">
        <w:r w:rsidR="00532984" w:rsidRPr="00532984">
          <w:rPr>
            <w:rStyle w:val="Hyperlink"/>
            <w:rFonts w:ascii="Times New Roman" w:hAnsi="Times New Roman"/>
            <w:color w:val="auto"/>
          </w:rPr>
          <w:t>art. 45, §4º da IN SEGES/ME n.º 73, de 2022</w:t>
        </w:r>
      </w:hyperlink>
      <w:r w:rsidR="00532984" w:rsidRPr="00532984">
        <w:rPr>
          <w:rFonts w:ascii="Times New Roman" w:hAnsi="Times New Roman"/>
        </w:rPr>
        <w:t>.</w:t>
      </w:r>
    </w:p>
    <w:p w14:paraId="6FA45A4F" w14:textId="77777777" w:rsidR="00C40AFF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A </w:t>
      </w:r>
      <w:r w:rsidR="0048723E" w:rsidRPr="00EB046C">
        <w:rPr>
          <w:rFonts w:ascii="Times New Roman" w:hAnsi="Times New Roman"/>
        </w:rPr>
        <w:t>apuração</w:t>
      </w:r>
      <w:r w:rsidRPr="00EB046C">
        <w:rPr>
          <w:rFonts w:ascii="Times New Roman" w:hAnsi="Times New Roman"/>
        </w:rPr>
        <w:t xml:space="preserve"> de responsabilidade relacionadas </w:t>
      </w:r>
      <w:r w:rsidR="0048723E" w:rsidRPr="00EB046C">
        <w:rPr>
          <w:rFonts w:ascii="Times New Roman" w:hAnsi="Times New Roman"/>
        </w:rPr>
        <w:t>às</w:t>
      </w:r>
      <w:r w:rsidRPr="00EB046C">
        <w:rPr>
          <w:rFonts w:ascii="Times New Roman" w:hAnsi="Times New Roman"/>
        </w:rPr>
        <w:t xml:space="preserve"> </w:t>
      </w:r>
      <w:r w:rsidR="0048723E" w:rsidRPr="00EB046C">
        <w:rPr>
          <w:rFonts w:ascii="Times New Roman" w:hAnsi="Times New Roman"/>
        </w:rPr>
        <w:t>sanções</w:t>
      </w:r>
      <w:r w:rsidRPr="00EB046C">
        <w:rPr>
          <w:rFonts w:ascii="Times New Roman" w:hAnsi="Times New Roman"/>
        </w:rPr>
        <w:t xml:space="preserve"> de impedimento de licitar e contratar e de </w:t>
      </w:r>
      <w:r w:rsidR="0048723E" w:rsidRPr="00EB046C">
        <w:rPr>
          <w:rFonts w:ascii="Times New Roman" w:hAnsi="Times New Roman"/>
        </w:rPr>
        <w:t>declaração</w:t>
      </w:r>
      <w:r w:rsidRPr="00EB046C">
        <w:rPr>
          <w:rFonts w:ascii="Times New Roman" w:hAnsi="Times New Roman"/>
        </w:rPr>
        <w:t xml:space="preserve"> de inidoneidade para licitar ou contratar demandará a </w:t>
      </w:r>
      <w:r w:rsidR="0048723E" w:rsidRPr="00EB046C">
        <w:rPr>
          <w:rFonts w:ascii="Times New Roman" w:hAnsi="Times New Roman"/>
        </w:rPr>
        <w:t>instauração</w:t>
      </w:r>
      <w:r w:rsidRPr="00EB046C">
        <w:rPr>
          <w:rFonts w:ascii="Times New Roman" w:hAnsi="Times New Roman"/>
        </w:rPr>
        <w:t xml:space="preserve"> de processo de </w:t>
      </w:r>
      <w:r w:rsidR="0048723E" w:rsidRPr="00EB046C">
        <w:rPr>
          <w:rFonts w:ascii="Times New Roman" w:hAnsi="Times New Roman"/>
        </w:rPr>
        <w:t>responsabilização</w:t>
      </w:r>
      <w:r w:rsidRPr="00EB046C">
        <w:rPr>
          <w:rFonts w:ascii="Times New Roman" w:hAnsi="Times New Roman"/>
        </w:rPr>
        <w:t xml:space="preserve"> a ser conduzido por </w:t>
      </w:r>
      <w:r w:rsidR="0048723E" w:rsidRPr="00EB046C">
        <w:rPr>
          <w:rFonts w:ascii="Times New Roman" w:hAnsi="Times New Roman"/>
        </w:rPr>
        <w:t>comissão</w:t>
      </w:r>
      <w:r w:rsidRPr="00EB046C">
        <w:rPr>
          <w:rFonts w:ascii="Times New Roman" w:hAnsi="Times New Roman"/>
        </w:rPr>
        <w:t xml:space="preserve"> composta por 2 (dois) ou mais servidores </w:t>
      </w:r>
      <w:r w:rsidR="0048723E" w:rsidRPr="00EB046C">
        <w:rPr>
          <w:rFonts w:ascii="Times New Roman" w:hAnsi="Times New Roman"/>
        </w:rPr>
        <w:t>estáveis</w:t>
      </w:r>
      <w:r w:rsidRPr="00EB046C">
        <w:rPr>
          <w:rFonts w:ascii="Times New Roman" w:hAnsi="Times New Roman"/>
        </w:rPr>
        <w:t xml:space="preserve">, que avaliará fatos e </w:t>
      </w:r>
      <w:r w:rsidR="0048723E" w:rsidRPr="00EB046C">
        <w:rPr>
          <w:rFonts w:ascii="Times New Roman" w:hAnsi="Times New Roman"/>
        </w:rPr>
        <w:t>circunstâncias</w:t>
      </w:r>
      <w:r w:rsidRPr="00EB046C">
        <w:rPr>
          <w:rFonts w:ascii="Times New Roman" w:hAnsi="Times New Roman"/>
        </w:rPr>
        <w:t xml:space="preserve"> conhecidos e intimará o licitante ou o </w:t>
      </w:r>
      <w:r w:rsidR="0048723E" w:rsidRPr="00EB046C">
        <w:rPr>
          <w:rFonts w:ascii="Times New Roman" w:hAnsi="Times New Roman"/>
        </w:rPr>
        <w:t>adjudicatário</w:t>
      </w:r>
      <w:r w:rsidRPr="00EB046C">
        <w:rPr>
          <w:rFonts w:ascii="Times New Roman" w:hAnsi="Times New Roman"/>
        </w:rPr>
        <w:t xml:space="preserve"> para, no prazo de 15 </w:t>
      </w:r>
      <w:r w:rsidRPr="00EB046C">
        <w:rPr>
          <w:rFonts w:ascii="Times New Roman" w:hAnsi="Times New Roman"/>
        </w:rPr>
        <w:lastRenderedPageBreak/>
        <w:t xml:space="preserve">(quinze) dias </w:t>
      </w:r>
      <w:r w:rsidR="0048723E" w:rsidRPr="00EB046C">
        <w:rPr>
          <w:rFonts w:ascii="Times New Roman" w:hAnsi="Times New Roman"/>
        </w:rPr>
        <w:t>úteis</w:t>
      </w:r>
      <w:r w:rsidRPr="00EB046C">
        <w:rPr>
          <w:rFonts w:ascii="Times New Roman" w:hAnsi="Times New Roman"/>
        </w:rPr>
        <w:t xml:space="preserve">, contado da data de sua </w:t>
      </w:r>
      <w:r w:rsidR="0048723E" w:rsidRPr="00EB046C">
        <w:rPr>
          <w:rFonts w:ascii="Times New Roman" w:hAnsi="Times New Roman"/>
        </w:rPr>
        <w:t>intimação</w:t>
      </w:r>
      <w:r w:rsidRPr="00EB046C">
        <w:rPr>
          <w:rFonts w:ascii="Times New Roman" w:hAnsi="Times New Roman"/>
        </w:rPr>
        <w:t xml:space="preserve">, apresentar defesa escrita e especificar as provas que pretenda produzir. </w:t>
      </w:r>
    </w:p>
    <w:p w14:paraId="0F296C6F" w14:textId="77777777" w:rsidR="00C40AFF" w:rsidRPr="00EB046C" w:rsidRDefault="0048723E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>Caberá</w:t>
      </w:r>
      <w:r w:rsidR="001A3710" w:rsidRPr="00EB046C">
        <w:rPr>
          <w:rFonts w:ascii="Times New Roman" w:hAnsi="Times New Roman"/>
        </w:rPr>
        <w:t xml:space="preserve">́ recurso no prazo de 15 (quinze) dias </w:t>
      </w:r>
      <w:r w:rsidRPr="00EB046C">
        <w:rPr>
          <w:rFonts w:ascii="Times New Roman" w:hAnsi="Times New Roman"/>
        </w:rPr>
        <w:t>úteis</w:t>
      </w:r>
      <w:r w:rsidR="001A3710" w:rsidRPr="00EB046C">
        <w:rPr>
          <w:rFonts w:ascii="Times New Roman" w:hAnsi="Times New Roman"/>
        </w:rPr>
        <w:t xml:space="preserve"> da </w:t>
      </w:r>
      <w:r w:rsidRPr="00EB046C">
        <w:rPr>
          <w:rFonts w:ascii="Times New Roman" w:hAnsi="Times New Roman"/>
        </w:rPr>
        <w:t>aplicação</w:t>
      </w:r>
      <w:r w:rsidR="001A3710" w:rsidRPr="00EB046C">
        <w:rPr>
          <w:rFonts w:ascii="Times New Roman" w:hAnsi="Times New Roman"/>
        </w:rPr>
        <w:t xml:space="preserve"> das </w:t>
      </w:r>
      <w:r w:rsidRPr="00EB046C">
        <w:rPr>
          <w:rFonts w:ascii="Times New Roman" w:hAnsi="Times New Roman"/>
        </w:rPr>
        <w:t>sanções</w:t>
      </w:r>
      <w:r w:rsidR="001A3710" w:rsidRPr="00EB046C">
        <w:rPr>
          <w:rFonts w:ascii="Times New Roman" w:hAnsi="Times New Roman"/>
        </w:rPr>
        <w:t xml:space="preserve"> de </w:t>
      </w:r>
      <w:r w:rsidRPr="00EB046C">
        <w:rPr>
          <w:rFonts w:ascii="Times New Roman" w:hAnsi="Times New Roman"/>
        </w:rPr>
        <w:t>advertência</w:t>
      </w:r>
      <w:r w:rsidR="001A3710" w:rsidRPr="00EB046C">
        <w:rPr>
          <w:rFonts w:ascii="Times New Roman" w:hAnsi="Times New Roman"/>
        </w:rPr>
        <w:t xml:space="preserve">, multa e impedimento de licitar e contratar, contado da data da </w:t>
      </w:r>
      <w:r w:rsidRPr="00EB046C">
        <w:rPr>
          <w:rFonts w:ascii="Times New Roman" w:hAnsi="Times New Roman"/>
        </w:rPr>
        <w:t>intimação</w:t>
      </w:r>
      <w:r w:rsidR="001A3710" w:rsidRPr="00EB046C">
        <w:rPr>
          <w:rFonts w:ascii="Times New Roman" w:hAnsi="Times New Roman"/>
        </w:rPr>
        <w:t>, o qual s</w:t>
      </w:r>
      <w:r w:rsidRPr="00EB046C">
        <w:rPr>
          <w:rFonts w:ascii="Times New Roman" w:hAnsi="Times New Roman"/>
        </w:rPr>
        <w:t>erá</w:t>
      </w:r>
      <w:r w:rsidR="001A3710" w:rsidRPr="00EB046C">
        <w:rPr>
          <w:rFonts w:ascii="Times New Roman" w:hAnsi="Times New Roman"/>
        </w:rPr>
        <w:t xml:space="preserve"> dirigido à autoridade que tiver proferido a </w:t>
      </w:r>
      <w:r w:rsidRPr="00EB046C">
        <w:rPr>
          <w:rFonts w:ascii="Times New Roman" w:hAnsi="Times New Roman"/>
        </w:rPr>
        <w:t>decisão</w:t>
      </w:r>
      <w:r w:rsidR="001A3710" w:rsidRPr="00EB046C">
        <w:rPr>
          <w:rFonts w:ascii="Times New Roman" w:hAnsi="Times New Roman"/>
        </w:rPr>
        <w:t xml:space="preserve"> recorrida, que, se </w:t>
      </w:r>
      <w:r w:rsidRPr="00EB046C">
        <w:rPr>
          <w:rFonts w:ascii="Times New Roman" w:hAnsi="Times New Roman"/>
        </w:rPr>
        <w:t>não</w:t>
      </w:r>
      <w:r w:rsidR="001A3710" w:rsidRPr="00EB046C">
        <w:rPr>
          <w:rFonts w:ascii="Times New Roman" w:hAnsi="Times New Roman"/>
        </w:rPr>
        <w:t xml:space="preserve"> a reconsiderar no prazo de 5 (cinco) dias </w:t>
      </w:r>
      <w:r w:rsidR="0098526F" w:rsidRPr="00EB046C">
        <w:rPr>
          <w:rFonts w:ascii="Times New Roman" w:hAnsi="Times New Roman"/>
        </w:rPr>
        <w:t>úteis</w:t>
      </w:r>
      <w:r w:rsidR="001A3710" w:rsidRPr="00EB046C">
        <w:rPr>
          <w:rFonts w:ascii="Times New Roman" w:hAnsi="Times New Roman"/>
        </w:rPr>
        <w:t xml:space="preserve">, encaminhará o recurso com sua </w:t>
      </w:r>
      <w:r w:rsidR="0098526F" w:rsidRPr="00EB046C">
        <w:rPr>
          <w:rFonts w:ascii="Times New Roman" w:hAnsi="Times New Roman"/>
        </w:rPr>
        <w:t>motivação</w:t>
      </w:r>
      <w:r w:rsidR="001A3710" w:rsidRPr="00EB046C">
        <w:rPr>
          <w:rFonts w:ascii="Times New Roman" w:hAnsi="Times New Roman"/>
        </w:rPr>
        <w:t xml:space="preserve"> à autoridade superior, que deverá proferir sua </w:t>
      </w:r>
      <w:r w:rsidR="0098526F" w:rsidRPr="00EB046C">
        <w:rPr>
          <w:rFonts w:ascii="Times New Roman" w:hAnsi="Times New Roman"/>
        </w:rPr>
        <w:t>decisão</w:t>
      </w:r>
      <w:r w:rsidR="001A3710" w:rsidRPr="00EB046C">
        <w:rPr>
          <w:rFonts w:ascii="Times New Roman" w:hAnsi="Times New Roman"/>
        </w:rPr>
        <w:t xml:space="preserve"> no prazo </w:t>
      </w:r>
      <w:r w:rsidR="0098526F" w:rsidRPr="00EB046C">
        <w:rPr>
          <w:rFonts w:ascii="Times New Roman" w:hAnsi="Times New Roman"/>
        </w:rPr>
        <w:t>máximo</w:t>
      </w:r>
      <w:r w:rsidR="001A3710" w:rsidRPr="00EB046C">
        <w:rPr>
          <w:rFonts w:ascii="Times New Roman" w:hAnsi="Times New Roman"/>
        </w:rPr>
        <w:t xml:space="preserve"> de 20 (vinte) dias </w:t>
      </w:r>
      <w:r w:rsidR="0098526F" w:rsidRPr="00EB046C">
        <w:rPr>
          <w:rFonts w:ascii="Times New Roman" w:hAnsi="Times New Roman"/>
        </w:rPr>
        <w:t>úteis</w:t>
      </w:r>
      <w:r w:rsidR="001A3710" w:rsidRPr="00EB046C">
        <w:rPr>
          <w:rFonts w:ascii="Times New Roman" w:hAnsi="Times New Roman"/>
        </w:rPr>
        <w:t xml:space="preserve">, contado do recebimento dos autos. </w:t>
      </w:r>
    </w:p>
    <w:p w14:paraId="433188CF" w14:textId="77777777" w:rsidR="00C40AFF" w:rsidRPr="00EB046C" w:rsidRDefault="0098526F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>Caberá</w:t>
      </w:r>
      <w:r w:rsidR="001A3710" w:rsidRPr="00EB046C">
        <w:rPr>
          <w:rFonts w:ascii="Times New Roman" w:hAnsi="Times New Roman"/>
        </w:rPr>
        <w:t xml:space="preserve"> a </w:t>
      </w:r>
      <w:r w:rsidRPr="00EB046C">
        <w:rPr>
          <w:rFonts w:ascii="Times New Roman" w:hAnsi="Times New Roman"/>
        </w:rPr>
        <w:t>apresentação</w:t>
      </w:r>
      <w:r w:rsidR="001A3710" w:rsidRPr="00EB046C">
        <w:rPr>
          <w:rFonts w:ascii="Times New Roman" w:hAnsi="Times New Roman"/>
        </w:rPr>
        <w:t xml:space="preserve"> de pedido de </w:t>
      </w:r>
      <w:r w:rsidRPr="00EB046C">
        <w:rPr>
          <w:rFonts w:ascii="Times New Roman" w:hAnsi="Times New Roman"/>
        </w:rPr>
        <w:t>reconsideração</w:t>
      </w:r>
      <w:r w:rsidR="001A3710" w:rsidRPr="00EB046C">
        <w:rPr>
          <w:rFonts w:ascii="Times New Roman" w:hAnsi="Times New Roman"/>
        </w:rPr>
        <w:t xml:space="preserve"> da </w:t>
      </w:r>
      <w:r w:rsidRPr="00EB046C">
        <w:rPr>
          <w:rFonts w:ascii="Times New Roman" w:hAnsi="Times New Roman"/>
        </w:rPr>
        <w:t>aplicação</w:t>
      </w:r>
      <w:r w:rsidR="001A3710" w:rsidRPr="00EB046C">
        <w:rPr>
          <w:rFonts w:ascii="Times New Roman" w:hAnsi="Times New Roman"/>
        </w:rPr>
        <w:t xml:space="preserve"> da </w:t>
      </w:r>
      <w:r w:rsidRPr="00EB046C">
        <w:rPr>
          <w:rFonts w:ascii="Times New Roman" w:hAnsi="Times New Roman"/>
        </w:rPr>
        <w:t>sanção</w:t>
      </w:r>
      <w:r w:rsidR="001A3710" w:rsidRPr="00EB046C">
        <w:rPr>
          <w:rFonts w:ascii="Times New Roman" w:hAnsi="Times New Roman"/>
        </w:rPr>
        <w:t xml:space="preserve"> de </w:t>
      </w:r>
      <w:r w:rsidRPr="00EB046C">
        <w:rPr>
          <w:rFonts w:ascii="Times New Roman" w:hAnsi="Times New Roman"/>
        </w:rPr>
        <w:t>declaração</w:t>
      </w:r>
      <w:r w:rsidR="001A3710" w:rsidRPr="00EB046C">
        <w:rPr>
          <w:rFonts w:ascii="Times New Roman" w:hAnsi="Times New Roman"/>
        </w:rPr>
        <w:t xml:space="preserve"> de inidoneidade para licitar ou contratar no prazo de 15 (quinze) dias </w:t>
      </w:r>
      <w:r w:rsidRPr="00EB046C">
        <w:rPr>
          <w:rFonts w:ascii="Times New Roman" w:hAnsi="Times New Roman"/>
        </w:rPr>
        <w:t>úteis</w:t>
      </w:r>
      <w:r w:rsidR="001A3710" w:rsidRPr="00EB046C">
        <w:rPr>
          <w:rFonts w:ascii="Times New Roman" w:hAnsi="Times New Roman"/>
        </w:rPr>
        <w:t xml:space="preserve">, contado da data da </w:t>
      </w:r>
      <w:r w:rsidRPr="00EB046C">
        <w:rPr>
          <w:rFonts w:ascii="Times New Roman" w:hAnsi="Times New Roman"/>
        </w:rPr>
        <w:t>intimação</w:t>
      </w:r>
      <w:r w:rsidR="001A3710" w:rsidRPr="00EB046C">
        <w:rPr>
          <w:rFonts w:ascii="Times New Roman" w:hAnsi="Times New Roman"/>
        </w:rPr>
        <w:t xml:space="preserve">, e decidido no prazo </w:t>
      </w:r>
      <w:r w:rsidRPr="00EB046C">
        <w:rPr>
          <w:rFonts w:ascii="Times New Roman" w:hAnsi="Times New Roman"/>
        </w:rPr>
        <w:t>máximo</w:t>
      </w:r>
      <w:r w:rsidR="001A3710" w:rsidRPr="00EB046C">
        <w:rPr>
          <w:rFonts w:ascii="Times New Roman" w:hAnsi="Times New Roman"/>
        </w:rPr>
        <w:t xml:space="preserve"> de 20 (vinte) dias </w:t>
      </w:r>
      <w:r w:rsidRPr="00EB046C">
        <w:rPr>
          <w:rFonts w:ascii="Times New Roman" w:hAnsi="Times New Roman"/>
        </w:rPr>
        <w:t>úteis</w:t>
      </w:r>
      <w:r w:rsidR="001A3710" w:rsidRPr="00EB046C">
        <w:rPr>
          <w:rFonts w:ascii="Times New Roman" w:hAnsi="Times New Roman"/>
        </w:rPr>
        <w:t xml:space="preserve">, contado do seu recebimento. </w:t>
      </w:r>
    </w:p>
    <w:p w14:paraId="5E5A46A9" w14:textId="77777777" w:rsidR="00C40AFF" w:rsidRPr="00EB046C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O recurso e o pedido de </w:t>
      </w:r>
      <w:r w:rsidR="00963458" w:rsidRPr="00EB046C">
        <w:rPr>
          <w:rFonts w:ascii="Times New Roman" w:hAnsi="Times New Roman"/>
        </w:rPr>
        <w:t>reconsideração</w:t>
      </w:r>
      <w:r w:rsidRPr="00EB046C">
        <w:rPr>
          <w:rFonts w:ascii="Times New Roman" w:hAnsi="Times New Roman"/>
        </w:rPr>
        <w:t xml:space="preserve"> </w:t>
      </w:r>
      <w:r w:rsidR="00963458" w:rsidRPr="00EB046C">
        <w:rPr>
          <w:rFonts w:ascii="Times New Roman" w:hAnsi="Times New Roman"/>
        </w:rPr>
        <w:t>terão</w:t>
      </w:r>
      <w:r w:rsidRPr="00EB046C">
        <w:rPr>
          <w:rFonts w:ascii="Times New Roman" w:hAnsi="Times New Roman"/>
        </w:rPr>
        <w:t xml:space="preserve"> efeito suspensivo do ato ou da </w:t>
      </w:r>
      <w:r w:rsidR="00963458" w:rsidRPr="00EB046C">
        <w:rPr>
          <w:rFonts w:ascii="Times New Roman" w:hAnsi="Times New Roman"/>
        </w:rPr>
        <w:t>decisão</w:t>
      </w:r>
      <w:r w:rsidRPr="00EB046C">
        <w:rPr>
          <w:rFonts w:ascii="Times New Roman" w:hAnsi="Times New Roman"/>
        </w:rPr>
        <w:t xml:space="preserve"> recorrida até que sobrevenha </w:t>
      </w:r>
      <w:r w:rsidR="00963458" w:rsidRPr="00EB046C">
        <w:rPr>
          <w:rFonts w:ascii="Times New Roman" w:hAnsi="Times New Roman"/>
        </w:rPr>
        <w:t>decisão</w:t>
      </w:r>
      <w:r w:rsidRPr="00EB046C">
        <w:rPr>
          <w:rFonts w:ascii="Times New Roman" w:hAnsi="Times New Roman"/>
        </w:rPr>
        <w:t xml:space="preserve"> final da autoridade competente. </w:t>
      </w:r>
    </w:p>
    <w:p w14:paraId="4855BCF3" w14:textId="388932CA" w:rsidR="001A3710" w:rsidRPr="00DD4621" w:rsidRDefault="001A3710" w:rsidP="00EB046C">
      <w:pPr>
        <w:pStyle w:val="PargrafodaLista"/>
        <w:numPr>
          <w:ilvl w:val="1"/>
          <w:numId w:val="7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 xml:space="preserve">A </w:t>
      </w:r>
      <w:r w:rsidR="00963458" w:rsidRPr="00EB046C">
        <w:rPr>
          <w:rFonts w:ascii="Times New Roman" w:hAnsi="Times New Roman"/>
        </w:rPr>
        <w:t>aplicação</w:t>
      </w:r>
      <w:r w:rsidRPr="00EB046C">
        <w:rPr>
          <w:rFonts w:ascii="Times New Roman" w:hAnsi="Times New Roman"/>
        </w:rPr>
        <w:t xml:space="preserve"> das </w:t>
      </w:r>
      <w:r w:rsidR="00963458" w:rsidRPr="00EB046C">
        <w:rPr>
          <w:rFonts w:ascii="Times New Roman" w:hAnsi="Times New Roman"/>
        </w:rPr>
        <w:t>sanções</w:t>
      </w:r>
      <w:r w:rsidRPr="00EB046C">
        <w:rPr>
          <w:rFonts w:ascii="Times New Roman" w:hAnsi="Times New Roman"/>
        </w:rPr>
        <w:t xml:space="preserve"> previstas neste edital </w:t>
      </w:r>
      <w:r w:rsidR="00963458" w:rsidRPr="00EB046C">
        <w:rPr>
          <w:rFonts w:ascii="Times New Roman" w:hAnsi="Times New Roman"/>
        </w:rPr>
        <w:t>não</w:t>
      </w:r>
      <w:r w:rsidRPr="00EB046C">
        <w:rPr>
          <w:rFonts w:ascii="Times New Roman" w:hAnsi="Times New Roman"/>
        </w:rPr>
        <w:t xml:space="preserve"> exclui, em </w:t>
      </w:r>
      <w:r w:rsidR="00963458" w:rsidRPr="00EB046C">
        <w:rPr>
          <w:rFonts w:ascii="Times New Roman" w:hAnsi="Times New Roman"/>
        </w:rPr>
        <w:t>hipótese</w:t>
      </w:r>
      <w:r w:rsidRPr="00EB046C">
        <w:rPr>
          <w:rFonts w:ascii="Times New Roman" w:hAnsi="Times New Roman"/>
        </w:rPr>
        <w:t xml:space="preserve"> alguma, a </w:t>
      </w:r>
      <w:r w:rsidR="00963458" w:rsidRPr="00EB046C">
        <w:rPr>
          <w:rFonts w:ascii="Times New Roman" w:hAnsi="Times New Roman"/>
        </w:rPr>
        <w:t>obrigação</w:t>
      </w:r>
      <w:r w:rsidRPr="00EB046C">
        <w:rPr>
          <w:rFonts w:ascii="Times New Roman" w:hAnsi="Times New Roman"/>
        </w:rPr>
        <w:t xml:space="preserve"> de </w:t>
      </w:r>
      <w:r w:rsidR="00963458" w:rsidRPr="00EB046C">
        <w:rPr>
          <w:rFonts w:ascii="Times New Roman" w:hAnsi="Times New Roman"/>
        </w:rPr>
        <w:t>reparação</w:t>
      </w:r>
      <w:r w:rsidRPr="00EB046C">
        <w:rPr>
          <w:rFonts w:ascii="Times New Roman" w:hAnsi="Times New Roman"/>
        </w:rPr>
        <w:t xml:space="preserve"> integral dos danos causados. </w:t>
      </w:r>
    </w:p>
    <w:p w14:paraId="026E37FC" w14:textId="77777777" w:rsidR="00DD4621" w:rsidRPr="00EB046C" w:rsidRDefault="00DD4621" w:rsidP="00DD4621">
      <w:pPr>
        <w:pStyle w:val="PargrafodaLista"/>
        <w:spacing w:after="0" w:line="360" w:lineRule="auto"/>
        <w:ind w:left="0"/>
        <w:jc w:val="both"/>
        <w:rPr>
          <w:rFonts w:ascii="Times New Roman" w:hAnsi="Times New Roman"/>
          <w:b/>
          <w:bCs/>
        </w:rPr>
      </w:pPr>
    </w:p>
    <w:p w14:paraId="1AF5B69D" w14:textId="77777777" w:rsidR="00C40AFF" w:rsidRPr="00DD4621" w:rsidRDefault="001A3710" w:rsidP="00DD4621">
      <w:pPr>
        <w:pStyle w:val="PargrafodaLista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</w:rPr>
      </w:pPr>
      <w:r w:rsidRPr="00DD4621">
        <w:rPr>
          <w:rFonts w:ascii="Times New Roman" w:hAnsi="Times New Roman"/>
          <w:b/>
          <w:bCs/>
        </w:rPr>
        <w:t>IMPUGNAÇÕES E PEDIDO DE ESCLARECIMENTOS:</w:t>
      </w:r>
    </w:p>
    <w:p w14:paraId="5F6B64B9" w14:textId="5A7CD838" w:rsidR="00C40AFF" w:rsidRPr="00DD4621" w:rsidRDefault="00DD4621" w:rsidP="00DD4621">
      <w:pPr>
        <w:spacing w:line="360" w:lineRule="auto"/>
        <w:jc w:val="both"/>
        <w:rPr>
          <w:b/>
          <w:bCs/>
          <w:sz w:val="22"/>
          <w:szCs w:val="22"/>
        </w:rPr>
      </w:pPr>
      <w:r w:rsidRPr="00DD4621">
        <w:rPr>
          <w:sz w:val="22"/>
          <w:szCs w:val="22"/>
        </w:rPr>
        <w:t>13.1</w:t>
      </w:r>
      <w:r w:rsidRPr="00DD4621">
        <w:rPr>
          <w:sz w:val="22"/>
          <w:szCs w:val="22"/>
        </w:rPr>
        <w:tab/>
      </w:r>
      <w:r w:rsidR="001A3710" w:rsidRPr="00DD4621">
        <w:rPr>
          <w:sz w:val="22"/>
          <w:szCs w:val="22"/>
        </w:rPr>
        <w:t xml:space="preserve">Qualquer pessoa é parte </w:t>
      </w:r>
      <w:r w:rsidR="00980362" w:rsidRPr="00DD4621">
        <w:rPr>
          <w:sz w:val="22"/>
          <w:szCs w:val="22"/>
        </w:rPr>
        <w:t>legitima</w:t>
      </w:r>
      <w:r w:rsidR="001A3710" w:rsidRPr="00DD4621">
        <w:rPr>
          <w:sz w:val="22"/>
          <w:szCs w:val="22"/>
        </w:rPr>
        <w:t xml:space="preserve"> para impugnar este Edital por irregularidade na </w:t>
      </w:r>
      <w:r w:rsidR="00980362" w:rsidRPr="00DD4621">
        <w:rPr>
          <w:sz w:val="22"/>
          <w:szCs w:val="22"/>
        </w:rPr>
        <w:t>aplicação</w:t>
      </w:r>
      <w:r w:rsidR="001A3710" w:rsidRPr="00DD4621">
        <w:rPr>
          <w:sz w:val="22"/>
          <w:szCs w:val="22"/>
        </w:rPr>
        <w:t xml:space="preserve"> da Lei nº 14.133, de 2021, devendo protocolar o pedido </w:t>
      </w:r>
      <w:r w:rsidR="00980362" w:rsidRPr="00DD4621">
        <w:rPr>
          <w:sz w:val="22"/>
          <w:szCs w:val="22"/>
        </w:rPr>
        <w:t>até</w:t>
      </w:r>
      <w:r w:rsidR="001A3710" w:rsidRPr="00DD4621">
        <w:rPr>
          <w:sz w:val="22"/>
          <w:szCs w:val="22"/>
        </w:rPr>
        <w:t xml:space="preserve">́ 3 (cinco) dias </w:t>
      </w:r>
      <w:r w:rsidR="00980362" w:rsidRPr="00DD4621">
        <w:rPr>
          <w:sz w:val="22"/>
          <w:szCs w:val="22"/>
        </w:rPr>
        <w:t>úteis</w:t>
      </w:r>
      <w:r w:rsidR="001A3710" w:rsidRPr="00DD4621">
        <w:rPr>
          <w:sz w:val="22"/>
          <w:szCs w:val="22"/>
        </w:rPr>
        <w:t xml:space="preserve"> antes da data da abertura do certame. </w:t>
      </w:r>
    </w:p>
    <w:p w14:paraId="3603F62F" w14:textId="54ADC74E" w:rsidR="00C40AFF" w:rsidRPr="00DD4621" w:rsidRDefault="001A3710" w:rsidP="00DD4621">
      <w:pPr>
        <w:pStyle w:val="PargrafodaLista"/>
        <w:numPr>
          <w:ilvl w:val="1"/>
          <w:numId w:val="26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DD4621">
        <w:rPr>
          <w:rFonts w:ascii="Times New Roman" w:hAnsi="Times New Roman"/>
        </w:rPr>
        <w:t xml:space="preserve">A resposta à </w:t>
      </w:r>
      <w:r w:rsidR="00980362" w:rsidRPr="00DD4621">
        <w:rPr>
          <w:rFonts w:ascii="Times New Roman" w:hAnsi="Times New Roman"/>
        </w:rPr>
        <w:t>impugnação</w:t>
      </w:r>
      <w:r w:rsidRPr="00DD4621">
        <w:rPr>
          <w:rFonts w:ascii="Times New Roman" w:hAnsi="Times New Roman"/>
        </w:rPr>
        <w:t xml:space="preserve"> ou ao pedido de esclarecimento </w:t>
      </w:r>
      <w:r w:rsidR="00980362" w:rsidRPr="00DD4621">
        <w:rPr>
          <w:rFonts w:ascii="Times New Roman" w:hAnsi="Times New Roman"/>
        </w:rPr>
        <w:t>será</w:t>
      </w:r>
      <w:r w:rsidRPr="00DD4621">
        <w:rPr>
          <w:rFonts w:ascii="Times New Roman" w:hAnsi="Times New Roman"/>
        </w:rPr>
        <w:t xml:space="preserve"> divulgado em </w:t>
      </w:r>
      <w:r w:rsidR="00980362" w:rsidRPr="00DD4621">
        <w:rPr>
          <w:rFonts w:ascii="Times New Roman" w:hAnsi="Times New Roman"/>
        </w:rPr>
        <w:t>sítio</w:t>
      </w:r>
      <w:r w:rsidRPr="00DD4621">
        <w:rPr>
          <w:rFonts w:ascii="Times New Roman" w:hAnsi="Times New Roman"/>
        </w:rPr>
        <w:t xml:space="preserve"> </w:t>
      </w:r>
      <w:r w:rsidR="00980362" w:rsidRPr="00DD4621">
        <w:rPr>
          <w:rFonts w:ascii="Times New Roman" w:hAnsi="Times New Roman"/>
        </w:rPr>
        <w:t>eletrônico</w:t>
      </w:r>
      <w:r w:rsidRPr="00DD4621">
        <w:rPr>
          <w:rFonts w:ascii="Times New Roman" w:hAnsi="Times New Roman"/>
        </w:rPr>
        <w:t xml:space="preserve"> oficial no prazo de </w:t>
      </w:r>
      <w:r w:rsidR="00980362" w:rsidRPr="00DD4621">
        <w:rPr>
          <w:rFonts w:ascii="Times New Roman" w:hAnsi="Times New Roman"/>
        </w:rPr>
        <w:t xml:space="preserve">até </w:t>
      </w:r>
      <w:r w:rsidRPr="00DD4621">
        <w:rPr>
          <w:rFonts w:ascii="Times New Roman" w:hAnsi="Times New Roman"/>
        </w:rPr>
        <w:t>3 (</w:t>
      </w:r>
      <w:r w:rsidR="00980362" w:rsidRPr="00DD4621">
        <w:rPr>
          <w:rFonts w:ascii="Times New Roman" w:hAnsi="Times New Roman"/>
        </w:rPr>
        <w:t>três</w:t>
      </w:r>
      <w:r w:rsidRPr="00DD4621">
        <w:rPr>
          <w:rFonts w:ascii="Times New Roman" w:hAnsi="Times New Roman"/>
        </w:rPr>
        <w:t xml:space="preserve">) dias </w:t>
      </w:r>
      <w:r w:rsidR="007F54FF" w:rsidRPr="00DD4621">
        <w:rPr>
          <w:rFonts w:ascii="Times New Roman" w:hAnsi="Times New Roman"/>
        </w:rPr>
        <w:t>úteis</w:t>
      </w:r>
      <w:r w:rsidRPr="00DD4621">
        <w:rPr>
          <w:rFonts w:ascii="Times New Roman" w:hAnsi="Times New Roman"/>
        </w:rPr>
        <w:t xml:space="preserve">, limitado ao </w:t>
      </w:r>
      <w:r w:rsidR="007F54FF" w:rsidRPr="00DD4621">
        <w:rPr>
          <w:rFonts w:ascii="Times New Roman" w:hAnsi="Times New Roman"/>
        </w:rPr>
        <w:t>último</w:t>
      </w:r>
      <w:r w:rsidRPr="00DD4621">
        <w:rPr>
          <w:rFonts w:ascii="Times New Roman" w:hAnsi="Times New Roman"/>
        </w:rPr>
        <w:t xml:space="preserve"> dia </w:t>
      </w:r>
      <w:r w:rsidR="007F54FF" w:rsidRPr="00DD4621">
        <w:rPr>
          <w:rFonts w:ascii="Times New Roman" w:hAnsi="Times New Roman"/>
        </w:rPr>
        <w:t>útil</w:t>
      </w:r>
      <w:r w:rsidRPr="00DD4621">
        <w:rPr>
          <w:rFonts w:ascii="Times New Roman" w:hAnsi="Times New Roman"/>
        </w:rPr>
        <w:t xml:space="preserve"> anterior à data da abertura do certame. </w:t>
      </w:r>
    </w:p>
    <w:p w14:paraId="51082EE8" w14:textId="1A880E53" w:rsidR="00C40AFF" w:rsidRPr="00DD4621" w:rsidRDefault="001A3710" w:rsidP="00DD4621">
      <w:pPr>
        <w:pStyle w:val="PargrafodaLista"/>
        <w:numPr>
          <w:ilvl w:val="1"/>
          <w:numId w:val="26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DD4621">
        <w:rPr>
          <w:rFonts w:ascii="Times New Roman" w:hAnsi="Times New Roman"/>
        </w:rPr>
        <w:t xml:space="preserve">A </w:t>
      </w:r>
      <w:r w:rsidR="007F54FF" w:rsidRPr="00DD4621">
        <w:rPr>
          <w:rFonts w:ascii="Times New Roman" w:hAnsi="Times New Roman"/>
        </w:rPr>
        <w:t>impugnação</w:t>
      </w:r>
      <w:r w:rsidRPr="00DD4621">
        <w:rPr>
          <w:rFonts w:ascii="Times New Roman" w:hAnsi="Times New Roman"/>
        </w:rPr>
        <w:t xml:space="preserve"> </w:t>
      </w:r>
      <w:r w:rsidR="00EC6A54" w:rsidRPr="00DD4621">
        <w:rPr>
          <w:rFonts w:ascii="Times New Roman" w:hAnsi="Times New Roman"/>
        </w:rPr>
        <w:t xml:space="preserve">deverá </w:t>
      </w:r>
      <w:r w:rsidRPr="00DD4621">
        <w:rPr>
          <w:rFonts w:ascii="Times New Roman" w:hAnsi="Times New Roman"/>
        </w:rPr>
        <w:t xml:space="preserve">ser realizada </w:t>
      </w:r>
      <w:r w:rsidR="00EC6A54" w:rsidRPr="00DD4621">
        <w:rPr>
          <w:rFonts w:ascii="Times New Roman" w:hAnsi="Times New Roman"/>
        </w:rPr>
        <w:t xml:space="preserve">exclusivamente </w:t>
      </w:r>
      <w:r w:rsidRPr="00DD4621">
        <w:rPr>
          <w:rFonts w:ascii="Times New Roman" w:hAnsi="Times New Roman"/>
        </w:rPr>
        <w:t xml:space="preserve">por forma </w:t>
      </w:r>
      <w:r w:rsidR="007F54FF" w:rsidRPr="00DD4621">
        <w:rPr>
          <w:rFonts w:ascii="Times New Roman" w:hAnsi="Times New Roman"/>
        </w:rPr>
        <w:t>eletrônica</w:t>
      </w:r>
      <w:r w:rsidRPr="00DD4621">
        <w:rPr>
          <w:rFonts w:ascii="Times New Roman" w:hAnsi="Times New Roman"/>
        </w:rPr>
        <w:t>,</w:t>
      </w:r>
      <w:r w:rsidR="00AD7527" w:rsidRPr="00DD4621">
        <w:rPr>
          <w:rFonts w:ascii="Times New Roman" w:hAnsi="Times New Roman"/>
        </w:rPr>
        <w:t xml:space="preserve"> através da plataforma BLL</w:t>
      </w:r>
      <w:r w:rsidRPr="00DD4621">
        <w:rPr>
          <w:rFonts w:ascii="Times New Roman" w:hAnsi="Times New Roman"/>
        </w:rPr>
        <w:t xml:space="preserve">. </w:t>
      </w:r>
    </w:p>
    <w:p w14:paraId="41FC5F36" w14:textId="77777777" w:rsidR="00C40AFF" w:rsidRPr="00DD4621" w:rsidRDefault="001A3710" w:rsidP="00DD4621">
      <w:pPr>
        <w:pStyle w:val="PargrafodaLista"/>
        <w:numPr>
          <w:ilvl w:val="1"/>
          <w:numId w:val="26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DD4621">
        <w:rPr>
          <w:rFonts w:ascii="Times New Roman" w:hAnsi="Times New Roman"/>
        </w:rPr>
        <w:t xml:space="preserve">As </w:t>
      </w:r>
      <w:r w:rsidR="007F54FF" w:rsidRPr="00DD4621">
        <w:rPr>
          <w:rFonts w:ascii="Times New Roman" w:hAnsi="Times New Roman"/>
        </w:rPr>
        <w:t>impugnações</w:t>
      </w:r>
      <w:r w:rsidRPr="00DD4621">
        <w:rPr>
          <w:rFonts w:ascii="Times New Roman" w:hAnsi="Times New Roman"/>
        </w:rPr>
        <w:t xml:space="preserve"> e pedidos de esclarecimentos </w:t>
      </w:r>
      <w:r w:rsidR="007F54FF" w:rsidRPr="00DD4621">
        <w:rPr>
          <w:rFonts w:ascii="Times New Roman" w:hAnsi="Times New Roman"/>
        </w:rPr>
        <w:t>não</w:t>
      </w:r>
      <w:r w:rsidRPr="00DD4621">
        <w:rPr>
          <w:rFonts w:ascii="Times New Roman" w:hAnsi="Times New Roman"/>
        </w:rPr>
        <w:t xml:space="preserve"> suspendem os prazos previstos no certame.</w:t>
      </w:r>
    </w:p>
    <w:p w14:paraId="09DD67CC" w14:textId="77777777" w:rsidR="00C40AFF" w:rsidRPr="00DD4621" w:rsidRDefault="001A3710" w:rsidP="00DD4621">
      <w:pPr>
        <w:pStyle w:val="PargrafodaLista"/>
        <w:numPr>
          <w:ilvl w:val="2"/>
          <w:numId w:val="26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DD4621">
        <w:rPr>
          <w:rFonts w:ascii="Times New Roman" w:hAnsi="Times New Roman"/>
        </w:rPr>
        <w:t xml:space="preserve">A </w:t>
      </w:r>
      <w:r w:rsidR="004714EB" w:rsidRPr="00DD4621">
        <w:rPr>
          <w:rFonts w:ascii="Times New Roman" w:hAnsi="Times New Roman"/>
        </w:rPr>
        <w:t>concessão</w:t>
      </w:r>
      <w:r w:rsidRPr="00DD4621">
        <w:rPr>
          <w:rFonts w:ascii="Times New Roman" w:hAnsi="Times New Roman"/>
        </w:rPr>
        <w:t xml:space="preserve"> de efeito suspensivo à </w:t>
      </w:r>
      <w:r w:rsidR="004714EB" w:rsidRPr="00DD4621">
        <w:rPr>
          <w:rFonts w:ascii="Times New Roman" w:hAnsi="Times New Roman"/>
        </w:rPr>
        <w:t>impugnação</w:t>
      </w:r>
      <w:r w:rsidRPr="00DD4621">
        <w:rPr>
          <w:rFonts w:ascii="Times New Roman" w:hAnsi="Times New Roman"/>
        </w:rPr>
        <w:t xml:space="preserve"> é medida excepcional e deverá ser motivada pelo agente de </w:t>
      </w:r>
      <w:r w:rsidR="004714EB" w:rsidRPr="00DD4621">
        <w:rPr>
          <w:rFonts w:ascii="Times New Roman" w:hAnsi="Times New Roman"/>
        </w:rPr>
        <w:t>contratação</w:t>
      </w:r>
      <w:r w:rsidRPr="00DD4621">
        <w:rPr>
          <w:rFonts w:ascii="Times New Roman" w:hAnsi="Times New Roman"/>
        </w:rPr>
        <w:t xml:space="preserve">, nos autos do processo de </w:t>
      </w:r>
      <w:r w:rsidR="004714EB" w:rsidRPr="00DD4621">
        <w:rPr>
          <w:rFonts w:ascii="Times New Roman" w:hAnsi="Times New Roman"/>
        </w:rPr>
        <w:t>licitação</w:t>
      </w:r>
      <w:r w:rsidRPr="00DD4621">
        <w:rPr>
          <w:rFonts w:ascii="Times New Roman" w:hAnsi="Times New Roman"/>
        </w:rPr>
        <w:t xml:space="preserve">. </w:t>
      </w:r>
    </w:p>
    <w:p w14:paraId="0DE3B409" w14:textId="77777777" w:rsidR="001A3710" w:rsidRPr="00DD4621" w:rsidRDefault="001A3710" w:rsidP="00DD4621">
      <w:pPr>
        <w:pStyle w:val="PargrafodaLista"/>
        <w:numPr>
          <w:ilvl w:val="2"/>
          <w:numId w:val="26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DD4621">
        <w:rPr>
          <w:rFonts w:ascii="Times New Roman" w:hAnsi="Times New Roman"/>
        </w:rPr>
        <w:t xml:space="preserve">Acolhida a </w:t>
      </w:r>
      <w:r w:rsidR="004714EB" w:rsidRPr="00DD4621">
        <w:rPr>
          <w:rFonts w:ascii="Times New Roman" w:hAnsi="Times New Roman"/>
        </w:rPr>
        <w:t>impugnação</w:t>
      </w:r>
      <w:r w:rsidRPr="00DD4621">
        <w:rPr>
          <w:rFonts w:ascii="Times New Roman" w:hAnsi="Times New Roman"/>
        </w:rPr>
        <w:t xml:space="preserve">, </w:t>
      </w:r>
      <w:r w:rsidR="004714EB" w:rsidRPr="00DD4621">
        <w:rPr>
          <w:rFonts w:ascii="Times New Roman" w:hAnsi="Times New Roman"/>
        </w:rPr>
        <w:t>será</w:t>
      </w:r>
      <w:r w:rsidRPr="00DD4621">
        <w:rPr>
          <w:rFonts w:ascii="Times New Roman" w:hAnsi="Times New Roman"/>
        </w:rPr>
        <w:t xml:space="preserve"> definida e publicada nova data para a </w:t>
      </w:r>
      <w:r w:rsidR="00560E8A" w:rsidRPr="00DD4621">
        <w:rPr>
          <w:rFonts w:ascii="Times New Roman" w:hAnsi="Times New Roman"/>
        </w:rPr>
        <w:t>realização</w:t>
      </w:r>
      <w:r w:rsidRPr="00DD4621">
        <w:rPr>
          <w:rFonts w:ascii="Times New Roman" w:hAnsi="Times New Roman"/>
        </w:rPr>
        <w:t xml:space="preserve"> do certame. </w:t>
      </w:r>
    </w:p>
    <w:p w14:paraId="737E7636" w14:textId="77777777" w:rsidR="0013053E" w:rsidRPr="00DD4621" w:rsidRDefault="001A3710" w:rsidP="00DD4621">
      <w:pPr>
        <w:pStyle w:val="PargrafodaLista"/>
        <w:numPr>
          <w:ilvl w:val="0"/>
          <w:numId w:val="26"/>
        </w:numPr>
        <w:spacing w:before="240"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DD4621">
        <w:rPr>
          <w:rFonts w:ascii="Times New Roman" w:hAnsi="Times New Roman"/>
          <w:b/>
          <w:bCs/>
        </w:rPr>
        <w:t>DISPOSIÇÕES GERAIS:</w:t>
      </w:r>
    </w:p>
    <w:p w14:paraId="25FBD8CF" w14:textId="77777777" w:rsidR="00473910" w:rsidRPr="00EB046C" w:rsidRDefault="001A3710" w:rsidP="00DD4621">
      <w:pPr>
        <w:pStyle w:val="PargrafodaLista"/>
        <w:numPr>
          <w:ilvl w:val="1"/>
          <w:numId w:val="2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 </w:t>
      </w:r>
      <w:r w:rsidR="00473910" w:rsidRPr="00EB046C">
        <w:rPr>
          <w:rFonts w:ascii="Times New Roman" w:hAnsi="Times New Roman"/>
        </w:rPr>
        <w:t>Será divulgada ata da sessão pública no sistema eletrônico.</w:t>
      </w:r>
    </w:p>
    <w:p w14:paraId="49B95624" w14:textId="4A6386C4" w:rsidR="00473910" w:rsidRPr="00EB046C" w:rsidRDefault="00473910" w:rsidP="00DD4621">
      <w:pPr>
        <w:pStyle w:val="PargrafodaLista"/>
        <w:numPr>
          <w:ilvl w:val="1"/>
          <w:numId w:val="2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>Não havendo expediente ou ocorrendo qualquer fato superveniente que impeça a realização do certame na data marcada, a sessão será automaticamente transferida para o primeiro dia útil subsequente, no mesmo horário anteriormente estabelecido, desde que não haja comunicação em contrário, pelo Agente de Contratação.</w:t>
      </w:r>
    </w:p>
    <w:p w14:paraId="662A6DDB" w14:textId="77777777" w:rsidR="00473910" w:rsidRPr="00EB046C" w:rsidRDefault="00473910" w:rsidP="00DD4621">
      <w:pPr>
        <w:pStyle w:val="PargrafodaLista"/>
        <w:numPr>
          <w:ilvl w:val="1"/>
          <w:numId w:val="2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lastRenderedPageBreak/>
        <w:t>Todas as referências de tempo no Edital, no aviso e durante a sessão pública observarão o horário de Brasília - DF.</w:t>
      </w:r>
    </w:p>
    <w:p w14:paraId="04C54F0B" w14:textId="77777777" w:rsidR="00473910" w:rsidRPr="00EB046C" w:rsidRDefault="00473910" w:rsidP="00DD4621">
      <w:pPr>
        <w:pStyle w:val="PargrafodaLista"/>
        <w:numPr>
          <w:ilvl w:val="1"/>
          <w:numId w:val="2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>A homologação do resultado desta licitação não implicará direito à contratação.</w:t>
      </w:r>
    </w:p>
    <w:p w14:paraId="2075FC5D" w14:textId="77777777" w:rsidR="00473910" w:rsidRPr="00EB046C" w:rsidRDefault="00473910" w:rsidP="00DD4621">
      <w:pPr>
        <w:pStyle w:val="PargrafodaLista"/>
        <w:numPr>
          <w:ilvl w:val="1"/>
          <w:numId w:val="2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As normas disciplinadoras da licitação serão sempre interpretadas em favor da ampliação da disputa entre os interessados, desde que não comprometam o interesse da Administração, o princípio da isonomia, a finalidade e a segurança da contratação. </w:t>
      </w:r>
    </w:p>
    <w:p w14:paraId="695F4B6F" w14:textId="77777777" w:rsidR="00473910" w:rsidRPr="00EB046C" w:rsidRDefault="00473910" w:rsidP="00DD4621">
      <w:pPr>
        <w:pStyle w:val="PargrafodaLista"/>
        <w:numPr>
          <w:ilvl w:val="1"/>
          <w:numId w:val="2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>Os licitantes assumem todos os custos de preparação e apresentação de suas propostas e a Administração não será, em nenhum caso, responsável por esses custos, independentemente da condução ou do resultado do processo licitatório.</w:t>
      </w:r>
    </w:p>
    <w:p w14:paraId="07DDBE64" w14:textId="77777777" w:rsidR="00473910" w:rsidRPr="00EB046C" w:rsidRDefault="00473910" w:rsidP="00DD4621">
      <w:pPr>
        <w:pStyle w:val="PargrafodaLista"/>
        <w:numPr>
          <w:ilvl w:val="1"/>
          <w:numId w:val="2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>Na contagem dos prazos estabelecidos neste Edital e seus Anexos, excluir-se-á o dia do início e incluir-se-á o do vencimento. Só se iniciam e vencem os prazos em dias de expediente na Administração.</w:t>
      </w:r>
    </w:p>
    <w:p w14:paraId="60DDA65E" w14:textId="77777777" w:rsidR="00473910" w:rsidRPr="00EB046C" w:rsidRDefault="00473910" w:rsidP="00DD4621">
      <w:pPr>
        <w:pStyle w:val="PargrafodaLista"/>
        <w:numPr>
          <w:ilvl w:val="1"/>
          <w:numId w:val="2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>O desatendimento de exigências formais não essenciais não importará o afastamento do licitante, desde que seja possível o aproveitamento do ato, observados os princípios da isonomia e do interesse público.</w:t>
      </w:r>
    </w:p>
    <w:p w14:paraId="32444C26" w14:textId="77777777" w:rsidR="00473910" w:rsidRPr="00EB046C" w:rsidRDefault="00473910" w:rsidP="00DD4621">
      <w:pPr>
        <w:pStyle w:val="PargrafodaLista"/>
        <w:numPr>
          <w:ilvl w:val="1"/>
          <w:numId w:val="2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>Em caso de divergência entre disposições deste Edital e de seus anexos ou demais peças que compõem o processo, prevalecerá as deste Edital.</w:t>
      </w:r>
    </w:p>
    <w:p w14:paraId="012A2C25" w14:textId="00CA3C20" w:rsidR="00473910" w:rsidRPr="00EB046C" w:rsidRDefault="00473910" w:rsidP="00DD4621">
      <w:pPr>
        <w:pStyle w:val="PargrafodaLista"/>
        <w:numPr>
          <w:ilvl w:val="1"/>
          <w:numId w:val="26"/>
        </w:numPr>
        <w:spacing w:after="0" w:line="360" w:lineRule="auto"/>
        <w:ind w:left="0" w:firstLine="0"/>
        <w:jc w:val="both"/>
        <w:rPr>
          <w:rFonts w:ascii="Times New Roman" w:hAnsi="Times New Roman"/>
        </w:rPr>
      </w:pPr>
      <w:r w:rsidRPr="00EB046C">
        <w:rPr>
          <w:rFonts w:ascii="Times New Roman" w:hAnsi="Times New Roman"/>
        </w:rPr>
        <w:t xml:space="preserve">O Edital e seus anexos estão disponíveis, na íntegra, no Portal Nacional de Contratações Públicas (PNCP) e endereço eletrônico </w:t>
      </w:r>
      <w:hyperlink r:id="rId11" w:history="1">
        <w:r w:rsidRPr="00EB046C">
          <w:rPr>
            <w:rStyle w:val="Hyperlink"/>
            <w:rFonts w:ascii="Times New Roman" w:hAnsi="Times New Roman"/>
            <w:lang w:val="pt-PT"/>
          </w:rPr>
          <w:t>www.bll.org.br</w:t>
        </w:r>
      </w:hyperlink>
      <w:r w:rsidRPr="00EB046C">
        <w:rPr>
          <w:rFonts w:ascii="Times New Roman" w:hAnsi="Times New Roman"/>
        </w:rPr>
        <w:t>.</w:t>
      </w:r>
    </w:p>
    <w:p w14:paraId="1C27C1FD" w14:textId="624DB76A" w:rsidR="001A3710" w:rsidRPr="00EB046C" w:rsidRDefault="00473910" w:rsidP="00DD4621">
      <w:pPr>
        <w:pStyle w:val="PargrafodaLista"/>
        <w:numPr>
          <w:ilvl w:val="1"/>
          <w:numId w:val="26"/>
        </w:numPr>
        <w:spacing w:after="0" w:line="360" w:lineRule="auto"/>
        <w:ind w:left="0" w:firstLine="0"/>
        <w:jc w:val="both"/>
        <w:rPr>
          <w:rFonts w:ascii="Times New Roman" w:hAnsi="Times New Roman"/>
          <w:b/>
          <w:bCs/>
        </w:rPr>
      </w:pPr>
      <w:r w:rsidRPr="00EB046C">
        <w:rPr>
          <w:rFonts w:ascii="Times New Roman" w:hAnsi="Times New Roman"/>
        </w:rPr>
        <w:t>Integram este Edital, para todos os fins e efeitos, os seguintes anexos</w:t>
      </w:r>
      <w:r w:rsidR="001A3710" w:rsidRPr="00EB046C">
        <w:rPr>
          <w:rFonts w:ascii="Times New Roman" w:hAnsi="Times New Roman"/>
        </w:rPr>
        <w:t xml:space="preserve">. </w:t>
      </w:r>
    </w:p>
    <w:p w14:paraId="3C49C015" w14:textId="77777777" w:rsidR="001A3710" w:rsidRPr="00EB046C" w:rsidRDefault="001A3710" w:rsidP="00EB046C">
      <w:pPr>
        <w:spacing w:line="360" w:lineRule="auto"/>
        <w:jc w:val="both"/>
        <w:rPr>
          <w:bCs/>
          <w:sz w:val="22"/>
          <w:szCs w:val="22"/>
        </w:rPr>
      </w:pPr>
      <w:r w:rsidRPr="00EB046C">
        <w:rPr>
          <w:bCs/>
          <w:sz w:val="22"/>
          <w:szCs w:val="22"/>
        </w:rPr>
        <w:t xml:space="preserve">Anexo I – Projeto </w:t>
      </w:r>
      <w:r w:rsidR="00186C52" w:rsidRPr="00EB046C">
        <w:rPr>
          <w:bCs/>
          <w:sz w:val="22"/>
          <w:szCs w:val="22"/>
        </w:rPr>
        <w:t>Básico</w:t>
      </w:r>
      <w:r w:rsidRPr="00EB046C">
        <w:rPr>
          <w:bCs/>
          <w:sz w:val="22"/>
          <w:szCs w:val="22"/>
        </w:rPr>
        <w:t xml:space="preserve"> e Planilhas;</w:t>
      </w:r>
    </w:p>
    <w:p w14:paraId="745AAFCE" w14:textId="63A3F271" w:rsidR="001A3710" w:rsidRPr="00EB046C" w:rsidRDefault="001A3710" w:rsidP="00EB046C">
      <w:pPr>
        <w:spacing w:line="360" w:lineRule="auto"/>
        <w:jc w:val="both"/>
        <w:rPr>
          <w:bCs/>
          <w:sz w:val="22"/>
          <w:szCs w:val="22"/>
        </w:rPr>
      </w:pPr>
      <w:r w:rsidRPr="00EB046C">
        <w:rPr>
          <w:bCs/>
          <w:sz w:val="22"/>
          <w:szCs w:val="22"/>
        </w:rPr>
        <w:t>Anexo II – Modelo de Proposta</w:t>
      </w:r>
      <w:r w:rsidR="00E977F0" w:rsidRPr="00EB046C">
        <w:rPr>
          <w:bCs/>
          <w:sz w:val="22"/>
          <w:szCs w:val="22"/>
        </w:rPr>
        <w:t xml:space="preserve"> Comercial</w:t>
      </w:r>
      <w:r w:rsidRPr="00EB046C">
        <w:rPr>
          <w:bCs/>
          <w:sz w:val="22"/>
          <w:szCs w:val="22"/>
        </w:rPr>
        <w:t>;</w:t>
      </w:r>
    </w:p>
    <w:p w14:paraId="56176B4B" w14:textId="77777777" w:rsidR="001A3710" w:rsidRPr="00EB046C" w:rsidRDefault="001A3710" w:rsidP="00EB046C">
      <w:pPr>
        <w:spacing w:line="360" w:lineRule="auto"/>
        <w:jc w:val="both"/>
        <w:rPr>
          <w:bCs/>
          <w:sz w:val="22"/>
          <w:szCs w:val="22"/>
        </w:rPr>
      </w:pPr>
      <w:r w:rsidRPr="00EB046C">
        <w:rPr>
          <w:bCs/>
          <w:sz w:val="22"/>
          <w:szCs w:val="22"/>
        </w:rPr>
        <w:t xml:space="preserve">Anexo III – Modelo de </w:t>
      </w:r>
      <w:r w:rsidR="00445C32" w:rsidRPr="00EB046C">
        <w:rPr>
          <w:bCs/>
          <w:sz w:val="22"/>
          <w:szCs w:val="22"/>
        </w:rPr>
        <w:t>Declaração</w:t>
      </w:r>
      <w:r w:rsidRPr="00EB046C">
        <w:rPr>
          <w:bCs/>
          <w:sz w:val="22"/>
          <w:szCs w:val="22"/>
        </w:rPr>
        <w:t xml:space="preserve"> Global; </w:t>
      </w:r>
    </w:p>
    <w:p w14:paraId="5B7C0704" w14:textId="77777777" w:rsidR="001A3710" w:rsidRPr="00EB046C" w:rsidRDefault="001A3710" w:rsidP="00EB046C">
      <w:pPr>
        <w:spacing w:line="360" w:lineRule="auto"/>
        <w:jc w:val="both"/>
        <w:rPr>
          <w:bCs/>
          <w:sz w:val="22"/>
          <w:szCs w:val="22"/>
        </w:rPr>
      </w:pPr>
      <w:r w:rsidRPr="00EB046C">
        <w:rPr>
          <w:bCs/>
          <w:sz w:val="22"/>
          <w:szCs w:val="22"/>
        </w:rPr>
        <w:t xml:space="preserve">Anexo IV – Modelo de </w:t>
      </w:r>
      <w:r w:rsidR="00445C32" w:rsidRPr="00EB046C">
        <w:rPr>
          <w:bCs/>
          <w:sz w:val="22"/>
          <w:szCs w:val="22"/>
        </w:rPr>
        <w:t>Declaração</w:t>
      </w:r>
      <w:r w:rsidRPr="00EB046C">
        <w:rPr>
          <w:bCs/>
          <w:sz w:val="22"/>
          <w:szCs w:val="22"/>
        </w:rPr>
        <w:t xml:space="preserve"> do </w:t>
      </w:r>
      <w:r w:rsidR="00445C32" w:rsidRPr="00EB046C">
        <w:rPr>
          <w:bCs/>
          <w:sz w:val="22"/>
          <w:szCs w:val="22"/>
        </w:rPr>
        <w:t>Responsável</w:t>
      </w:r>
      <w:r w:rsidRPr="00EB046C">
        <w:rPr>
          <w:bCs/>
          <w:sz w:val="22"/>
          <w:szCs w:val="22"/>
        </w:rPr>
        <w:t xml:space="preserve"> </w:t>
      </w:r>
      <w:r w:rsidR="00445C32" w:rsidRPr="00EB046C">
        <w:rPr>
          <w:bCs/>
          <w:sz w:val="22"/>
          <w:szCs w:val="22"/>
        </w:rPr>
        <w:t>Técnico</w:t>
      </w:r>
      <w:r w:rsidRPr="00EB046C">
        <w:rPr>
          <w:bCs/>
          <w:sz w:val="22"/>
          <w:szCs w:val="22"/>
        </w:rPr>
        <w:t xml:space="preserve">; </w:t>
      </w:r>
    </w:p>
    <w:p w14:paraId="40261E70" w14:textId="77777777" w:rsidR="001A3710" w:rsidRPr="00EB046C" w:rsidRDefault="001A3710" w:rsidP="00EB046C">
      <w:pPr>
        <w:spacing w:line="360" w:lineRule="auto"/>
        <w:jc w:val="both"/>
        <w:rPr>
          <w:bCs/>
          <w:sz w:val="22"/>
          <w:szCs w:val="22"/>
        </w:rPr>
      </w:pPr>
      <w:r w:rsidRPr="00EB046C">
        <w:rPr>
          <w:bCs/>
          <w:sz w:val="22"/>
          <w:szCs w:val="22"/>
        </w:rPr>
        <w:t xml:space="preserve">Anexo V – Modelo de </w:t>
      </w:r>
      <w:r w:rsidR="00445C32" w:rsidRPr="00EB046C">
        <w:rPr>
          <w:bCs/>
          <w:sz w:val="22"/>
          <w:szCs w:val="22"/>
        </w:rPr>
        <w:t>Declaração</w:t>
      </w:r>
      <w:r w:rsidRPr="00EB046C">
        <w:rPr>
          <w:bCs/>
          <w:sz w:val="22"/>
          <w:szCs w:val="22"/>
        </w:rPr>
        <w:t xml:space="preserve"> de Visita </w:t>
      </w:r>
      <w:r w:rsidR="00445C32" w:rsidRPr="00EB046C">
        <w:rPr>
          <w:bCs/>
          <w:sz w:val="22"/>
          <w:szCs w:val="22"/>
        </w:rPr>
        <w:t>Técnica</w:t>
      </w:r>
      <w:r w:rsidRPr="00EB046C">
        <w:rPr>
          <w:bCs/>
          <w:sz w:val="22"/>
          <w:szCs w:val="22"/>
        </w:rPr>
        <w:t>;</w:t>
      </w:r>
    </w:p>
    <w:p w14:paraId="116A7D71" w14:textId="2BC3A760" w:rsidR="001A3710" w:rsidRPr="00EB046C" w:rsidRDefault="001A3710" w:rsidP="00EB046C">
      <w:pPr>
        <w:spacing w:line="360" w:lineRule="auto"/>
        <w:jc w:val="both"/>
        <w:rPr>
          <w:bCs/>
          <w:sz w:val="22"/>
          <w:szCs w:val="22"/>
        </w:rPr>
      </w:pPr>
      <w:r w:rsidRPr="00EB046C">
        <w:rPr>
          <w:bCs/>
          <w:sz w:val="22"/>
          <w:szCs w:val="22"/>
        </w:rPr>
        <w:t>Anexo V</w:t>
      </w:r>
      <w:r w:rsidR="00CF57E3" w:rsidRPr="00EB046C">
        <w:rPr>
          <w:bCs/>
          <w:sz w:val="22"/>
          <w:szCs w:val="22"/>
        </w:rPr>
        <w:t>I</w:t>
      </w:r>
      <w:r w:rsidRPr="00EB046C">
        <w:rPr>
          <w:bCs/>
          <w:sz w:val="22"/>
          <w:szCs w:val="22"/>
        </w:rPr>
        <w:t xml:space="preserve"> – Minuta Contratual.</w:t>
      </w:r>
    </w:p>
    <w:p w14:paraId="3D5B07DB" w14:textId="77777777" w:rsidR="00186C52" w:rsidRPr="00EB046C" w:rsidRDefault="00186C52" w:rsidP="00EB046C">
      <w:pPr>
        <w:spacing w:line="360" w:lineRule="auto"/>
        <w:jc w:val="both"/>
        <w:rPr>
          <w:b/>
          <w:bCs/>
          <w:sz w:val="22"/>
          <w:szCs w:val="22"/>
        </w:rPr>
      </w:pPr>
    </w:p>
    <w:p w14:paraId="6849320D" w14:textId="572A9D77" w:rsidR="001A3710" w:rsidRPr="00EB046C" w:rsidRDefault="001A3710" w:rsidP="00EB046C">
      <w:pPr>
        <w:spacing w:line="360" w:lineRule="auto"/>
        <w:jc w:val="both"/>
        <w:rPr>
          <w:sz w:val="22"/>
          <w:szCs w:val="22"/>
        </w:rPr>
      </w:pPr>
      <w:r w:rsidRPr="00EB046C">
        <w:rPr>
          <w:sz w:val="22"/>
          <w:szCs w:val="22"/>
        </w:rPr>
        <w:t>Catuji</w:t>
      </w:r>
      <w:r w:rsidR="00186C52" w:rsidRPr="00EB046C">
        <w:rPr>
          <w:sz w:val="22"/>
          <w:szCs w:val="22"/>
        </w:rPr>
        <w:t xml:space="preserve">/MG, </w:t>
      </w:r>
      <w:r w:rsidR="00DD4621">
        <w:rPr>
          <w:sz w:val="22"/>
          <w:szCs w:val="22"/>
        </w:rPr>
        <w:t>24 de maio de 2024.</w:t>
      </w:r>
    </w:p>
    <w:p w14:paraId="5C9F934D" w14:textId="77777777" w:rsidR="001A3710" w:rsidRPr="00EB046C" w:rsidRDefault="001A3710" w:rsidP="00EB046C">
      <w:pPr>
        <w:spacing w:line="360" w:lineRule="auto"/>
        <w:jc w:val="both"/>
        <w:rPr>
          <w:sz w:val="22"/>
          <w:szCs w:val="22"/>
        </w:rPr>
      </w:pPr>
    </w:p>
    <w:p w14:paraId="70E2CFD4" w14:textId="77777777" w:rsidR="00CB5B13" w:rsidRPr="00EB046C" w:rsidRDefault="00CB5B13" w:rsidP="00EB046C">
      <w:pPr>
        <w:spacing w:line="360" w:lineRule="auto"/>
        <w:jc w:val="both"/>
        <w:rPr>
          <w:b/>
          <w:bCs/>
          <w:sz w:val="22"/>
          <w:szCs w:val="22"/>
        </w:rPr>
        <w:sectPr w:rsidR="00CB5B13" w:rsidRPr="00EB046C" w:rsidSect="005771E7">
          <w:headerReference w:type="even" r:id="rId12"/>
          <w:headerReference w:type="default" r:id="rId13"/>
          <w:footerReference w:type="default" r:id="rId14"/>
          <w:headerReference w:type="first" r:id="rId15"/>
          <w:type w:val="continuous"/>
          <w:pgSz w:w="11906" w:h="16838"/>
          <w:pgMar w:top="1701" w:right="1134" w:bottom="851" w:left="1701" w:header="1077" w:footer="567" w:gutter="0"/>
          <w:cols w:space="708"/>
          <w:docGrid w:linePitch="360"/>
        </w:sectPr>
      </w:pPr>
    </w:p>
    <w:p w14:paraId="484BF692" w14:textId="77777777" w:rsidR="0059389D" w:rsidRPr="00EB046C" w:rsidRDefault="0059389D" w:rsidP="00EB046C">
      <w:pPr>
        <w:spacing w:line="360" w:lineRule="auto"/>
        <w:jc w:val="center"/>
        <w:rPr>
          <w:b/>
          <w:bCs/>
          <w:sz w:val="22"/>
          <w:szCs w:val="22"/>
        </w:rPr>
      </w:pPr>
      <w:r w:rsidRPr="00EB046C">
        <w:rPr>
          <w:b/>
          <w:bCs/>
          <w:sz w:val="22"/>
          <w:szCs w:val="22"/>
        </w:rPr>
        <w:t>José Raimundo Gomes de Oliveira Sobrinho</w:t>
      </w:r>
    </w:p>
    <w:p w14:paraId="253F10F0" w14:textId="77777777" w:rsidR="0059389D" w:rsidRPr="00EB046C" w:rsidRDefault="0059389D" w:rsidP="00EB046C">
      <w:pPr>
        <w:spacing w:line="360" w:lineRule="auto"/>
        <w:jc w:val="center"/>
        <w:rPr>
          <w:sz w:val="22"/>
          <w:szCs w:val="22"/>
        </w:rPr>
      </w:pPr>
      <w:r w:rsidRPr="00EB046C">
        <w:rPr>
          <w:sz w:val="22"/>
          <w:szCs w:val="22"/>
        </w:rPr>
        <w:t>Secretário Municipal de Administração e Planejamento</w:t>
      </w:r>
    </w:p>
    <w:p w14:paraId="7F798F1D" w14:textId="77777777" w:rsidR="0059389D" w:rsidRPr="00EB046C" w:rsidRDefault="0059389D" w:rsidP="00EB046C">
      <w:pPr>
        <w:spacing w:line="360" w:lineRule="auto"/>
        <w:jc w:val="center"/>
        <w:rPr>
          <w:sz w:val="22"/>
          <w:szCs w:val="22"/>
        </w:rPr>
      </w:pPr>
    </w:p>
    <w:p w14:paraId="75745A1F" w14:textId="77777777" w:rsidR="0059389D" w:rsidRPr="00EB046C" w:rsidRDefault="00186C52" w:rsidP="00EB046C">
      <w:pPr>
        <w:spacing w:line="360" w:lineRule="auto"/>
        <w:jc w:val="center"/>
        <w:rPr>
          <w:b/>
          <w:bCs/>
          <w:sz w:val="22"/>
          <w:szCs w:val="22"/>
        </w:rPr>
      </w:pPr>
      <w:proofErr w:type="spellStart"/>
      <w:r w:rsidRPr="00EB046C">
        <w:rPr>
          <w:b/>
          <w:bCs/>
          <w:sz w:val="22"/>
          <w:szCs w:val="22"/>
        </w:rPr>
        <w:t>Sthefanie</w:t>
      </w:r>
      <w:proofErr w:type="spellEnd"/>
      <w:r w:rsidRPr="00EB046C">
        <w:rPr>
          <w:b/>
          <w:bCs/>
          <w:sz w:val="22"/>
          <w:szCs w:val="22"/>
        </w:rPr>
        <w:t xml:space="preserve"> Moreira de Almeida</w:t>
      </w:r>
    </w:p>
    <w:p w14:paraId="0BB24A94" w14:textId="77777777" w:rsidR="0059389D" w:rsidRPr="00EB046C" w:rsidRDefault="0059389D" w:rsidP="00EB046C">
      <w:pPr>
        <w:spacing w:line="360" w:lineRule="auto"/>
        <w:jc w:val="center"/>
        <w:rPr>
          <w:sz w:val="22"/>
          <w:szCs w:val="22"/>
        </w:rPr>
      </w:pPr>
      <w:r w:rsidRPr="00EB046C">
        <w:rPr>
          <w:sz w:val="22"/>
          <w:szCs w:val="22"/>
        </w:rPr>
        <w:t>Agente de Contratação</w:t>
      </w:r>
    </w:p>
    <w:p w14:paraId="51E3D838" w14:textId="77777777" w:rsidR="0059389D" w:rsidRPr="00EB046C" w:rsidRDefault="0059389D" w:rsidP="00EB046C">
      <w:pPr>
        <w:spacing w:line="360" w:lineRule="auto"/>
        <w:jc w:val="center"/>
        <w:rPr>
          <w:sz w:val="22"/>
          <w:szCs w:val="22"/>
        </w:rPr>
      </w:pPr>
      <w:r w:rsidRPr="00EB046C">
        <w:rPr>
          <w:sz w:val="22"/>
          <w:szCs w:val="22"/>
        </w:rPr>
        <w:t xml:space="preserve">Decreto </w:t>
      </w:r>
      <w:r w:rsidR="00A56A8C" w:rsidRPr="00EB046C">
        <w:rPr>
          <w:sz w:val="22"/>
          <w:szCs w:val="22"/>
        </w:rPr>
        <w:t>657</w:t>
      </w:r>
      <w:r w:rsidRPr="00EB046C">
        <w:rPr>
          <w:sz w:val="22"/>
          <w:szCs w:val="22"/>
        </w:rPr>
        <w:t>/2024</w:t>
      </w:r>
    </w:p>
    <w:p w14:paraId="2CEACEFC" w14:textId="77777777" w:rsidR="00CB5B13" w:rsidRPr="00EB046C" w:rsidRDefault="00CB5B13" w:rsidP="00EB046C">
      <w:pPr>
        <w:spacing w:line="360" w:lineRule="auto"/>
        <w:jc w:val="both"/>
        <w:rPr>
          <w:sz w:val="22"/>
          <w:szCs w:val="22"/>
        </w:rPr>
        <w:sectPr w:rsidR="00CB5B13" w:rsidRPr="00EB046C" w:rsidSect="005771E7">
          <w:type w:val="continuous"/>
          <w:pgSz w:w="11906" w:h="16838"/>
          <w:pgMar w:top="1956" w:right="1134" w:bottom="1134" w:left="1701" w:header="1077" w:footer="567" w:gutter="0"/>
          <w:cols w:num="2" w:space="708"/>
          <w:docGrid w:linePitch="360"/>
        </w:sectPr>
      </w:pPr>
    </w:p>
    <w:p w14:paraId="47136FF0" w14:textId="05968F17" w:rsidR="001A3710" w:rsidRPr="00EB046C" w:rsidRDefault="001A3710" w:rsidP="00467310">
      <w:pPr>
        <w:spacing w:line="360" w:lineRule="auto"/>
        <w:jc w:val="both"/>
        <w:rPr>
          <w:sz w:val="22"/>
          <w:szCs w:val="22"/>
        </w:rPr>
      </w:pPr>
    </w:p>
    <w:sectPr w:rsidR="001A3710" w:rsidRPr="00EB046C" w:rsidSect="005771E7">
      <w:type w:val="continuous"/>
      <w:pgSz w:w="11906" w:h="16838"/>
      <w:pgMar w:top="1956" w:right="1134" w:bottom="1134" w:left="1701" w:header="107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743D16" w14:textId="77777777" w:rsidR="00ED5569" w:rsidRDefault="00ED5569" w:rsidP="007A07EF">
      <w:r>
        <w:separator/>
      </w:r>
    </w:p>
  </w:endnote>
  <w:endnote w:type="continuationSeparator" w:id="0">
    <w:p w14:paraId="0D78C02C" w14:textId="77777777" w:rsidR="00ED5569" w:rsidRDefault="00ED5569" w:rsidP="007A0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F28ED4" w14:textId="77777777" w:rsidR="00ED5569" w:rsidRPr="00664D20" w:rsidRDefault="00ED5569" w:rsidP="00664D20">
    <w:pPr>
      <w:pStyle w:val="Rodap"/>
    </w:pPr>
    <w:r>
      <w:rPr>
        <w:noProof/>
        <w:lang w:eastAsia="pt-BR"/>
      </w:rPr>
      <w:drawing>
        <wp:anchor distT="0" distB="0" distL="114300" distR="114300" simplePos="0" relativeHeight="251665408" behindDoc="0" locked="0" layoutInCell="1" allowOverlap="1" wp14:anchorId="29AB0495" wp14:editId="7CBBEE5B">
          <wp:simplePos x="0" y="0"/>
          <wp:positionH relativeFrom="margin">
            <wp:posOffset>-1120775</wp:posOffset>
          </wp:positionH>
          <wp:positionV relativeFrom="margin">
            <wp:posOffset>9062518</wp:posOffset>
          </wp:positionV>
          <wp:extent cx="7659370" cy="551815"/>
          <wp:effectExtent l="0" t="0" r="0" b="635"/>
          <wp:wrapSquare wrapText="bothSides"/>
          <wp:docPr id="1432726917" name="Imagem 14327269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23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55181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37E03" w14:textId="77777777" w:rsidR="00ED5569" w:rsidRDefault="00ED5569" w:rsidP="007A07EF">
      <w:r>
        <w:separator/>
      </w:r>
    </w:p>
  </w:footnote>
  <w:footnote w:type="continuationSeparator" w:id="0">
    <w:p w14:paraId="3F75658B" w14:textId="77777777" w:rsidR="00ED5569" w:rsidRDefault="00ED5569" w:rsidP="007A07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CE52EF" w14:textId="77777777" w:rsidR="00ED5569" w:rsidRDefault="00CA6F44">
    <w:pPr>
      <w:pStyle w:val="Cabealho"/>
    </w:pPr>
    <w:r>
      <w:rPr>
        <w:noProof/>
        <w:lang w:eastAsia="pt-BR"/>
      </w:rPr>
      <w:pict w14:anchorId="68D77A1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1" o:spid="_x0000_s1027" type="#_x0000_t75" alt="" style="position:absolute;margin-left:0;margin-top:0;width:453.1pt;height:410.95pt;z-index:-25165772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98C673" w14:textId="77777777" w:rsidR="00ED5569" w:rsidRDefault="00ED5569">
    <w:pPr>
      <w:pStyle w:val="Cabealho"/>
    </w:pPr>
    <w:r>
      <w:rPr>
        <w:noProof/>
        <w:lang w:eastAsia="pt-BR"/>
      </w:rPr>
      <w:drawing>
        <wp:anchor distT="0" distB="0" distL="114300" distR="114300" simplePos="0" relativeHeight="251656192" behindDoc="0" locked="0" layoutInCell="1" allowOverlap="1" wp14:anchorId="2D7294E0" wp14:editId="127E422B">
          <wp:simplePos x="0" y="0"/>
          <wp:positionH relativeFrom="margin">
            <wp:posOffset>-1139190</wp:posOffset>
          </wp:positionH>
          <wp:positionV relativeFrom="margin">
            <wp:posOffset>-1073150</wp:posOffset>
          </wp:positionV>
          <wp:extent cx="7659370" cy="902335"/>
          <wp:effectExtent l="0" t="0" r="0" b="0"/>
          <wp:wrapSquare wrapText="bothSides"/>
          <wp:docPr id="775711313" name="Imagem 7757113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hatsApp Image 2021-02-09 at 10.44.01.jpe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59370" cy="902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A6F44">
      <w:rPr>
        <w:noProof/>
        <w:lang w:eastAsia="pt-BR"/>
      </w:rPr>
      <w:pict w14:anchorId="0EBDFD4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2" o:spid="_x0000_s1026" type="#_x0000_t75" alt="" style="position:absolute;margin-left:0;margin-top:0;width:453.1pt;height:410.95pt;z-index:-25165670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2" o:title="WhatsApp Image 2021-01-27 at 13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C08C9" w14:textId="77777777" w:rsidR="00ED5569" w:rsidRDefault="00CA6F44">
    <w:pPr>
      <w:pStyle w:val="Cabealho"/>
    </w:pPr>
    <w:r>
      <w:rPr>
        <w:noProof/>
        <w:lang w:eastAsia="pt-BR"/>
      </w:rPr>
      <w:pict w14:anchorId="2312AD9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682880" o:spid="_x0000_s1025" type="#_x0000_t75" alt="" style="position:absolute;margin-left:0;margin-top:0;width:453.1pt;height:410.95pt;z-index:-25165875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WhatsApp Image 2021-01-27 at 1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tu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tu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tu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tu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tu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cs="StarSymbol"/>
        <w:sz w:val="18"/>
        <w:szCs w:val="18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-"/>
      <w:lvlJc w:val="left"/>
      <w:pPr>
        <w:tabs>
          <w:tab w:val="num" w:pos="4890"/>
        </w:tabs>
        <w:ind w:left="4890" w:hanging="360"/>
      </w:pPr>
      <w:rPr>
        <w:rFonts w:ascii="StarSymbol" w:hAnsi="StarSymbol"/>
      </w:rPr>
    </w:lvl>
  </w:abstractNum>
  <w:abstractNum w:abstractNumId="3" w15:restartNumberingAfterBreak="0">
    <w:nsid w:val="00321C22"/>
    <w:multiLevelType w:val="multilevel"/>
    <w:tmpl w:val="F4DAF4CC"/>
    <w:lvl w:ilvl="0">
      <w:start w:val="8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0380573"/>
    <w:multiLevelType w:val="multilevel"/>
    <w:tmpl w:val="756C43F8"/>
    <w:lvl w:ilvl="0">
      <w:start w:val="17"/>
      <w:numFmt w:val="decimal"/>
      <w:lvlText w:val="%1."/>
      <w:lvlJc w:val="left"/>
      <w:pPr>
        <w:ind w:left="660" w:hanging="6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008A502C"/>
    <w:multiLevelType w:val="hybridMultilevel"/>
    <w:tmpl w:val="BBD0C1AE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6E561E"/>
    <w:multiLevelType w:val="hybridMultilevel"/>
    <w:tmpl w:val="EF5AEA40"/>
    <w:lvl w:ilvl="0" w:tplc="0416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82069E3"/>
    <w:multiLevelType w:val="multilevel"/>
    <w:tmpl w:val="0D3871D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8" w15:restartNumberingAfterBreak="0">
    <w:nsid w:val="0A307B49"/>
    <w:multiLevelType w:val="multilevel"/>
    <w:tmpl w:val="DB0AA18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0AA350C8"/>
    <w:multiLevelType w:val="multilevel"/>
    <w:tmpl w:val="EF6CB15E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10" w15:restartNumberingAfterBreak="0">
    <w:nsid w:val="17B81EAD"/>
    <w:multiLevelType w:val="hybridMultilevel"/>
    <w:tmpl w:val="F4CE2DF4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130825"/>
    <w:multiLevelType w:val="hybridMultilevel"/>
    <w:tmpl w:val="65362560"/>
    <w:lvl w:ilvl="0" w:tplc="B07AC840">
      <w:start w:val="1"/>
      <w:numFmt w:val="upperRoman"/>
      <w:lvlText w:val="%1.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F4E4A"/>
    <w:multiLevelType w:val="hybridMultilevel"/>
    <w:tmpl w:val="8B0CB2F2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2146D1"/>
    <w:multiLevelType w:val="hybridMultilevel"/>
    <w:tmpl w:val="31A4D1FE"/>
    <w:lvl w:ilvl="0" w:tplc="7EBA3E5A">
      <w:start w:val="1"/>
      <w:numFmt w:val="lowerLetter"/>
      <w:lvlText w:val="%1)"/>
      <w:lvlJc w:val="left"/>
      <w:pPr>
        <w:ind w:left="1161" w:hanging="567"/>
      </w:pPr>
      <w:rPr>
        <w:rFonts w:ascii="Times New Roman" w:eastAsia="Times New Roman" w:hAnsi="Times New Roman" w:cs="Times New Roman" w:hint="default"/>
        <w:b w:val="0"/>
        <w:bCs w:val="0"/>
        <w:w w:val="99"/>
        <w:sz w:val="22"/>
        <w:szCs w:val="22"/>
        <w:lang w:val="pt-PT" w:eastAsia="en-US" w:bidi="ar-SA"/>
      </w:rPr>
    </w:lvl>
    <w:lvl w:ilvl="1" w:tplc="14346782">
      <w:numFmt w:val="bullet"/>
      <w:lvlText w:val="•"/>
      <w:lvlJc w:val="left"/>
      <w:pPr>
        <w:ind w:left="2169" w:hanging="567"/>
      </w:pPr>
      <w:rPr>
        <w:rFonts w:hint="default"/>
        <w:lang w:val="pt-PT" w:eastAsia="en-US" w:bidi="ar-SA"/>
      </w:rPr>
    </w:lvl>
    <w:lvl w:ilvl="2" w:tplc="5FC466D2">
      <w:numFmt w:val="bullet"/>
      <w:lvlText w:val="•"/>
      <w:lvlJc w:val="left"/>
      <w:pPr>
        <w:ind w:left="3178" w:hanging="567"/>
      </w:pPr>
      <w:rPr>
        <w:rFonts w:hint="default"/>
        <w:lang w:val="pt-PT" w:eastAsia="en-US" w:bidi="ar-SA"/>
      </w:rPr>
    </w:lvl>
    <w:lvl w:ilvl="3" w:tplc="E6F616A2">
      <w:numFmt w:val="bullet"/>
      <w:lvlText w:val="•"/>
      <w:lvlJc w:val="left"/>
      <w:pPr>
        <w:ind w:left="4187" w:hanging="567"/>
      </w:pPr>
      <w:rPr>
        <w:rFonts w:hint="default"/>
        <w:lang w:val="pt-PT" w:eastAsia="en-US" w:bidi="ar-SA"/>
      </w:rPr>
    </w:lvl>
    <w:lvl w:ilvl="4" w:tplc="90547CE8">
      <w:numFmt w:val="bullet"/>
      <w:lvlText w:val="•"/>
      <w:lvlJc w:val="left"/>
      <w:pPr>
        <w:ind w:left="5196" w:hanging="567"/>
      </w:pPr>
      <w:rPr>
        <w:rFonts w:hint="default"/>
        <w:lang w:val="pt-PT" w:eastAsia="en-US" w:bidi="ar-SA"/>
      </w:rPr>
    </w:lvl>
    <w:lvl w:ilvl="5" w:tplc="5C94EF0C">
      <w:numFmt w:val="bullet"/>
      <w:lvlText w:val="•"/>
      <w:lvlJc w:val="left"/>
      <w:pPr>
        <w:ind w:left="6205" w:hanging="567"/>
      </w:pPr>
      <w:rPr>
        <w:rFonts w:hint="default"/>
        <w:lang w:val="pt-PT" w:eastAsia="en-US" w:bidi="ar-SA"/>
      </w:rPr>
    </w:lvl>
    <w:lvl w:ilvl="6" w:tplc="5C1AAECC">
      <w:numFmt w:val="bullet"/>
      <w:lvlText w:val="•"/>
      <w:lvlJc w:val="left"/>
      <w:pPr>
        <w:ind w:left="7214" w:hanging="567"/>
      </w:pPr>
      <w:rPr>
        <w:rFonts w:hint="default"/>
        <w:lang w:val="pt-PT" w:eastAsia="en-US" w:bidi="ar-SA"/>
      </w:rPr>
    </w:lvl>
    <w:lvl w:ilvl="7" w:tplc="6BAC151E">
      <w:numFmt w:val="bullet"/>
      <w:lvlText w:val="•"/>
      <w:lvlJc w:val="left"/>
      <w:pPr>
        <w:ind w:left="8223" w:hanging="567"/>
      </w:pPr>
      <w:rPr>
        <w:rFonts w:hint="default"/>
        <w:lang w:val="pt-PT" w:eastAsia="en-US" w:bidi="ar-SA"/>
      </w:rPr>
    </w:lvl>
    <w:lvl w:ilvl="8" w:tplc="A47E14CA">
      <w:numFmt w:val="bullet"/>
      <w:lvlText w:val="•"/>
      <w:lvlJc w:val="left"/>
      <w:pPr>
        <w:ind w:left="9232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29C357AA"/>
    <w:multiLevelType w:val="multilevel"/>
    <w:tmpl w:val="ABE03D42"/>
    <w:lvl w:ilvl="0">
      <w:start w:val="13"/>
      <w:numFmt w:val="decimal"/>
      <w:lvlText w:val="%1"/>
      <w:lvlJc w:val="left"/>
      <w:pPr>
        <w:ind w:left="420" w:hanging="42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5" w15:restartNumberingAfterBreak="0">
    <w:nsid w:val="2EAD4CB8"/>
    <w:multiLevelType w:val="hybridMultilevel"/>
    <w:tmpl w:val="2AB23826"/>
    <w:lvl w:ilvl="0" w:tplc="40DCACF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1608AF"/>
    <w:multiLevelType w:val="multilevel"/>
    <w:tmpl w:val="A39AD71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3C792712"/>
    <w:multiLevelType w:val="hybridMultilevel"/>
    <w:tmpl w:val="48A07F74"/>
    <w:lvl w:ilvl="0" w:tplc="8110CCA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A82958"/>
    <w:multiLevelType w:val="multilevel"/>
    <w:tmpl w:val="B1F44E04"/>
    <w:lvl w:ilvl="0">
      <w:start w:val="17"/>
      <w:numFmt w:val="decimal"/>
      <w:lvlText w:val="%1"/>
      <w:lvlJc w:val="left"/>
      <w:pPr>
        <w:ind w:left="600" w:hanging="60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19" w15:restartNumberingAfterBreak="0">
    <w:nsid w:val="46D06919"/>
    <w:multiLevelType w:val="multilevel"/>
    <w:tmpl w:val="7C2AB822"/>
    <w:lvl w:ilvl="0">
      <w:start w:val="17"/>
      <w:numFmt w:val="decimal"/>
      <w:lvlText w:val="%1"/>
      <w:lvlJc w:val="left"/>
      <w:pPr>
        <w:ind w:left="780" w:hanging="78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780" w:hanging="780"/>
      </w:pPr>
      <w:rPr>
        <w:rFonts w:hint="default"/>
        <w:b w:val="0"/>
      </w:rPr>
    </w:lvl>
    <w:lvl w:ilvl="2">
      <w:start w:val="2"/>
      <w:numFmt w:val="decimal"/>
      <w:lvlText w:val="%1.%2.%3"/>
      <w:lvlJc w:val="left"/>
      <w:pPr>
        <w:ind w:left="780" w:hanging="7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80" w:hanging="7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0" w15:restartNumberingAfterBreak="0">
    <w:nsid w:val="4AD9216C"/>
    <w:multiLevelType w:val="multilevel"/>
    <w:tmpl w:val="DF460F2C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1" w15:restartNumberingAfterBreak="0">
    <w:nsid w:val="55EF6DE1"/>
    <w:multiLevelType w:val="hybridMultilevel"/>
    <w:tmpl w:val="2EB41802"/>
    <w:lvl w:ilvl="0" w:tplc="0172DAD8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110062"/>
    <w:multiLevelType w:val="hybridMultilevel"/>
    <w:tmpl w:val="AC223BFA"/>
    <w:lvl w:ilvl="0" w:tplc="11486D1A">
      <w:start w:val="1"/>
      <w:numFmt w:val="lowerLetter"/>
      <w:lvlText w:val="%1)"/>
      <w:lvlJc w:val="center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C52ED0"/>
    <w:multiLevelType w:val="multilevel"/>
    <w:tmpl w:val="75246150"/>
    <w:lvl w:ilvl="0">
      <w:start w:val="3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A5831D3"/>
    <w:multiLevelType w:val="multilevel"/>
    <w:tmpl w:val="06AA2C0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25" w15:restartNumberingAfterBreak="0">
    <w:nsid w:val="64071F1C"/>
    <w:multiLevelType w:val="multilevel"/>
    <w:tmpl w:val="E334FEDC"/>
    <w:lvl w:ilvl="0">
      <w:start w:val="1"/>
      <w:numFmt w:val="decimal"/>
      <w:lvlText w:val="%1."/>
      <w:lvlJc w:val="left"/>
      <w:pPr>
        <w:ind w:left="594" w:hanging="243"/>
        <w:jc w:val="right"/>
      </w:pPr>
      <w:rPr>
        <w:rFonts w:ascii="Arial" w:eastAsia="Lucida Sans Unicode" w:hAnsi="Arial" w:cs="Arial" w:hint="default"/>
        <w:b/>
        <w:bCs/>
        <w:spacing w:val="0"/>
        <w:w w:val="99"/>
        <w:sz w:val="22"/>
        <w:szCs w:val="22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10" w:hanging="1026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594" w:hanging="1273"/>
      </w:pPr>
      <w:rPr>
        <w:rFonts w:ascii="Arial" w:eastAsia="Lucida Sans Unicode" w:hAnsi="Arial" w:cs="Arial" w:hint="default"/>
        <w:spacing w:val="-1"/>
        <w:w w:val="99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80" w:hanging="12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1920" w:hanging="12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475" w:hanging="12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030" w:hanging="12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85" w:hanging="12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273"/>
      </w:pPr>
      <w:rPr>
        <w:rFonts w:hint="default"/>
        <w:lang w:val="pt-PT" w:eastAsia="en-US" w:bidi="ar-SA"/>
      </w:rPr>
    </w:lvl>
  </w:abstractNum>
  <w:abstractNum w:abstractNumId="26" w15:restartNumberingAfterBreak="0">
    <w:nsid w:val="7180070E"/>
    <w:multiLevelType w:val="multilevel"/>
    <w:tmpl w:val="B58C4ABC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7" w15:restartNumberingAfterBreak="0">
    <w:nsid w:val="7F6A565D"/>
    <w:multiLevelType w:val="hybridMultilevel"/>
    <w:tmpl w:val="6CC406BA"/>
    <w:lvl w:ilvl="0" w:tplc="8A08F152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16"/>
  </w:num>
  <w:num w:numId="4">
    <w:abstractNumId w:val="8"/>
  </w:num>
  <w:num w:numId="5">
    <w:abstractNumId w:val="23"/>
  </w:num>
  <w:num w:numId="6">
    <w:abstractNumId w:val="3"/>
  </w:num>
  <w:num w:numId="7">
    <w:abstractNumId w:val="24"/>
  </w:num>
  <w:num w:numId="8">
    <w:abstractNumId w:val="15"/>
  </w:num>
  <w:num w:numId="9">
    <w:abstractNumId w:val="4"/>
  </w:num>
  <w:num w:numId="10">
    <w:abstractNumId w:val="19"/>
  </w:num>
  <w:num w:numId="11">
    <w:abstractNumId w:val="18"/>
  </w:num>
  <w:num w:numId="12">
    <w:abstractNumId w:val="20"/>
  </w:num>
  <w:num w:numId="13">
    <w:abstractNumId w:val="9"/>
  </w:num>
  <w:num w:numId="14">
    <w:abstractNumId w:val="11"/>
  </w:num>
  <w:num w:numId="15">
    <w:abstractNumId w:val="27"/>
  </w:num>
  <w:num w:numId="16">
    <w:abstractNumId w:val="22"/>
  </w:num>
  <w:num w:numId="17">
    <w:abstractNumId w:val="21"/>
  </w:num>
  <w:num w:numId="18">
    <w:abstractNumId w:val="17"/>
  </w:num>
  <w:num w:numId="19">
    <w:abstractNumId w:val="10"/>
  </w:num>
  <w:num w:numId="20">
    <w:abstractNumId w:val="12"/>
  </w:num>
  <w:num w:numId="21">
    <w:abstractNumId w:val="26"/>
  </w:num>
  <w:num w:numId="22">
    <w:abstractNumId w:val="5"/>
  </w:num>
  <w:num w:numId="23">
    <w:abstractNumId w:val="13"/>
  </w:num>
  <w:num w:numId="24">
    <w:abstractNumId w:val="25"/>
  </w:num>
  <w:num w:numId="25">
    <w:abstractNumId w:val="7"/>
  </w:num>
  <w:num w:numId="26">
    <w:abstractNumId w:val="14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07EF"/>
    <w:rsid w:val="000016D1"/>
    <w:rsid w:val="00007C2F"/>
    <w:rsid w:val="000125EF"/>
    <w:rsid w:val="000235F5"/>
    <w:rsid w:val="000278EE"/>
    <w:rsid w:val="000305A7"/>
    <w:rsid w:val="00030745"/>
    <w:rsid w:val="00031038"/>
    <w:rsid w:val="00031809"/>
    <w:rsid w:val="00037F5C"/>
    <w:rsid w:val="000430C8"/>
    <w:rsid w:val="000439D2"/>
    <w:rsid w:val="00046905"/>
    <w:rsid w:val="000474FA"/>
    <w:rsid w:val="00051C1C"/>
    <w:rsid w:val="000540C3"/>
    <w:rsid w:val="0005703E"/>
    <w:rsid w:val="00066270"/>
    <w:rsid w:val="00070759"/>
    <w:rsid w:val="00074B2C"/>
    <w:rsid w:val="00077737"/>
    <w:rsid w:val="00083E9A"/>
    <w:rsid w:val="0009115F"/>
    <w:rsid w:val="00094BDD"/>
    <w:rsid w:val="00096BD8"/>
    <w:rsid w:val="000A130B"/>
    <w:rsid w:val="000A1802"/>
    <w:rsid w:val="000A2732"/>
    <w:rsid w:val="000A28BD"/>
    <w:rsid w:val="000A66F1"/>
    <w:rsid w:val="000B2E02"/>
    <w:rsid w:val="000B4377"/>
    <w:rsid w:val="000B459B"/>
    <w:rsid w:val="000B57F8"/>
    <w:rsid w:val="000B5B62"/>
    <w:rsid w:val="000B7733"/>
    <w:rsid w:val="000C2685"/>
    <w:rsid w:val="000C3D4A"/>
    <w:rsid w:val="000C470C"/>
    <w:rsid w:val="000C47C1"/>
    <w:rsid w:val="000C560A"/>
    <w:rsid w:val="000C6F4C"/>
    <w:rsid w:val="000C7442"/>
    <w:rsid w:val="000D03D8"/>
    <w:rsid w:val="000D1EA3"/>
    <w:rsid w:val="000D4180"/>
    <w:rsid w:val="000D6034"/>
    <w:rsid w:val="000D6DF3"/>
    <w:rsid w:val="000D7210"/>
    <w:rsid w:val="000D7AED"/>
    <w:rsid w:val="000E047C"/>
    <w:rsid w:val="000F21A0"/>
    <w:rsid w:val="00100128"/>
    <w:rsid w:val="0010109A"/>
    <w:rsid w:val="00101136"/>
    <w:rsid w:val="0010568C"/>
    <w:rsid w:val="00106464"/>
    <w:rsid w:val="00107A9A"/>
    <w:rsid w:val="00114002"/>
    <w:rsid w:val="001158BE"/>
    <w:rsid w:val="0011708F"/>
    <w:rsid w:val="00121F8D"/>
    <w:rsid w:val="00124168"/>
    <w:rsid w:val="00127DD1"/>
    <w:rsid w:val="00130283"/>
    <w:rsid w:val="0013053E"/>
    <w:rsid w:val="00130838"/>
    <w:rsid w:val="00131466"/>
    <w:rsid w:val="00133075"/>
    <w:rsid w:val="00133092"/>
    <w:rsid w:val="001335AC"/>
    <w:rsid w:val="00133CAE"/>
    <w:rsid w:val="00133E78"/>
    <w:rsid w:val="001350E4"/>
    <w:rsid w:val="00136571"/>
    <w:rsid w:val="00140549"/>
    <w:rsid w:val="001452F7"/>
    <w:rsid w:val="00145CFB"/>
    <w:rsid w:val="00145FC3"/>
    <w:rsid w:val="00150135"/>
    <w:rsid w:val="00152CBF"/>
    <w:rsid w:val="00153F10"/>
    <w:rsid w:val="0015532B"/>
    <w:rsid w:val="00156D18"/>
    <w:rsid w:val="00163F99"/>
    <w:rsid w:val="00164ACC"/>
    <w:rsid w:val="001662CA"/>
    <w:rsid w:val="001662F0"/>
    <w:rsid w:val="001676B2"/>
    <w:rsid w:val="001678AF"/>
    <w:rsid w:val="00170024"/>
    <w:rsid w:val="00170F24"/>
    <w:rsid w:val="00174BFB"/>
    <w:rsid w:val="00180EC4"/>
    <w:rsid w:val="00184007"/>
    <w:rsid w:val="001844D2"/>
    <w:rsid w:val="00186C52"/>
    <w:rsid w:val="00187E05"/>
    <w:rsid w:val="00190805"/>
    <w:rsid w:val="00190EE2"/>
    <w:rsid w:val="001935FC"/>
    <w:rsid w:val="0019467D"/>
    <w:rsid w:val="001949B0"/>
    <w:rsid w:val="001954DB"/>
    <w:rsid w:val="00196708"/>
    <w:rsid w:val="00196B1A"/>
    <w:rsid w:val="001A0C64"/>
    <w:rsid w:val="001A1B52"/>
    <w:rsid w:val="001A3576"/>
    <w:rsid w:val="001A3710"/>
    <w:rsid w:val="001A5E0A"/>
    <w:rsid w:val="001A75AB"/>
    <w:rsid w:val="001B6FED"/>
    <w:rsid w:val="001C4901"/>
    <w:rsid w:val="001D01FE"/>
    <w:rsid w:val="001D0845"/>
    <w:rsid w:val="001D1AE6"/>
    <w:rsid w:val="001D2A33"/>
    <w:rsid w:val="001D419D"/>
    <w:rsid w:val="001D4FBA"/>
    <w:rsid w:val="001D5146"/>
    <w:rsid w:val="001D67D9"/>
    <w:rsid w:val="001E005D"/>
    <w:rsid w:val="001E161E"/>
    <w:rsid w:val="001E281F"/>
    <w:rsid w:val="001E3425"/>
    <w:rsid w:val="001E5F21"/>
    <w:rsid w:val="001E6F1C"/>
    <w:rsid w:val="001F0BF2"/>
    <w:rsid w:val="001F2360"/>
    <w:rsid w:val="001F45AB"/>
    <w:rsid w:val="002002F1"/>
    <w:rsid w:val="00202F48"/>
    <w:rsid w:val="002039FB"/>
    <w:rsid w:val="00204105"/>
    <w:rsid w:val="002061CB"/>
    <w:rsid w:val="0020657C"/>
    <w:rsid w:val="0021044E"/>
    <w:rsid w:val="002117CE"/>
    <w:rsid w:val="00212B17"/>
    <w:rsid w:val="002249A0"/>
    <w:rsid w:val="00233D7C"/>
    <w:rsid w:val="0024229B"/>
    <w:rsid w:val="0024251E"/>
    <w:rsid w:val="002434A7"/>
    <w:rsid w:val="00247854"/>
    <w:rsid w:val="00247BC1"/>
    <w:rsid w:val="00255766"/>
    <w:rsid w:val="00255F3F"/>
    <w:rsid w:val="00256396"/>
    <w:rsid w:val="002575A6"/>
    <w:rsid w:val="002631B2"/>
    <w:rsid w:val="00267EA4"/>
    <w:rsid w:val="00274A3B"/>
    <w:rsid w:val="00277E45"/>
    <w:rsid w:val="00281707"/>
    <w:rsid w:val="00284E0E"/>
    <w:rsid w:val="002A5F1E"/>
    <w:rsid w:val="002A62DA"/>
    <w:rsid w:val="002B4643"/>
    <w:rsid w:val="002B4B86"/>
    <w:rsid w:val="002C1852"/>
    <w:rsid w:val="002C63D8"/>
    <w:rsid w:val="002D1A9C"/>
    <w:rsid w:val="002D1DCA"/>
    <w:rsid w:val="002D4EF5"/>
    <w:rsid w:val="002D5271"/>
    <w:rsid w:val="002D6DE4"/>
    <w:rsid w:val="002E79C9"/>
    <w:rsid w:val="002F3245"/>
    <w:rsid w:val="002F3609"/>
    <w:rsid w:val="002F37CE"/>
    <w:rsid w:val="002F530A"/>
    <w:rsid w:val="002F5D30"/>
    <w:rsid w:val="00300041"/>
    <w:rsid w:val="003004F1"/>
    <w:rsid w:val="003036A6"/>
    <w:rsid w:val="00303829"/>
    <w:rsid w:val="00304259"/>
    <w:rsid w:val="0030441B"/>
    <w:rsid w:val="00306A7B"/>
    <w:rsid w:val="00312FC4"/>
    <w:rsid w:val="00314F87"/>
    <w:rsid w:val="00315AA6"/>
    <w:rsid w:val="0032054E"/>
    <w:rsid w:val="003245E1"/>
    <w:rsid w:val="00330F97"/>
    <w:rsid w:val="003333A0"/>
    <w:rsid w:val="003368B7"/>
    <w:rsid w:val="00344D33"/>
    <w:rsid w:val="00346BA7"/>
    <w:rsid w:val="00346CED"/>
    <w:rsid w:val="0035522C"/>
    <w:rsid w:val="00360983"/>
    <w:rsid w:val="00360B2A"/>
    <w:rsid w:val="00360CE3"/>
    <w:rsid w:val="003632A8"/>
    <w:rsid w:val="00364A05"/>
    <w:rsid w:val="00364DA5"/>
    <w:rsid w:val="00366564"/>
    <w:rsid w:val="0037150F"/>
    <w:rsid w:val="00373BA5"/>
    <w:rsid w:val="00375803"/>
    <w:rsid w:val="00376988"/>
    <w:rsid w:val="0037748C"/>
    <w:rsid w:val="00381718"/>
    <w:rsid w:val="0038328C"/>
    <w:rsid w:val="00383F2F"/>
    <w:rsid w:val="00385742"/>
    <w:rsid w:val="00386750"/>
    <w:rsid w:val="00386ED4"/>
    <w:rsid w:val="00387327"/>
    <w:rsid w:val="003912A5"/>
    <w:rsid w:val="00393BA0"/>
    <w:rsid w:val="00395202"/>
    <w:rsid w:val="00396665"/>
    <w:rsid w:val="003A0610"/>
    <w:rsid w:val="003A3E3D"/>
    <w:rsid w:val="003A40BC"/>
    <w:rsid w:val="003A6802"/>
    <w:rsid w:val="003A6CD5"/>
    <w:rsid w:val="003B0EE0"/>
    <w:rsid w:val="003B15B4"/>
    <w:rsid w:val="003B1B08"/>
    <w:rsid w:val="003B44FD"/>
    <w:rsid w:val="003B5396"/>
    <w:rsid w:val="003B5B8C"/>
    <w:rsid w:val="003B741A"/>
    <w:rsid w:val="003C6C27"/>
    <w:rsid w:val="003C6DAD"/>
    <w:rsid w:val="003D0C84"/>
    <w:rsid w:val="003D1E2B"/>
    <w:rsid w:val="003D1EE6"/>
    <w:rsid w:val="003D2F4F"/>
    <w:rsid w:val="003D43BC"/>
    <w:rsid w:val="003D6155"/>
    <w:rsid w:val="003E0BAD"/>
    <w:rsid w:val="003E1AD7"/>
    <w:rsid w:val="003E3379"/>
    <w:rsid w:val="003F784D"/>
    <w:rsid w:val="00400700"/>
    <w:rsid w:val="00400FFC"/>
    <w:rsid w:val="00401675"/>
    <w:rsid w:val="00402618"/>
    <w:rsid w:val="004027E4"/>
    <w:rsid w:val="00404366"/>
    <w:rsid w:val="004047EA"/>
    <w:rsid w:val="00406190"/>
    <w:rsid w:val="004071C0"/>
    <w:rsid w:val="00410CE0"/>
    <w:rsid w:val="00412493"/>
    <w:rsid w:val="00414788"/>
    <w:rsid w:val="00415447"/>
    <w:rsid w:val="00417D4D"/>
    <w:rsid w:val="00420710"/>
    <w:rsid w:val="0042128A"/>
    <w:rsid w:val="0042165E"/>
    <w:rsid w:val="00430189"/>
    <w:rsid w:val="00430E36"/>
    <w:rsid w:val="00431436"/>
    <w:rsid w:val="00432698"/>
    <w:rsid w:val="00432BAD"/>
    <w:rsid w:val="00445C32"/>
    <w:rsid w:val="00445EDD"/>
    <w:rsid w:val="00451F61"/>
    <w:rsid w:val="00452FE1"/>
    <w:rsid w:val="0045325E"/>
    <w:rsid w:val="00453923"/>
    <w:rsid w:val="0045573A"/>
    <w:rsid w:val="00463D79"/>
    <w:rsid w:val="004647EC"/>
    <w:rsid w:val="00465339"/>
    <w:rsid w:val="0046694A"/>
    <w:rsid w:val="00467310"/>
    <w:rsid w:val="00470FD7"/>
    <w:rsid w:val="004714EB"/>
    <w:rsid w:val="004727B9"/>
    <w:rsid w:val="00472EC6"/>
    <w:rsid w:val="00473910"/>
    <w:rsid w:val="00480C08"/>
    <w:rsid w:val="004821AF"/>
    <w:rsid w:val="00482FF2"/>
    <w:rsid w:val="00484557"/>
    <w:rsid w:val="004850DC"/>
    <w:rsid w:val="0048723E"/>
    <w:rsid w:val="00487281"/>
    <w:rsid w:val="00487F29"/>
    <w:rsid w:val="004906DC"/>
    <w:rsid w:val="00490D14"/>
    <w:rsid w:val="0049540B"/>
    <w:rsid w:val="0049562C"/>
    <w:rsid w:val="004A0AF6"/>
    <w:rsid w:val="004A67B5"/>
    <w:rsid w:val="004A6822"/>
    <w:rsid w:val="004B0564"/>
    <w:rsid w:val="004B32B1"/>
    <w:rsid w:val="004B4630"/>
    <w:rsid w:val="004B6161"/>
    <w:rsid w:val="004B64BC"/>
    <w:rsid w:val="004C37B0"/>
    <w:rsid w:val="004C4193"/>
    <w:rsid w:val="004D08E0"/>
    <w:rsid w:val="004D26C4"/>
    <w:rsid w:val="004D4C18"/>
    <w:rsid w:val="004D54BC"/>
    <w:rsid w:val="004D5A6D"/>
    <w:rsid w:val="004D7BC1"/>
    <w:rsid w:val="004D7D06"/>
    <w:rsid w:val="004E14D0"/>
    <w:rsid w:val="004E4277"/>
    <w:rsid w:val="004E5657"/>
    <w:rsid w:val="004E776F"/>
    <w:rsid w:val="004F4EDD"/>
    <w:rsid w:val="004F7DC8"/>
    <w:rsid w:val="004F7F9C"/>
    <w:rsid w:val="0050106C"/>
    <w:rsid w:val="00502B33"/>
    <w:rsid w:val="005053B2"/>
    <w:rsid w:val="00515DAD"/>
    <w:rsid w:val="0052066B"/>
    <w:rsid w:val="00521C58"/>
    <w:rsid w:val="00525453"/>
    <w:rsid w:val="00525C92"/>
    <w:rsid w:val="00526D84"/>
    <w:rsid w:val="005303CC"/>
    <w:rsid w:val="00532044"/>
    <w:rsid w:val="00532984"/>
    <w:rsid w:val="00536C59"/>
    <w:rsid w:val="005375C7"/>
    <w:rsid w:val="0054047C"/>
    <w:rsid w:val="005434AD"/>
    <w:rsid w:val="0054452B"/>
    <w:rsid w:val="00547470"/>
    <w:rsid w:val="005543A7"/>
    <w:rsid w:val="00556CBD"/>
    <w:rsid w:val="0055793E"/>
    <w:rsid w:val="00560E8A"/>
    <w:rsid w:val="00563F6E"/>
    <w:rsid w:val="00566C9A"/>
    <w:rsid w:val="0056765F"/>
    <w:rsid w:val="005706AE"/>
    <w:rsid w:val="005709AA"/>
    <w:rsid w:val="00574BC0"/>
    <w:rsid w:val="005752DC"/>
    <w:rsid w:val="00575CE3"/>
    <w:rsid w:val="005771E7"/>
    <w:rsid w:val="00582849"/>
    <w:rsid w:val="00582FEA"/>
    <w:rsid w:val="00586A1A"/>
    <w:rsid w:val="00586B4A"/>
    <w:rsid w:val="00590E2B"/>
    <w:rsid w:val="00591504"/>
    <w:rsid w:val="0059389D"/>
    <w:rsid w:val="005939D8"/>
    <w:rsid w:val="0059768C"/>
    <w:rsid w:val="00597C9C"/>
    <w:rsid w:val="005A289F"/>
    <w:rsid w:val="005A55DE"/>
    <w:rsid w:val="005A60E7"/>
    <w:rsid w:val="005B0471"/>
    <w:rsid w:val="005B32DA"/>
    <w:rsid w:val="005B3E66"/>
    <w:rsid w:val="005B4585"/>
    <w:rsid w:val="005B6EC8"/>
    <w:rsid w:val="005B732C"/>
    <w:rsid w:val="005B761A"/>
    <w:rsid w:val="005C594E"/>
    <w:rsid w:val="005C6431"/>
    <w:rsid w:val="005C7AEE"/>
    <w:rsid w:val="005D28CC"/>
    <w:rsid w:val="005D3833"/>
    <w:rsid w:val="005D5E63"/>
    <w:rsid w:val="005D79A3"/>
    <w:rsid w:val="005E0CCF"/>
    <w:rsid w:val="005E3079"/>
    <w:rsid w:val="005E52ED"/>
    <w:rsid w:val="005E6128"/>
    <w:rsid w:val="005E76AC"/>
    <w:rsid w:val="005E7AEF"/>
    <w:rsid w:val="005E7F3D"/>
    <w:rsid w:val="005F036A"/>
    <w:rsid w:val="005F0868"/>
    <w:rsid w:val="005F498A"/>
    <w:rsid w:val="005F5167"/>
    <w:rsid w:val="005F5EDC"/>
    <w:rsid w:val="005F6347"/>
    <w:rsid w:val="005F792A"/>
    <w:rsid w:val="00600BB3"/>
    <w:rsid w:val="00603E12"/>
    <w:rsid w:val="00604A0D"/>
    <w:rsid w:val="00604D3F"/>
    <w:rsid w:val="00605044"/>
    <w:rsid w:val="006050FE"/>
    <w:rsid w:val="00605997"/>
    <w:rsid w:val="0060601D"/>
    <w:rsid w:val="0060755C"/>
    <w:rsid w:val="0061794C"/>
    <w:rsid w:val="00617E70"/>
    <w:rsid w:val="00620FD7"/>
    <w:rsid w:val="00622ECD"/>
    <w:rsid w:val="00624CE0"/>
    <w:rsid w:val="00632685"/>
    <w:rsid w:val="00637FE8"/>
    <w:rsid w:val="00640E18"/>
    <w:rsid w:val="00642604"/>
    <w:rsid w:val="00643D88"/>
    <w:rsid w:val="00644C02"/>
    <w:rsid w:val="0064579C"/>
    <w:rsid w:val="006470E2"/>
    <w:rsid w:val="00650452"/>
    <w:rsid w:val="00652B20"/>
    <w:rsid w:val="0065392F"/>
    <w:rsid w:val="00654FC4"/>
    <w:rsid w:val="00656029"/>
    <w:rsid w:val="0066248C"/>
    <w:rsid w:val="00664D20"/>
    <w:rsid w:val="00665609"/>
    <w:rsid w:val="006659C6"/>
    <w:rsid w:val="00670B58"/>
    <w:rsid w:val="00677992"/>
    <w:rsid w:val="00680650"/>
    <w:rsid w:val="00682084"/>
    <w:rsid w:val="00682D2D"/>
    <w:rsid w:val="00683063"/>
    <w:rsid w:val="0068477C"/>
    <w:rsid w:val="00684DF5"/>
    <w:rsid w:val="00687A42"/>
    <w:rsid w:val="00690509"/>
    <w:rsid w:val="00694A8B"/>
    <w:rsid w:val="00695224"/>
    <w:rsid w:val="006961B2"/>
    <w:rsid w:val="00697896"/>
    <w:rsid w:val="006A048D"/>
    <w:rsid w:val="006A1355"/>
    <w:rsid w:val="006A5008"/>
    <w:rsid w:val="006A7A7B"/>
    <w:rsid w:val="006B18E2"/>
    <w:rsid w:val="006C1FB1"/>
    <w:rsid w:val="006C2BEE"/>
    <w:rsid w:val="006D233B"/>
    <w:rsid w:val="006D5CE6"/>
    <w:rsid w:val="006D6447"/>
    <w:rsid w:val="006D6C72"/>
    <w:rsid w:val="006E0C95"/>
    <w:rsid w:val="006E2844"/>
    <w:rsid w:val="006E40E5"/>
    <w:rsid w:val="006E547F"/>
    <w:rsid w:val="006F1AAA"/>
    <w:rsid w:val="006F2651"/>
    <w:rsid w:val="006F5CEE"/>
    <w:rsid w:val="007023D5"/>
    <w:rsid w:val="00704FE7"/>
    <w:rsid w:val="00706C06"/>
    <w:rsid w:val="00706C49"/>
    <w:rsid w:val="00717B3A"/>
    <w:rsid w:val="0072429A"/>
    <w:rsid w:val="007308DB"/>
    <w:rsid w:val="00735B31"/>
    <w:rsid w:val="00737FF1"/>
    <w:rsid w:val="0074177B"/>
    <w:rsid w:val="0074311D"/>
    <w:rsid w:val="00744BF6"/>
    <w:rsid w:val="007469E3"/>
    <w:rsid w:val="00747B68"/>
    <w:rsid w:val="00756671"/>
    <w:rsid w:val="00761070"/>
    <w:rsid w:val="00764139"/>
    <w:rsid w:val="007645E3"/>
    <w:rsid w:val="00764C4A"/>
    <w:rsid w:val="00771927"/>
    <w:rsid w:val="00773655"/>
    <w:rsid w:val="00773AF4"/>
    <w:rsid w:val="00773B47"/>
    <w:rsid w:val="007802AC"/>
    <w:rsid w:val="00781D1F"/>
    <w:rsid w:val="00783C46"/>
    <w:rsid w:val="00786B88"/>
    <w:rsid w:val="007911E7"/>
    <w:rsid w:val="00792500"/>
    <w:rsid w:val="00796145"/>
    <w:rsid w:val="007A07EF"/>
    <w:rsid w:val="007A1BB6"/>
    <w:rsid w:val="007A2F48"/>
    <w:rsid w:val="007A5BE5"/>
    <w:rsid w:val="007B0351"/>
    <w:rsid w:val="007B1A49"/>
    <w:rsid w:val="007B2734"/>
    <w:rsid w:val="007C0354"/>
    <w:rsid w:val="007C2A6C"/>
    <w:rsid w:val="007C4BB0"/>
    <w:rsid w:val="007D023C"/>
    <w:rsid w:val="007D0FF5"/>
    <w:rsid w:val="007D2372"/>
    <w:rsid w:val="007D76CA"/>
    <w:rsid w:val="007E1AB5"/>
    <w:rsid w:val="007E218D"/>
    <w:rsid w:val="007E2291"/>
    <w:rsid w:val="007E2AFB"/>
    <w:rsid w:val="007E2E6F"/>
    <w:rsid w:val="007E50FC"/>
    <w:rsid w:val="007E5842"/>
    <w:rsid w:val="007F54FF"/>
    <w:rsid w:val="007F555F"/>
    <w:rsid w:val="0080047B"/>
    <w:rsid w:val="008032CD"/>
    <w:rsid w:val="00806C70"/>
    <w:rsid w:val="00807FB6"/>
    <w:rsid w:val="008121E2"/>
    <w:rsid w:val="008129C2"/>
    <w:rsid w:val="00814C93"/>
    <w:rsid w:val="00815140"/>
    <w:rsid w:val="00816702"/>
    <w:rsid w:val="008203B9"/>
    <w:rsid w:val="008265B9"/>
    <w:rsid w:val="00830552"/>
    <w:rsid w:val="00831D63"/>
    <w:rsid w:val="00832650"/>
    <w:rsid w:val="008373B7"/>
    <w:rsid w:val="00840795"/>
    <w:rsid w:val="00843015"/>
    <w:rsid w:val="008454F0"/>
    <w:rsid w:val="00852F64"/>
    <w:rsid w:val="008547CE"/>
    <w:rsid w:val="00855E5F"/>
    <w:rsid w:val="00856A31"/>
    <w:rsid w:val="00857CEC"/>
    <w:rsid w:val="00861E4F"/>
    <w:rsid w:val="00863C1E"/>
    <w:rsid w:val="0086797D"/>
    <w:rsid w:val="00867B1E"/>
    <w:rsid w:val="00875882"/>
    <w:rsid w:val="00877992"/>
    <w:rsid w:val="00877E74"/>
    <w:rsid w:val="00883516"/>
    <w:rsid w:val="00883C76"/>
    <w:rsid w:val="00890606"/>
    <w:rsid w:val="0089128B"/>
    <w:rsid w:val="00891A97"/>
    <w:rsid w:val="00893A7D"/>
    <w:rsid w:val="0089745D"/>
    <w:rsid w:val="008B185A"/>
    <w:rsid w:val="008B45CF"/>
    <w:rsid w:val="008B4D69"/>
    <w:rsid w:val="008B5E98"/>
    <w:rsid w:val="008B65C4"/>
    <w:rsid w:val="008C0571"/>
    <w:rsid w:val="008C15CF"/>
    <w:rsid w:val="008C1DE7"/>
    <w:rsid w:val="008C1E36"/>
    <w:rsid w:val="008C2EE8"/>
    <w:rsid w:val="008C3C31"/>
    <w:rsid w:val="008C4849"/>
    <w:rsid w:val="008C5FFC"/>
    <w:rsid w:val="008C6EF5"/>
    <w:rsid w:val="008D7797"/>
    <w:rsid w:val="008D7986"/>
    <w:rsid w:val="008E1E07"/>
    <w:rsid w:val="008E1F47"/>
    <w:rsid w:val="008E203F"/>
    <w:rsid w:val="008E5AE8"/>
    <w:rsid w:val="008E62FA"/>
    <w:rsid w:val="0090011C"/>
    <w:rsid w:val="00901694"/>
    <w:rsid w:val="009022CD"/>
    <w:rsid w:val="009049A5"/>
    <w:rsid w:val="00904E11"/>
    <w:rsid w:val="00905501"/>
    <w:rsid w:val="00906CF9"/>
    <w:rsid w:val="00910F3E"/>
    <w:rsid w:val="009124FA"/>
    <w:rsid w:val="00913C6E"/>
    <w:rsid w:val="00913F2F"/>
    <w:rsid w:val="00914715"/>
    <w:rsid w:val="00914E7C"/>
    <w:rsid w:val="00914FDD"/>
    <w:rsid w:val="00922868"/>
    <w:rsid w:val="009235D7"/>
    <w:rsid w:val="00923BAC"/>
    <w:rsid w:val="00924F3F"/>
    <w:rsid w:val="009254A3"/>
    <w:rsid w:val="00927F6F"/>
    <w:rsid w:val="00931DB4"/>
    <w:rsid w:val="009320B9"/>
    <w:rsid w:val="00933CEF"/>
    <w:rsid w:val="00934AF1"/>
    <w:rsid w:val="00936910"/>
    <w:rsid w:val="00943341"/>
    <w:rsid w:val="00944644"/>
    <w:rsid w:val="0094714E"/>
    <w:rsid w:val="00952DF4"/>
    <w:rsid w:val="009547F2"/>
    <w:rsid w:val="009602A0"/>
    <w:rsid w:val="00960926"/>
    <w:rsid w:val="00963458"/>
    <w:rsid w:val="00963EDC"/>
    <w:rsid w:val="00966EEE"/>
    <w:rsid w:val="00973AB5"/>
    <w:rsid w:val="00980362"/>
    <w:rsid w:val="00983729"/>
    <w:rsid w:val="0098526F"/>
    <w:rsid w:val="009927E3"/>
    <w:rsid w:val="009A4B72"/>
    <w:rsid w:val="009A5CAC"/>
    <w:rsid w:val="009A68AA"/>
    <w:rsid w:val="009B4397"/>
    <w:rsid w:val="009C5AAB"/>
    <w:rsid w:val="009D7ECD"/>
    <w:rsid w:val="009E017C"/>
    <w:rsid w:val="009E0CAA"/>
    <w:rsid w:val="009E14FD"/>
    <w:rsid w:val="009E51E0"/>
    <w:rsid w:val="009E7469"/>
    <w:rsid w:val="009F4831"/>
    <w:rsid w:val="009F6BD0"/>
    <w:rsid w:val="00A02192"/>
    <w:rsid w:val="00A064A1"/>
    <w:rsid w:val="00A06C69"/>
    <w:rsid w:val="00A11329"/>
    <w:rsid w:val="00A11877"/>
    <w:rsid w:val="00A21B4A"/>
    <w:rsid w:val="00A227AE"/>
    <w:rsid w:val="00A27657"/>
    <w:rsid w:val="00A30134"/>
    <w:rsid w:val="00A31FD3"/>
    <w:rsid w:val="00A33CC2"/>
    <w:rsid w:val="00A425EE"/>
    <w:rsid w:val="00A434D8"/>
    <w:rsid w:val="00A50BDC"/>
    <w:rsid w:val="00A53C54"/>
    <w:rsid w:val="00A56A8C"/>
    <w:rsid w:val="00A60359"/>
    <w:rsid w:val="00A62976"/>
    <w:rsid w:val="00A66F10"/>
    <w:rsid w:val="00A71F8A"/>
    <w:rsid w:val="00A745EE"/>
    <w:rsid w:val="00A77C3C"/>
    <w:rsid w:val="00A85343"/>
    <w:rsid w:val="00A9150F"/>
    <w:rsid w:val="00A949BF"/>
    <w:rsid w:val="00A960E1"/>
    <w:rsid w:val="00A96C09"/>
    <w:rsid w:val="00AA03BF"/>
    <w:rsid w:val="00AA1939"/>
    <w:rsid w:val="00AA3230"/>
    <w:rsid w:val="00AA3DCB"/>
    <w:rsid w:val="00AA4A09"/>
    <w:rsid w:val="00AA5060"/>
    <w:rsid w:val="00AA5510"/>
    <w:rsid w:val="00AB2BFA"/>
    <w:rsid w:val="00AB3AD3"/>
    <w:rsid w:val="00AB3EFD"/>
    <w:rsid w:val="00AB762A"/>
    <w:rsid w:val="00AC1414"/>
    <w:rsid w:val="00AD07D1"/>
    <w:rsid w:val="00AD544E"/>
    <w:rsid w:val="00AD7527"/>
    <w:rsid w:val="00AE1BD0"/>
    <w:rsid w:val="00AE231C"/>
    <w:rsid w:val="00AE43FC"/>
    <w:rsid w:val="00AE7691"/>
    <w:rsid w:val="00AF0597"/>
    <w:rsid w:val="00AF28CA"/>
    <w:rsid w:val="00B000C9"/>
    <w:rsid w:val="00B0034A"/>
    <w:rsid w:val="00B01496"/>
    <w:rsid w:val="00B05B56"/>
    <w:rsid w:val="00B07CD2"/>
    <w:rsid w:val="00B13496"/>
    <w:rsid w:val="00B14175"/>
    <w:rsid w:val="00B1436E"/>
    <w:rsid w:val="00B14635"/>
    <w:rsid w:val="00B158BB"/>
    <w:rsid w:val="00B20535"/>
    <w:rsid w:val="00B23385"/>
    <w:rsid w:val="00B24D4F"/>
    <w:rsid w:val="00B25FF4"/>
    <w:rsid w:val="00B26242"/>
    <w:rsid w:val="00B30D6C"/>
    <w:rsid w:val="00B31457"/>
    <w:rsid w:val="00B31692"/>
    <w:rsid w:val="00B32731"/>
    <w:rsid w:val="00B3671B"/>
    <w:rsid w:val="00B37956"/>
    <w:rsid w:val="00B42B7E"/>
    <w:rsid w:val="00B43471"/>
    <w:rsid w:val="00B46726"/>
    <w:rsid w:val="00B46EA9"/>
    <w:rsid w:val="00B54E04"/>
    <w:rsid w:val="00B61092"/>
    <w:rsid w:val="00B62C02"/>
    <w:rsid w:val="00B65CC1"/>
    <w:rsid w:val="00B67902"/>
    <w:rsid w:val="00B70651"/>
    <w:rsid w:val="00B803DE"/>
    <w:rsid w:val="00B80AC2"/>
    <w:rsid w:val="00B85072"/>
    <w:rsid w:val="00B90838"/>
    <w:rsid w:val="00B925CC"/>
    <w:rsid w:val="00B92CA4"/>
    <w:rsid w:val="00BA01A1"/>
    <w:rsid w:val="00BA7A21"/>
    <w:rsid w:val="00BB34EE"/>
    <w:rsid w:val="00BB4682"/>
    <w:rsid w:val="00BB47C0"/>
    <w:rsid w:val="00BB61E7"/>
    <w:rsid w:val="00BC33CD"/>
    <w:rsid w:val="00BC6DB7"/>
    <w:rsid w:val="00BD742A"/>
    <w:rsid w:val="00BD7435"/>
    <w:rsid w:val="00BE0D8C"/>
    <w:rsid w:val="00BE1972"/>
    <w:rsid w:val="00BE50AB"/>
    <w:rsid w:val="00BE5B6D"/>
    <w:rsid w:val="00BE6285"/>
    <w:rsid w:val="00BE657B"/>
    <w:rsid w:val="00BE686C"/>
    <w:rsid w:val="00BE6B8D"/>
    <w:rsid w:val="00BE7429"/>
    <w:rsid w:val="00BF0C43"/>
    <w:rsid w:val="00BF66F9"/>
    <w:rsid w:val="00BF7DA0"/>
    <w:rsid w:val="00BF7DC4"/>
    <w:rsid w:val="00C06630"/>
    <w:rsid w:val="00C073BA"/>
    <w:rsid w:val="00C13E2F"/>
    <w:rsid w:val="00C152FC"/>
    <w:rsid w:val="00C15882"/>
    <w:rsid w:val="00C17AFD"/>
    <w:rsid w:val="00C229DC"/>
    <w:rsid w:val="00C2615D"/>
    <w:rsid w:val="00C27D75"/>
    <w:rsid w:val="00C32E12"/>
    <w:rsid w:val="00C40AFF"/>
    <w:rsid w:val="00C41980"/>
    <w:rsid w:val="00C41D1B"/>
    <w:rsid w:val="00C432CE"/>
    <w:rsid w:val="00C465C1"/>
    <w:rsid w:val="00C46997"/>
    <w:rsid w:val="00C503DD"/>
    <w:rsid w:val="00C511E1"/>
    <w:rsid w:val="00C522EB"/>
    <w:rsid w:val="00C53A62"/>
    <w:rsid w:val="00C54D95"/>
    <w:rsid w:val="00C57B2F"/>
    <w:rsid w:val="00C60FE5"/>
    <w:rsid w:val="00C6118E"/>
    <w:rsid w:val="00C638B7"/>
    <w:rsid w:val="00C63A5D"/>
    <w:rsid w:val="00C63A9C"/>
    <w:rsid w:val="00C65084"/>
    <w:rsid w:val="00C723AA"/>
    <w:rsid w:val="00C75327"/>
    <w:rsid w:val="00C76E06"/>
    <w:rsid w:val="00C76FD6"/>
    <w:rsid w:val="00C77647"/>
    <w:rsid w:val="00C809EC"/>
    <w:rsid w:val="00C853CC"/>
    <w:rsid w:val="00C9302A"/>
    <w:rsid w:val="00C9397D"/>
    <w:rsid w:val="00C948FC"/>
    <w:rsid w:val="00C9594E"/>
    <w:rsid w:val="00CA6E2A"/>
    <w:rsid w:val="00CA6F44"/>
    <w:rsid w:val="00CA7B02"/>
    <w:rsid w:val="00CB24AC"/>
    <w:rsid w:val="00CB5B13"/>
    <w:rsid w:val="00CB6414"/>
    <w:rsid w:val="00CB6AE7"/>
    <w:rsid w:val="00CB7CD5"/>
    <w:rsid w:val="00CC2591"/>
    <w:rsid w:val="00CC7208"/>
    <w:rsid w:val="00CD4830"/>
    <w:rsid w:val="00CE222C"/>
    <w:rsid w:val="00CE69CB"/>
    <w:rsid w:val="00CF3B41"/>
    <w:rsid w:val="00CF4710"/>
    <w:rsid w:val="00CF47CE"/>
    <w:rsid w:val="00CF57E3"/>
    <w:rsid w:val="00CF61FF"/>
    <w:rsid w:val="00CF73CC"/>
    <w:rsid w:val="00D00D2C"/>
    <w:rsid w:val="00D03432"/>
    <w:rsid w:val="00D03E01"/>
    <w:rsid w:val="00D04629"/>
    <w:rsid w:val="00D11F56"/>
    <w:rsid w:val="00D1258A"/>
    <w:rsid w:val="00D2014C"/>
    <w:rsid w:val="00D23E4A"/>
    <w:rsid w:val="00D24626"/>
    <w:rsid w:val="00D2554A"/>
    <w:rsid w:val="00D348AB"/>
    <w:rsid w:val="00D36C16"/>
    <w:rsid w:val="00D36CC6"/>
    <w:rsid w:val="00D37F11"/>
    <w:rsid w:val="00D417AE"/>
    <w:rsid w:val="00D46AB8"/>
    <w:rsid w:val="00D4714F"/>
    <w:rsid w:val="00D479C6"/>
    <w:rsid w:val="00D512F4"/>
    <w:rsid w:val="00D515B3"/>
    <w:rsid w:val="00D52598"/>
    <w:rsid w:val="00D633D7"/>
    <w:rsid w:val="00D6344E"/>
    <w:rsid w:val="00D641F3"/>
    <w:rsid w:val="00D7427D"/>
    <w:rsid w:val="00D75C14"/>
    <w:rsid w:val="00D77703"/>
    <w:rsid w:val="00D84F08"/>
    <w:rsid w:val="00D87AE6"/>
    <w:rsid w:val="00D92C84"/>
    <w:rsid w:val="00D931C2"/>
    <w:rsid w:val="00D93C4F"/>
    <w:rsid w:val="00D94719"/>
    <w:rsid w:val="00D97D25"/>
    <w:rsid w:val="00DA2D06"/>
    <w:rsid w:val="00DA2E44"/>
    <w:rsid w:val="00DA30E4"/>
    <w:rsid w:val="00DA4A1A"/>
    <w:rsid w:val="00DA5F53"/>
    <w:rsid w:val="00DB0CC8"/>
    <w:rsid w:val="00DB0FC7"/>
    <w:rsid w:val="00DB2B28"/>
    <w:rsid w:val="00DB624D"/>
    <w:rsid w:val="00DB70A4"/>
    <w:rsid w:val="00DB79EB"/>
    <w:rsid w:val="00DC55C1"/>
    <w:rsid w:val="00DC6910"/>
    <w:rsid w:val="00DD12C7"/>
    <w:rsid w:val="00DD4621"/>
    <w:rsid w:val="00DD624F"/>
    <w:rsid w:val="00DF22E5"/>
    <w:rsid w:val="00DF3AEC"/>
    <w:rsid w:val="00DF6DFE"/>
    <w:rsid w:val="00E010B2"/>
    <w:rsid w:val="00E0160B"/>
    <w:rsid w:val="00E07057"/>
    <w:rsid w:val="00E202B4"/>
    <w:rsid w:val="00E2087E"/>
    <w:rsid w:val="00E21784"/>
    <w:rsid w:val="00E22EB3"/>
    <w:rsid w:val="00E3055A"/>
    <w:rsid w:val="00E33694"/>
    <w:rsid w:val="00E404AD"/>
    <w:rsid w:val="00E427F9"/>
    <w:rsid w:val="00E54DB4"/>
    <w:rsid w:val="00E57B8B"/>
    <w:rsid w:val="00E608B1"/>
    <w:rsid w:val="00E653E4"/>
    <w:rsid w:val="00E7039D"/>
    <w:rsid w:val="00E7289C"/>
    <w:rsid w:val="00E74114"/>
    <w:rsid w:val="00E750E6"/>
    <w:rsid w:val="00E777F6"/>
    <w:rsid w:val="00E85DEC"/>
    <w:rsid w:val="00E977F0"/>
    <w:rsid w:val="00EA2055"/>
    <w:rsid w:val="00EA388C"/>
    <w:rsid w:val="00EA464F"/>
    <w:rsid w:val="00EA6311"/>
    <w:rsid w:val="00EB0369"/>
    <w:rsid w:val="00EB046C"/>
    <w:rsid w:val="00EB5B7B"/>
    <w:rsid w:val="00EB7260"/>
    <w:rsid w:val="00EC110C"/>
    <w:rsid w:val="00EC30AD"/>
    <w:rsid w:val="00EC3B1A"/>
    <w:rsid w:val="00EC439C"/>
    <w:rsid w:val="00EC4D40"/>
    <w:rsid w:val="00EC6A54"/>
    <w:rsid w:val="00EC6B55"/>
    <w:rsid w:val="00EC7ACD"/>
    <w:rsid w:val="00EC7D2F"/>
    <w:rsid w:val="00ED04BC"/>
    <w:rsid w:val="00ED2414"/>
    <w:rsid w:val="00ED4195"/>
    <w:rsid w:val="00ED5569"/>
    <w:rsid w:val="00ED6992"/>
    <w:rsid w:val="00EE25D9"/>
    <w:rsid w:val="00EE37D7"/>
    <w:rsid w:val="00EE6636"/>
    <w:rsid w:val="00EF2182"/>
    <w:rsid w:val="00EF75F8"/>
    <w:rsid w:val="00F05B55"/>
    <w:rsid w:val="00F07752"/>
    <w:rsid w:val="00F10040"/>
    <w:rsid w:val="00F11858"/>
    <w:rsid w:val="00F119E3"/>
    <w:rsid w:val="00F11A27"/>
    <w:rsid w:val="00F154CA"/>
    <w:rsid w:val="00F167CF"/>
    <w:rsid w:val="00F21BD9"/>
    <w:rsid w:val="00F22404"/>
    <w:rsid w:val="00F238F4"/>
    <w:rsid w:val="00F25F4A"/>
    <w:rsid w:val="00F31A8A"/>
    <w:rsid w:val="00F34DC3"/>
    <w:rsid w:val="00F36980"/>
    <w:rsid w:val="00F40751"/>
    <w:rsid w:val="00F44DC4"/>
    <w:rsid w:val="00F4748D"/>
    <w:rsid w:val="00F50708"/>
    <w:rsid w:val="00F53D5B"/>
    <w:rsid w:val="00F53F6F"/>
    <w:rsid w:val="00F5530F"/>
    <w:rsid w:val="00F57269"/>
    <w:rsid w:val="00F60569"/>
    <w:rsid w:val="00F624BE"/>
    <w:rsid w:val="00F628DD"/>
    <w:rsid w:val="00F64078"/>
    <w:rsid w:val="00F643CA"/>
    <w:rsid w:val="00F646E0"/>
    <w:rsid w:val="00F64EDF"/>
    <w:rsid w:val="00F6794B"/>
    <w:rsid w:val="00F74491"/>
    <w:rsid w:val="00F77027"/>
    <w:rsid w:val="00F80D74"/>
    <w:rsid w:val="00F82171"/>
    <w:rsid w:val="00F90E6B"/>
    <w:rsid w:val="00F91319"/>
    <w:rsid w:val="00F92110"/>
    <w:rsid w:val="00F937BC"/>
    <w:rsid w:val="00F948BD"/>
    <w:rsid w:val="00F959C2"/>
    <w:rsid w:val="00FA1939"/>
    <w:rsid w:val="00FA3330"/>
    <w:rsid w:val="00FA4F3E"/>
    <w:rsid w:val="00FA67DC"/>
    <w:rsid w:val="00FA7012"/>
    <w:rsid w:val="00FB023C"/>
    <w:rsid w:val="00FB0360"/>
    <w:rsid w:val="00FB1BAB"/>
    <w:rsid w:val="00FB1DF2"/>
    <w:rsid w:val="00FB40AA"/>
    <w:rsid w:val="00FB60B0"/>
    <w:rsid w:val="00FB6498"/>
    <w:rsid w:val="00FB7FB7"/>
    <w:rsid w:val="00FC3D1E"/>
    <w:rsid w:val="00FC57EA"/>
    <w:rsid w:val="00FC5DE7"/>
    <w:rsid w:val="00FD1315"/>
    <w:rsid w:val="00FD5418"/>
    <w:rsid w:val="00FD72FD"/>
    <w:rsid w:val="00FD7BEB"/>
    <w:rsid w:val="00FE2066"/>
    <w:rsid w:val="00FE4CDC"/>
    <w:rsid w:val="00FE5001"/>
    <w:rsid w:val="00FE5377"/>
    <w:rsid w:val="00FE53B9"/>
    <w:rsid w:val="00FE5C4B"/>
    <w:rsid w:val="00FF0F59"/>
    <w:rsid w:val="00FF12DE"/>
    <w:rsid w:val="00FF44BF"/>
    <w:rsid w:val="00FF4F2E"/>
    <w:rsid w:val="00FF67C3"/>
    <w:rsid w:val="00FF7B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D6AB4CD"/>
  <w15:docId w15:val="{4C1887A4-6465-48A1-A60B-69567068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0" w:qFormat="1"/>
    <w:lsdException w:name="Intense Quote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0" w:qFormat="1"/>
    <w:lsdException w:name="Subtle Reference" w:uiPriority="0" w:qFormat="1"/>
    <w:lsdException w:name="Intense Reference" w:uiPriority="0" w:qFormat="1"/>
    <w:lsdException w:name="Book Title" w:uiPriority="0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D72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qFormat/>
    <w:rsid w:val="00170F24"/>
    <w:pPr>
      <w:keepNext/>
      <w:numPr>
        <w:numId w:val="1"/>
      </w:numPr>
      <w:suppressAutoHyphens/>
      <w:ind w:firstLine="2127"/>
      <w:outlineLvl w:val="0"/>
    </w:pPr>
    <w:rPr>
      <w:b/>
      <w:sz w:val="28"/>
      <w:szCs w:val="20"/>
      <w:lang w:eastAsia="ar-SA"/>
    </w:rPr>
  </w:style>
  <w:style w:type="paragraph" w:styleId="Ttulo2">
    <w:name w:val="heading 2"/>
    <w:basedOn w:val="Normal"/>
    <w:next w:val="Normal"/>
    <w:link w:val="Ttulo2Char"/>
    <w:qFormat/>
    <w:rsid w:val="00170F24"/>
    <w:pPr>
      <w:keepNext/>
      <w:numPr>
        <w:ilvl w:val="1"/>
        <w:numId w:val="1"/>
      </w:numPr>
      <w:suppressAutoHyphens/>
      <w:jc w:val="center"/>
      <w:outlineLvl w:val="1"/>
    </w:pPr>
    <w:rPr>
      <w:b/>
      <w:sz w:val="28"/>
      <w:szCs w:val="20"/>
      <w:u w:val="single"/>
      <w:lang w:eastAsia="ar-SA"/>
    </w:rPr>
  </w:style>
  <w:style w:type="paragraph" w:styleId="Ttulo3">
    <w:name w:val="heading 3"/>
    <w:basedOn w:val="Normal"/>
    <w:next w:val="Normal"/>
    <w:link w:val="Ttulo3Char"/>
    <w:qFormat/>
    <w:rsid w:val="00170F24"/>
    <w:pPr>
      <w:keepNext/>
      <w:numPr>
        <w:ilvl w:val="2"/>
        <w:numId w:val="1"/>
      </w:numPr>
      <w:suppressAutoHyphens/>
      <w:jc w:val="center"/>
      <w:outlineLvl w:val="2"/>
    </w:pPr>
    <w:rPr>
      <w:b/>
      <w:szCs w:val="20"/>
      <w:lang w:eastAsia="ar-SA"/>
    </w:rPr>
  </w:style>
  <w:style w:type="paragraph" w:styleId="Ttulo4">
    <w:name w:val="heading 4"/>
    <w:basedOn w:val="Normal"/>
    <w:next w:val="Normal"/>
    <w:link w:val="Ttulo4Char"/>
    <w:qFormat/>
    <w:rsid w:val="00170F24"/>
    <w:pPr>
      <w:keepNext/>
      <w:numPr>
        <w:ilvl w:val="3"/>
        <w:numId w:val="1"/>
      </w:numPr>
      <w:suppressAutoHyphens/>
      <w:jc w:val="center"/>
      <w:outlineLvl w:val="3"/>
    </w:pPr>
    <w:rPr>
      <w:b/>
      <w:i/>
      <w:sz w:val="28"/>
      <w:szCs w:val="20"/>
      <w:lang w:eastAsia="ar-SA"/>
    </w:rPr>
  </w:style>
  <w:style w:type="paragraph" w:styleId="Ttulo5">
    <w:name w:val="heading 5"/>
    <w:basedOn w:val="Normal"/>
    <w:next w:val="Normal"/>
    <w:link w:val="Ttulo5Char"/>
    <w:unhideWhenUsed/>
    <w:qFormat/>
    <w:rsid w:val="00170F24"/>
    <w:pPr>
      <w:keepNext/>
      <w:outlineLvl w:val="4"/>
    </w:pPr>
    <w:rPr>
      <w:rFonts w:ascii="Bookman Old Style" w:hAnsi="Bookman Old Style"/>
      <w:color w:val="000000"/>
      <w:sz w:val="28"/>
      <w:lang w:eastAsia="en-US"/>
    </w:rPr>
  </w:style>
  <w:style w:type="paragraph" w:styleId="Ttulo6">
    <w:name w:val="heading 6"/>
    <w:basedOn w:val="Normal"/>
    <w:next w:val="Normal"/>
    <w:link w:val="Ttulo6Char"/>
    <w:qFormat/>
    <w:rsid w:val="00170F24"/>
    <w:pPr>
      <w:keepNext/>
      <w:numPr>
        <w:ilvl w:val="5"/>
        <w:numId w:val="1"/>
      </w:numPr>
      <w:suppressAutoHyphens/>
      <w:jc w:val="center"/>
      <w:outlineLvl w:val="5"/>
    </w:pPr>
    <w:rPr>
      <w:b/>
      <w:sz w:val="28"/>
      <w:szCs w:val="20"/>
      <w:lang w:eastAsia="ar-SA"/>
    </w:rPr>
  </w:style>
  <w:style w:type="paragraph" w:styleId="Ttulo7">
    <w:name w:val="heading 7"/>
    <w:basedOn w:val="Normal"/>
    <w:next w:val="Normal"/>
    <w:link w:val="Ttulo7Char"/>
    <w:qFormat/>
    <w:rsid w:val="00170F24"/>
    <w:pPr>
      <w:keepNext/>
      <w:numPr>
        <w:ilvl w:val="6"/>
        <w:numId w:val="1"/>
      </w:numPr>
      <w:suppressAutoHyphens/>
      <w:jc w:val="center"/>
      <w:outlineLvl w:val="6"/>
    </w:pPr>
    <w:rPr>
      <w:sz w:val="28"/>
      <w:szCs w:val="20"/>
      <w:lang w:eastAsia="ar-SA"/>
    </w:rPr>
  </w:style>
  <w:style w:type="paragraph" w:styleId="Ttulo8">
    <w:name w:val="heading 8"/>
    <w:basedOn w:val="Normal"/>
    <w:next w:val="Normal"/>
    <w:link w:val="Ttulo8Char"/>
    <w:unhideWhenUsed/>
    <w:qFormat/>
    <w:rsid w:val="00170F24"/>
    <w:pPr>
      <w:keepNext/>
      <w:jc w:val="both"/>
      <w:outlineLvl w:val="7"/>
    </w:pPr>
    <w:rPr>
      <w:b/>
      <w:bCs/>
      <w:szCs w:val="22"/>
      <w:lang w:eastAsia="en-US"/>
    </w:rPr>
  </w:style>
  <w:style w:type="paragraph" w:styleId="Ttulo9">
    <w:name w:val="heading 9"/>
    <w:basedOn w:val="Normal"/>
    <w:next w:val="Normal"/>
    <w:link w:val="Ttulo9Char"/>
    <w:uiPriority w:val="9"/>
    <w:qFormat/>
    <w:rsid w:val="00170F24"/>
    <w:pPr>
      <w:keepNext/>
      <w:numPr>
        <w:ilvl w:val="8"/>
        <w:numId w:val="1"/>
      </w:numPr>
      <w:suppressAutoHyphens/>
      <w:jc w:val="center"/>
      <w:outlineLvl w:val="8"/>
    </w:pPr>
    <w:rPr>
      <w:rFonts w:ascii="Arial" w:hAnsi="Arial"/>
      <w:b/>
      <w:u w:val="single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aliases w:val="encabezado,Cabeçalho superior"/>
    <w:basedOn w:val="Normal"/>
    <w:link w:val="Cabealho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aliases w:val="encabezado Char,Cabeçalho superior Char"/>
    <w:basedOn w:val="Fontepargpadro"/>
    <w:link w:val="Cabealho"/>
    <w:uiPriority w:val="99"/>
    <w:rsid w:val="007A07EF"/>
  </w:style>
  <w:style w:type="paragraph" w:styleId="Rodap">
    <w:name w:val="footer"/>
    <w:basedOn w:val="Normal"/>
    <w:link w:val="RodapChar"/>
    <w:uiPriority w:val="99"/>
    <w:unhideWhenUsed/>
    <w:rsid w:val="007A07EF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7A07EF"/>
  </w:style>
  <w:style w:type="paragraph" w:styleId="Textodebalo">
    <w:name w:val="Balloon Text"/>
    <w:basedOn w:val="Normal"/>
    <w:link w:val="TextodebaloChar"/>
    <w:uiPriority w:val="99"/>
    <w:unhideWhenUsed/>
    <w:rsid w:val="007A07EF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baloChar">
    <w:name w:val="Texto de balão Char"/>
    <w:basedOn w:val="Fontepargpadro"/>
    <w:link w:val="Textodebalo"/>
    <w:uiPriority w:val="99"/>
    <w:rsid w:val="007A07EF"/>
    <w:rPr>
      <w:rFonts w:ascii="Tahoma" w:hAnsi="Tahoma" w:cs="Tahoma"/>
      <w:sz w:val="16"/>
      <w:szCs w:val="16"/>
    </w:rPr>
  </w:style>
  <w:style w:type="character" w:styleId="TextodoEspaoReservado">
    <w:name w:val="Placeholder Text"/>
    <w:basedOn w:val="Fontepargpadro"/>
    <w:uiPriority w:val="99"/>
    <w:semiHidden/>
    <w:rsid w:val="00FE53B9"/>
    <w:rPr>
      <w:color w:val="808080"/>
    </w:rPr>
  </w:style>
  <w:style w:type="paragraph" w:styleId="NormalWeb">
    <w:name w:val="Normal (Web)"/>
    <w:basedOn w:val="Normal"/>
    <w:link w:val="NormalWebChar"/>
    <w:uiPriority w:val="99"/>
    <w:unhideWhenUsed/>
    <w:rsid w:val="0064579C"/>
    <w:pPr>
      <w:spacing w:before="100" w:beforeAutospacing="1" w:after="100" w:afterAutospacing="1"/>
    </w:pPr>
    <w:rPr>
      <w:rFonts w:eastAsiaTheme="minorEastAsia"/>
    </w:rPr>
  </w:style>
  <w:style w:type="character" w:customStyle="1" w:styleId="Ttulo1Char">
    <w:name w:val="Título 1 Char"/>
    <w:basedOn w:val="Fontepargpadro"/>
    <w:link w:val="Ttulo1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2Char">
    <w:name w:val="Título 2 Char"/>
    <w:basedOn w:val="Fontepargpadro"/>
    <w:link w:val="Ttulo2"/>
    <w:rsid w:val="00170F24"/>
    <w:rPr>
      <w:rFonts w:ascii="Times New Roman" w:eastAsia="Times New Roman" w:hAnsi="Times New Roman" w:cs="Times New Roman"/>
      <w:b/>
      <w:sz w:val="28"/>
      <w:szCs w:val="20"/>
      <w:u w:val="single"/>
      <w:lang w:eastAsia="ar-SA"/>
    </w:rPr>
  </w:style>
  <w:style w:type="character" w:customStyle="1" w:styleId="Ttulo3Char">
    <w:name w:val="Título 3 Char"/>
    <w:basedOn w:val="Fontepargpadro"/>
    <w:link w:val="Ttulo3"/>
    <w:rsid w:val="00170F2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tulo4Char">
    <w:name w:val="Título 4 Char"/>
    <w:basedOn w:val="Fontepargpadro"/>
    <w:link w:val="Ttulo4"/>
    <w:rsid w:val="00170F24"/>
    <w:rPr>
      <w:rFonts w:ascii="Times New Roman" w:eastAsia="Times New Roman" w:hAnsi="Times New Roman" w:cs="Times New Roman"/>
      <w:b/>
      <w:i/>
      <w:sz w:val="28"/>
      <w:szCs w:val="20"/>
      <w:lang w:eastAsia="ar-SA"/>
    </w:rPr>
  </w:style>
  <w:style w:type="character" w:customStyle="1" w:styleId="Ttulo5Char">
    <w:name w:val="Título 5 Char"/>
    <w:basedOn w:val="Fontepargpadro"/>
    <w:link w:val="Ttulo5"/>
    <w:rsid w:val="00170F24"/>
    <w:rPr>
      <w:rFonts w:ascii="Bookman Old Style" w:eastAsia="Times New Roman" w:hAnsi="Bookman Old Style" w:cs="Times New Roman"/>
      <w:color w:val="000000"/>
      <w:sz w:val="28"/>
      <w:szCs w:val="24"/>
    </w:rPr>
  </w:style>
  <w:style w:type="character" w:customStyle="1" w:styleId="Ttulo6Char">
    <w:name w:val="Título 6 Char"/>
    <w:basedOn w:val="Fontepargpadro"/>
    <w:link w:val="Ttulo6"/>
    <w:rsid w:val="00170F24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Ttulo7Char">
    <w:name w:val="Título 7 Char"/>
    <w:basedOn w:val="Fontepargpadro"/>
    <w:link w:val="Ttulo7"/>
    <w:rsid w:val="00170F24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Ttulo8Char">
    <w:name w:val="Título 8 Char"/>
    <w:basedOn w:val="Fontepargpadro"/>
    <w:link w:val="Ttulo8"/>
    <w:rsid w:val="00170F24"/>
    <w:rPr>
      <w:rFonts w:ascii="Times New Roman" w:eastAsia="Times New Roman" w:hAnsi="Times New Roman" w:cs="Times New Roman"/>
      <w:b/>
      <w:bCs/>
      <w:sz w:val="24"/>
    </w:rPr>
  </w:style>
  <w:style w:type="character" w:customStyle="1" w:styleId="Ttulo9Char">
    <w:name w:val="Título 9 Char"/>
    <w:basedOn w:val="Fontepargpadro"/>
    <w:link w:val="Ttulo9"/>
    <w:uiPriority w:val="9"/>
    <w:rsid w:val="00170F24"/>
    <w:rPr>
      <w:rFonts w:ascii="Arial" w:eastAsia="Times New Roman" w:hAnsi="Arial" w:cs="Times New Roman"/>
      <w:b/>
      <w:sz w:val="24"/>
      <w:szCs w:val="24"/>
      <w:u w:val="single"/>
      <w:lang w:eastAsia="ar-SA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rsid w:val="00170F24"/>
    <w:rPr>
      <w:rFonts w:ascii="Calibri" w:eastAsia="Calibri" w:hAnsi="Calibri"/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sid w:val="00170F24"/>
    <w:rPr>
      <w:rFonts w:ascii="Calibri" w:eastAsia="Calibri" w:hAnsi="Calibri" w:cs="Times New Roman"/>
      <w:sz w:val="20"/>
      <w:szCs w:val="20"/>
    </w:rPr>
  </w:style>
  <w:style w:type="character" w:styleId="Refdenotadefim">
    <w:name w:val="endnote reference"/>
    <w:uiPriority w:val="99"/>
    <w:semiHidden/>
    <w:unhideWhenUsed/>
    <w:rsid w:val="00170F24"/>
    <w:rPr>
      <w:vertAlign w:val="superscript"/>
    </w:rPr>
  </w:style>
  <w:style w:type="paragraph" w:styleId="Corpodetexto">
    <w:name w:val="Body Text"/>
    <w:basedOn w:val="Normal"/>
    <w:link w:val="CorpodetextoChar"/>
    <w:rsid w:val="00170F24"/>
    <w:pPr>
      <w:suppressAutoHyphens/>
      <w:spacing w:after="120"/>
    </w:pPr>
    <w:rPr>
      <w:rFonts w:ascii="Bookman Old Style" w:hAnsi="Bookman Old Style"/>
      <w:b/>
      <w:bCs/>
      <w:color w:val="00000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170F24"/>
    <w:rPr>
      <w:rFonts w:ascii="Bookman Old Style" w:eastAsia="Times New Roman" w:hAnsi="Bookman Old Style" w:cs="Times New Roman"/>
      <w:b/>
      <w:bCs/>
      <w:color w:val="000000"/>
      <w:sz w:val="24"/>
      <w:szCs w:val="24"/>
      <w:lang w:eastAsia="ar-SA"/>
    </w:rPr>
  </w:style>
  <w:style w:type="paragraph" w:styleId="Subttulo">
    <w:name w:val="Subtitle"/>
    <w:basedOn w:val="Normal"/>
    <w:next w:val="Corpodetexto"/>
    <w:link w:val="SubttuloChar"/>
    <w:qFormat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character" w:customStyle="1" w:styleId="SubttuloChar">
    <w:name w:val="Subtítulo Char"/>
    <w:basedOn w:val="Fontepargpadro"/>
    <w:link w:val="Subttulo"/>
    <w:rsid w:val="00170F24"/>
    <w:rPr>
      <w:rFonts w:ascii="Bookman Old Style" w:eastAsia="Times New Roman" w:hAnsi="Bookman Old Style" w:cs="Times New Roman"/>
      <w:b/>
      <w:sz w:val="28"/>
      <w:szCs w:val="20"/>
      <w:lang w:eastAsia="ar-SA"/>
    </w:rPr>
  </w:style>
  <w:style w:type="paragraph" w:customStyle="1" w:styleId="Corpodetexto21">
    <w:name w:val="Corpo de texto 21"/>
    <w:basedOn w:val="Normal"/>
    <w:rsid w:val="00170F24"/>
    <w:pPr>
      <w:suppressAutoHyphens/>
    </w:pPr>
    <w:rPr>
      <w:sz w:val="28"/>
      <w:szCs w:val="20"/>
      <w:lang w:eastAsia="ar-SA"/>
    </w:rPr>
  </w:style>
  <w:style w:type="paragraph" w:customStyle="1" w:styleId="Corpodetexto31">
    <w:name w:val="Corpo de texto 31"/>
    <w:basedOn w:val="Normal"/>
    <w:rsid w:val="00170F24"/>
    <w:pPr>
      <w:suppressAutoHyphens/>
      <w:jc w:val="both"/>
    </w:pPr>
    <w:rPr>
      <w:sz w:val="28"/>
      <w:szCs w:val="20"/>
      <w:lang w:eastAsia="ar-SA"/>
    </w:rPr>
  </w:style>
  <w:style w:type="paragraph" w:customStyle="1" w:styleId="Recuodecorpodetexto31">
    <w:name w:val="Recuo de corpo de texto 31"/>
    <w:basedOn w:val="Normal"/>
    <w:rsid w:val="00170F24"/>
    <w:pPr>
      <w:suppressAutoHyphens/>
      <w:ind w:left="360"/>
      <w:jc w:val="both"/>
    </w:pPr>
    <w:rPr>
      <w:rFonts w:ascii="Bookman Old Style" w:hAnsi="Bookman Old Style"/>
      <w:bCs/>
      <w:color w:val="000000"/>
      <w:lang w:eastAsia="ar-SA"/>
    </w:rPr>
  </w:style>
  <w:style w:type="paragraph" w:styleId="Ttulo">
    <w:name w:val="Title"/>
    <w:basedOn w:val="Normal"/>
    <w:next w:val="Subttulo"/>
    <w:link w:val="TtuloChar"/>
    <w:qFormat/>
    <w:rsid w:val="00170F24"/>
    <w:pPr>
      <w:suppressAutoHyphens/>
      <w:jc w:val="center"/>
    </w:pPr>
    <w:rPr>
      <w:bCs/>
      <w:i/>
      <w:iCs/>
      <w:color w:val="000000"/>
      <w:sz w:val="36"/>
      <w:szCs w:val="20"/>
      <w:u w:val="single"/>
      <w:lang w:eastAsia="ar-SA"/>
    </w:rPr>
  </w:style>
  <w:style w:type="character" w:customStyle="1" w:styleId="TtuloChar">
    <w:name w:val="Título Char"/>
    <w:basedOn w:val="Fontepargpadro"/>
    <w:link w:val="Ttulo"/>
    <w:rsid w:val="00170F24"/>
    <w:rPr>
      <w:rFonts w:ascii="Times New Roman" w:eastAsia="Times New Roman" w:hAnsi="Times New Roman" w:cs="Times New Roman"/>
      <w:bCs/>
      <w:i/>
      <w:iCs/>
      <w:color w:val="000000"/>
      <w:sz w:val="36"/>
      <w:szCs w:val="20"/>
      <w:u w:val="single"/>
      <w:lang w:eastAsia="ar-SA"/>
    </w:rPr>
  </w:style>
  <w:style w:type="character" w:styleId="Forte">
    <w:name w:val="Strong"/>
    <w:uiPriority w:val="22"/>
    <w:qFormat/>
    <w:rsid w:val="00170F24"/>
    <w:rPr>
      <w:b/>
      <w:bCs/>
    </w:rPr>
  </w:style>
  <w:style w:type="paragraph" w:customStyle="1" w:styleId="western">
    <w:name w:val="western"/>
    <w:basedOn w:val="Normal"/>
    <w:rsid w:val="00170F24"/>
    <w:pPr>
      <w:spacing w:before="100" w:beforeAutospacing="1" w:after="100" w:afterAutospacing="1" w:line="360" w:lineRule="auto"/>
      <w:ind w:firstLine="480"/>
      <w:jc w:val="both"/>
    </w:pPr>
  </w:style>
  <w:style w:type="character" w:styleId="Refdenotaderodap">
    <w:name w:val="footnote reference"/>
    <w:uiPriority w:val="99"/>
    <w:semiHidden/>
    <w:unhideWhenUsed/>
    <w:rsid w:val="00170F24"/>
  </w:style>
  <w:style w:type="character" w:styleId="nfase">
    <w:name w:val="Emphasis"/>
    <w:uiPriority w:val="20"/>
    <w:qFormat/>
    <w:rsid w:val="00170F24"/>
    <w:rPr>
      <w:i/>
      <w:iCs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170F24"/>
    <w:pPr>
      <w:spacing w:before="100" w:beforeAutospacing="1" w:after="100" w:afterAutospacing="1" w:line="360" w:lineRule="auto"/>
      <w:ind w:firstLine="480"/>
      <w:jc w:val="both"/>
    </w:pPr>
    <w:rPr>
      <w:lang w:eastAsia="en-US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170F24"/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uiPriority w:val="99"/>
    <w:unhideWhenUsed/>
    <w:rsid w:val="00170F24"/>
    <w:rPr>
      <w:color w:val="0000FF"/>
      <w:u w:val="single"/>
    </w:rPr>
  </w:style>
  <w:style w:type="table" w:styleId="Tabelacomgrade">
    <w:name w:val="Table Grid"/>
    <w:basedOn w:val="Tabelanormal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170F24"/>
    <w:pPr>
      <w:spacing w:after="0" w:line="240" w:lineRule="auto"/>
    </w:pPr>
    <w:rPr>
      <w:rFonts w:ascii="Calibri" w:eastAsia="Calibri" w:hAnsi="Calibri" w:cs="Times New Roman"/>
    </w:rPr>
  </w:style>
  <w:style w:type="paragraph" w:styleId="PargrafodaLista">
    <w:name w:val="List Paragraph"/>
    <w:basedOn w:val="Normal"/>
    <w:uiPriority w:val="1"/>
    <w:qFormat/>
    <w:rsid w:val="00170F24"/>
    <w:pPr>
      <w:spacing w:after="200" w:line="276" w:lineRule="auto"/>
      <w:ind w:left="708"/>
    </w:pPr>
    <w:rPr>
      <w:rFonts w:ascii="Calibri" w:eastAsia="Calibri" w:hAnsi="Calibri"/>
      <w:sz w:val="22"/>
      <w:szCs w:val="22"/>
      <w:lang w:eastAsia="en-US"/>
    </w:rPr>
  </w:style>
  <w:style w:type="character" w:customStyle="1" w:styleId="NormalWebChar">
    <w:name w:val="Normal (Web) Char"/>
    <w:link w:val="NormalWeb"/>
    <w:locked/>
    <w:rsid w:val="00170F24"/>
    <w:rPr>
      <w:rFonts w:ascii="Times New Roman" w:eastAsiaTheme="minorEastAsia" w:hAnsi="Times New Roman" w:cs="Times New Roman"/>
      <w:sz w:val="24"/>
      <w:szCs w:val="24"/>
      <w:lang w:eastAsia="pt-BR"/>
    </w:rPr>
  </w:style>
  <w:style w:type="character" w:customStyle="1" w:styleId="RecuodecorpodetextoChar">
    <w:name w:val="Recuo de corpo de texto Char"/>
    <w:link w:val="Recuodecorpodetexto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">
    <w:name w:val="Body Text Indent"/>
    <w:basedOn w:val="Normal"/>
    <w:link w:val="Recuodecorpodetexto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Char1">
    <w:name w:val="Recuo de corpo de texto Char1"/>
    <w:basedOn w:val="Fontepargpadro"/>
    <w:uiPriority w:val="99"/>
    <w:semiHidden/>
    <w:rsid w:val="00170F24"/>
  </w:style>
  <w:style w:type="character" w:customStyle="1" w:styleId="Corpodetexto2Char">
    <w:name w:val="Corpo de texto 2 Char"/>
    <w:link w:val="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Corpodetexto2">
    <w:name w:val="Body Text 2"/>
    <w:basedOn w:val="Normal"/>
    <w:link w:val="Corpodetexto2Char"/>
    <w:unhideWhenUsed/>
    <w:rsid w:val="00170F24"/>
    <w:pPr>
      <w:spacing w:after="120" w:line="480" w:lineRule="auto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Corpodetexto2Char1">
    <w:name w:val="Corpo de texto 2 Char1"/>
    <w:basedOn w:val="Fontepargpadro"/>
    <w:uiPriority w:val="99"/>
    <w:semiHidden/>
    <w:rsid w:val="00170F24"/>
  </w:style>
  <w:style w:type="character" w:customStyle="1" w:styleId="Corpodetexto3Char">
    <w:name w:val="Corpo de texto 3 Char"/>
    <w:link w:val="Corpodetexto3"/>
    <w:rsid w:val="00170F24"/>
    <w:rPr>
      <w:rFonts w:ascii="Bookman Old Style" w:eastAsia="Times New Roman" w:hAnsi="Bookman Old Style"/>
      <w:b/>
      <w:bCs/>
      <w:color w:val="FF0000"/>
      <w:sz w:val="24"/>
    </w:rPr>
  </w:style>
  <w:style w:type="paragraph" w:styleId="Corpodetexto3">
    <w:name w:val="Body Text 3"/>
    <w:basedOn w:val="Normal"/>
    <w:link w:val="Corpodetexto3Char"/>
    <w:unhideWhenUsed/>
    <w:rsid w:val="00170F24"/>
    <w:pPr>
      <w:jc w:val="both"/>
    </w:pPr>
    <w:rPr>
      <w:rFonts w:ascii="Bookman Old Style" w:hAnsi="Bookman Old Style" w:cstheme="minorBidi"/>
      <w:b/>
      <w:bCs/>
      <w:color w:val="FF0000"/>
      <w:szCs w:val="22"/>
      <w:lang w:eastAsia="en-US"/>
    </w:rPr>
  </w:style>
  <w:style w:type="character" w:customStyle="1" w:styleId="Corpodetexto3Char1">
    <w:name w:val="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Recuodecorpodetexto2Char">
    <w:name w:val="Recuo de corpo de texto 2 Char"/>
    <w:link w:val="Recuodecorpodetexto2"/>
    <w:rsid w:val="00170F24"/>
    <w:rPr>
      <w:rFonts w:ascii="Bookman Old Style" w:eastAsia="Times New Roman" w:hAnsi="Bookman Old Style"/>
      <w:b/>
      <w:bCs/>
      <w:color w:val="000000"/>
      <w:sz w:val="24"/>
      <w:szCs w:val="24"/>
    </w:rPr>
  </w:style>
  <w:style w:type="paragraph" w:styleId="Recuodecorpodetexto2">
    <w:name w:val="Body Text Indent 2"/>
    <w:basedOn w:val="Normal"/>
    <w:link w:val="Recuodecorpodetexto2Char"/>
    <w:unhideWhenUsed/>
    <w:rsid w:val="00170F24"/>
    <w:pPr>
      <w:spacing w:after="120" w:line="480" w:lineRule="auto"/>
      <w:ind w:left="283"/>
    </w:pPr>
    <w:rPr>
      <w:rFonts w:ascii="Bookman Old Style" w:hAnsi="Bookman Old Style" w:cstheme="minorBidi"/>
      <w:b/>
      <w:bCs/>
      <w:color w:val="000000"/>
      <w:lang w:eastAsia="en-US"/>
    </w:rPr>
  </w:style>
  <w:style w:type="character" w:customStyle="1" w:styleId="Recuodecorpodetexto2Char1">
    <w:name w:val="Recuo de corpo de texto 2 Char1"/>
    <w:basedOn w:val="Fontepargpadro"/>
    <w:uiPriority w:val="99"/>
    <w:semiHidden/>
    <w:rsid w:val="00170F24"/>
  </w:style>
  <w:style w:type="character" w:customStyle="1" w:styleId="Recuodecorpodetexto3Char">
    <w:name w:val="Recuo de corpo de texto 3 Char"/>
    <w:link w:val="Recuodecorpodetexto3"/>
    <w:rsid w:val="00170F24"/>
    <w:rPr>
      <w:rFonts w:ascii="Bookman Old Style" w:eastAsia="Times New Roman" w:hAnsi="Bookman Old Style"/>
      <w:b/>
      <w:bCs/>
      <w:color w:val="000000"/>
      <w:sz w:val="16"/>
      <w:szCs w:val="16"/>
    </w:rPr>
  </w:style>
  <w:style w:type="paragraph" w:styleId="Recuodecorpodetexto3">
    <w:name w:val="Body Text Indent 3"/>
    <w:basedOn w:val="Normal"/>
    <w:link w:val="Recuodecorpodetexto3Char"/>
    <w:unhideWhenUsed/>
    <w:rsid w:val="00170F24"/>
    <w:pPr>
      <w:spacing w:after="120"/>
      <w:ind w:left="283"/>
    </w:pPr>
    <w:rPr>
      <w:rFonts w:ascii="Bookman Old Style" w:hAnsi="Bookman Old Style" w:cstheme="minorBidi"/>
      <w:b/>
      <w:bCs/>
      <w:color w:val="000000"/>
      <w:sz w:val="16"/>
      <w:szCs w:val="16"/>
      <w:lang w:eastAsia="en-US"/>
    </w:rPr>
  </w:style>
  <w:style w:type="character" w:customStyle="1" w:styleId="Recuodecorpodetexto3Char1">
    <w:name w:val="Recuo de corpo de texto 3 Char1"/>
    <w:basedOn w:val="Fontepargpadro"/>
    <w:uiPriority w:val="99"/>
    <w:semiHidden/>
    <w:rsid w:val="00170F24"/>
    <w:rPr>
      <w:sz w:val="16"/>
      <w:szCs w:val="16"/>
    </w:rPr>
  </w:style>
  <w:style w:type="character" w:customStyle="1" w:styleId="TextodebaloChar1">
    <w:name w:val="Texto de balão Char1"/>
    <w:uiPriority w:val="99"/>
    <w:semiHidden/>
    <w:rsid w:val="00170F24"/>
    <w:rPr>
      <w:rFonts w:ascii="Tahoma" w:hAnsi="Tahoma" w:cs="Tahoma"/>
      <w:sz w:val="16"/>
      <w:szCs w:val="16"/>
    </w:rPr>
  </w:style>
  <w:style w:type="character" w:customStyle="1" w:styleId="BodyText22Char">
    <w:name w:val="Body Text 22 Char"/>
    <w:link w:val="BodyText22"/>
    <w:locked/>
    <w:rsid w:val="00170F24"/>
    <w:rPr>
      <w:rFonts w:ascii="Arial" w:hAnsi="Arial" w:cs="Arial"/>
      <w:b/>
      <w:bCs/>
      <w:color w:val="000000"/>
      <w:sz w:val="24"/>
    </w:rPr>
  </w:style>
  <w:style w:type="paragraph" w:customStyle="1" w:styleId="BodyText22">
    <w:name w:val="Body Text 22"/>
    <w:basedOn w:val="Normal"/>
    <w:link w:val="BodyText22Char"/>
    <w:rsid w:val="00170F24"/>
    <w:pPr>
      <w:widowControl w:val="0"/>
      <w:jc w:val="both"/>
    </w:pPr>
    <w:rPr>
      <w:rFonts w:ascii="Arial" w:eastAsiaTheme="minorHAnsi" w:hAnsi="Arial" w:cs="Arial"/>
      <w:b/>
      <w:bCs/>
      <w:color w:val="000000"/>
      <w:szCs w:val="22"/>
      <w:lang w:eastAsia="en-US"/>
    </w:rPr>
  </w:style>
  <w:style w:type="paragraph" w:customStyle="1" w:styleId="xl28">
    <w:name w:val="xl28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  <w:sz w:val="22"/>
      <w:szCs w:val="22"/>
    </w:rPr>
  </w:style>
  <w:style w:type="paragraph" w:customStyle="1" w:styleId="Default">
    <w:name w:val="Default"/>
    <w:rsid w:val="00170F2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pt-BR"/>
    </w:rPr>
  </w:style>
  <w:style w:type="paragraph" w:customStyle="1" w:styleId="CM15">
    <w:name w:val="CM15"/>
    <w:basedOn w:val="Default"/>
    <w:next w:val="Default"/>
    <w:rsid w:val="00170F24"/>
    <w:pPr>
      <w:spacing w:after="228"/>
    </w:pPr>
    <w:rPr>
      <w:rFonts w:cs="Times New Roman"/>
      <w:color w:val="auto"/>
    </w:rPr>
  </w:style>
  <w:style w:type="paragraph" w:customStyle="1" w:styleId="CM2">
    <w:name w:val="CM2"/>
    <w:basedOn w:val="Default"/>
    <w:next w:val="Default"/>
    <w:rsid w:val="00170F24"/>
    <w:pPr>
      <w:spacing w:line="231" w:lineRule="atLeast"/>
    </w:pPr>
    <w:rPr>
      <w:rFonts w:cs="Times New Roman"/>
      <w:color w:val="auto"/>
    </w:rPr>
  </w:style>
  <w:style w:type="paragraph" w:customStyle="1" w:styleId="CM18">
    <w:name w:val="CM18"/>
    <w:basedOn w:val="Default"/>
    <w:next w:val="Default"/>
    <w:rsid w:val="00170F24"/>
    <w:pPr>
      <w:spacing w:after="105"/>
    </w:pPr>
    <w:rPr>
      <w:rFonts w:cs="Times New Roman"/>
      <w:color w:val="auto"/>
    </w:rPr>
  </w:style>
  <w:style w:type="paragraph" w:customStyle="1" w:styleId="CM19">
    <w:name w:val="CM19"/>
    <w:basedOn w:val="Default"/>
    <w:next w:val="Default"/>
    <w:rsid w:val="00170F24"/>
    <w:pPr>
      <w:spacing w:after="690"/>
    </w:pPr>
    <w:rPr>
      <w:rFonts w:cs="Times New Roman"/>
      <w:color w:val="auto"/>
    </w:rPr>
  </w:style>
  <w:style w:type="paragraph" w:customStyle="1" w:styleId="CM20">
    <w:name w:val="CM20"/>
    <w:basedOn w:val="Default"/>
    <w:next w:val="Default"/>
    <w:rsid w:val="00170F24"/>
    <w:pPr>
      <w:spacing w:after="1148"/>
    </w:pPr>
    <w:rPr>
      <w:rFonts w:cs="Times New Roman"/>
      <w:color w:val="auto"/>
    </w:rPr>
  </w:style>
  <w:style w:type="paragraph" w:customStyle="1" w:styleId="CM21">
    <w:name w:val="CM21"/>
    <w:basedOn w:val="Default"/>
    <w:next w:val="Default"/>
    <w:rsid w:val="00170F24"/>
    <w:pPr>
      <w:spacing w:after="918"/>
    </w:pPr>
    <w:rPr>
      <w:rFonts w:cs="Times New Roman"/>
      <w:color w:val="auto"/>
    </w:rPr>
  </w:style>
  <w:style w:type="paragraph" w:customStyle="1" w:styleId="xl26">
    <w:name w:val="xl26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/>
      <w:b/>
      <w:bCs/>
    </w:rPr>
  </w:style>
  <w:style w:type="character" w:customStyle="1" w:styleId="WW8Num9z0">
    <w:name w:val="WW8Num9z0"/>
    <w:rsid w:val="00170F24"/>
    <w:rPr>
      <w:rFonts w:ascii="Arial" w:hAnsi="Arial" w:cs="Arial" w:hint="default"/>
      <w:b w:val="0"/>
      <w:bCs w:val="0"/>
      <w:i w:val="0"/>
      <w:iCs w:val="0"/>
      <w:sz w:val="22"/>
      <w:szCs w:val="22"/>
    </w:rPr>
  </w:style>
  <w:style w:type="paragraph" w:customStyle="1" w:styleId="xl27">
    <w:name w:val="xl27"/>
    <w:basedOn w:val="Normal"/>
    <w:rsid w:val="00170F24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rFonts w:eastAsia="Arial Unicode MS"/>
    </w:rPr>
  </w:style>
  <w:style w:type="paragraph" w:styleId="Textoembloco">
    <w:name w:val="Block Text"/>
    <w:basedOn w:val="Normal"/>
    <w:rsid w:val="00170F24"/>
    <w:pPr>
      <w:ind w:left="-567" w:right="-765"/>
      <w:jc w:val="both"/>
    </w:pPr>
    <w:rPr>
      <w:rFonts w:ascii="Arial" w:hAnsi="Arial"/>
      <w:sz w:val="22"/>
      <w:szCs w:val="20"/>
    </w:rPr>
  </w:style>
  <w:style w:type="character" w:customStyle="1" w:styleId="WW8Num2z0">
    <w:name w:val="WW8Num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3z0">
    <w:name w:val="WW8Num3z0"/>
    <w:rsid w:val="00170F24"/>
    <w:rPr>
      <w:rFonts w:ascii="Symbol" w:hAnsi="Symbol"/>
    </w:rPr>
  </w:style>
  <w:style w:type="character" w:customStyle="1" w:styleId="Absatz-Standardschriftart">
    <w:name w:val="Absatz-Standardschriftart"/>
    <w:rsid w:val="00170F24"/>
  </w:style>
  <w:style w:type="character" w:customStyle="1" w:styleId="WW-Absatz-Standardschriftart">
    <w:name w:val="WW-Absatz-Standardschriftart"/>
    <w:rsid w:val="00170F24"/>
  </w:style>
  <w:style w:type="character" w:customStyle="1" w:styleId="WW-Absatz-Standardschriftart1">
    <w:name w:val="WW-Absatz-Standardschriftart1"/>
    <w:rsid w:val="00170F24"/>
  </w:style>
  <w:style w:type="character" w:customStyle="1" w:styleId="WW8Num3z1">
    <w:name w:val="WW8Num3z1"/>
    <w:rsid w:val="00170F24"/>
    <w:rPr>
      <w:rFonts w:ascii="Courier New" w:hAnsi="Courier New" w:cs="Courier New"/>
    </w:rPr>
  </w:style>
  <w:style w:type="character" w:customStyle="1" w:styleId="WW8Num3z2">
    <w:name w:val="WW8Num3z2"/>
    <w:rsid w:val="00170F24"/>
    <w:rPr>
      <w:rFonts w:ascii="Wingdings" w:hAnsi="Wingdings"/>
    </w:rPr>
  </w:style>
  <w:style w:type="character" w:customStyle="1" w:styleId="WW8Num6z0">
    <w:name w:val="WW8Num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8z0">
    <w:name w:val="WW8Num8z0"/>
    <w:rsid w:val="00170F24"/>
    <w:rPr>
      <w:rFonts w:ascii="Symbol" w:hAnsi="Symbol"/>
    </w:rPr>
  </w:style>
  <w:style w:type="character" w:customStyle="1" w:styleId="WW8Num8z1">
    <w:name w:val="WW8Num8z1"/>
    <w:rsid w:val="00170F24"/>
    <w:rPr>
      <w:rFonts w:ascii="Courier New" w:hAnsi="Courier New" w:cs="Courier New"/>
    </w:rPr>
  </w:style>
  <w:style w:type="character" w:customStyle="1" w:styleId="WW8Num8z2">
    <w:name w:val="WW8Num8z2"/>
    <w:rsid w:val="00170F24"/>
    <w:rPr>
      <w:rFonts w:ascii="Wingdings" w:hAnsi="Wingdings"/>
    </w:rPr>
  </w:style>
  <w:style w:type="character" w:customStyle="1" w:styleId="WW8Num10z0">
    <w:name w:val="WW8Num10z0"/>
    <w:rsid w:val="00170F24"/>
    <w:rPr>
      <w:rFonts w:ascii="Symbol" w:hAnsi="Symbol"/>
    </w:rPr>
  </w:style>
  <w:style w:type="character" w:customStyle="1" w:styleId="WW8Num12z0">
    <w:name w:val="WW8Num12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3z0">
    <w:name w:val="WW8Num13z0"/>
    <w:rsid w:val="00170F24"/>
    <w:rPr>
      <w:rFonts w:ascii="Symbol" w:hAnsi="Symbol"/>
    </w:rPr>
  </w:style>
  <w:style w:type="character" w:customStyle="1" w:styleId="WW8Num14z0">
    <w:name w:val="WW8Num14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5z0">
    <w:name w:val="WW8Num15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6z0">
    <w:name w:val="WW8Num16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19z0">
    <w:name w:val="WW8Num19z0"/>
    <w:rsid w:val="00170F24"/>
    <w:rPr>
      <w:rFonts w:ascii="Symbol" w:hAnsi="Symbol"/>
    </w:rPr>
  </w:style>
  <w:style w:type="character" w:customStyle="1" w:styleId="WW8Num21z0">
    <w:name w:val="WW8Num21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2z0">
    <w:name w:val="WW8Num22z0"/>
    <w:rsid w:val="00170F24"/>
    <w:rPr>
      <w:rFonts w:ascii="Symbol" w:hAnsi="Symbol"/>
    </w:rPr>
  </w:style>
  <w:style w:type="character" w:customStyle="1" w:styleId="WW8Num22z1">
    <w:name w:val="WW8Num22z1"/>
    <w:rsid w:val="00170F24"/>
    <w:rPr>
      <w:rFonts w:ascii="Courier New" w:hAnsi="Courier New" w:cs="Courier New"/>
    </w:rPr>
  </w:style>
  <w:style w:type="character" w:customStyle="1" w:styleId="WW8Num22z2">
    <w:name w:val="WW8Num22z2"/>
    <w:rsid w:val="00170F24"/>
    <w:rPr>
      <w:rFonts w:ascii="Wingdings" w:hAnsi="Wingdings"/>
    </w:rPr>
  </w:style>
  <w:style w:type="character" w:customStyle="1" w:styleId="WW8Num23z0">
    <w:name w:val="WW8Num23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WW8Num24z0">
    <w:name w:val="WW8Num24z0"/>
    <w:rsid w:val="00170F24"/>
    <w:rPr>
      <w:rFonts w:ascii="Symbol" w:hAnsi="Symbol"/>
    </w:rPr>
  </w:style>
  <w:style w:type="character" w:customStyle="1" w:styleId="WW8Num24z1">
    <w:name w:val="WW8Num24z1"/>
    <w:rsid w:val="00170F24"/>
    <w:rPr>
      <w:rFonts w:ascii="Courier New" w:hAnsi="Courier New" w:cs="Courier New"/>
    </w:rPr>
  </w:style>
  <w:style w:type="character" w:customStyle="1" w:styleId="WW8Num24z2">
    <w:name w:val="WW8Num24z2"/>
    <w:rsid w:val="00170F24"/>
    <w:rPr>
      <w:rFonts w:ascii="Wingdings" w:hAnsi="Wingdings"/>
    </w:rPr>
  </w:style>
  <w:style w:type="character" w:customStyle="1" w:styleId="WW8Num25z0">
    <w:name w:val="WW8Num25z0"/>
    <w:rsid w:val="00170F24"/>
    <w:rPr>
      <w:rFonts w:ascii="Symbol" w:hAnsi="Symbol"/>
      <w:b/>
      <w:sz w:val="28"/>
      <w:szCs w:val="28"/>
    </w:rPr>
  </w:style>
  <w:style w:type="character" w:customStyle="1" w:styleId="WW8Num25z1">
    <w:name w:val="WW8Num25z1"/>
    <w:rsid w:val="00170F24"/>
    <w:rPr>
      <w:rFonts w:ascii="Courier New" w:hAnsi="Courier New" w:cs="Courier New"/>
    </w:rPr>
  </w:style>
  <w:style w:type="character" w:customStyle="1" w:styleId="WW8Num25z2">
    <w:name w:val="WW8Num25z2"/>
    <w:rsid w:val="00170F24"/>
    <w:rPr>
      <w:rFonts w:ascii="Wingdings" w:hAnsi="Wingdings"/>
    </w:rPr>
  </w:style>
  <w:style w:type="character" w:customStyle="1" w:styleId="WW8Num25z3">
    <w:name w:val="WW8Num25z3"/>
    <w:rsid w:val="00170F24"/>
    <w:rPr>
      <w:rFonts w:ascii="Symbol" w:hAnsi="Symbol"/>
    </w:rPr>
  </w:style>
  <w:style w:type="character" w:customStyle="1" w:styleId="WW8Num26z0">
    <w:name w:val="WW8Num26z0"/>
    <w:rsid w:val="00170F24"/>
    <w:rPr>
      <w:rFonts w:ascii="Times New Roman" w:eastAsia="Times New Roman" w:hAnsi="Times New Roman" w:cs="Times New Roman"/>
    </w:rPr>
  </w:style>
  <w:style w:type="character" w:customStyle="1" w:styleId="WW8Num26z1">
    <w:name w:val="WW8Num26z1"/>
    <w:rsid w:val="00170F24"/>
    <w:rPr>
      <w:rFonts w:ascii="Courier New" w:hAnsi="Courier New"/>
    </w:rPr>
  </w:style>
  <w:style w:type="character" w:customStyle="1" w:styleId="WW8Num26z2">
    <w:name w:val="WW8Num26z2"/>
    <w:rsid w:val="00170F24"/>
    <w:rPr>
      <w:rFonts w:ascii="Wingdings" w:hAnsi="Wingdings"/>
    </w:rPr>
  </w:style>
  <w:style w:type="character" w:customStyle="1" w:styleId="WW8Num26z3">
    <w:name w:val="WW8Num26z3"/>
    <w:rsid w:val="00170F24"/>
    <w:rPr>
      <w:rFonts w:ascii="Symbol" w:hAnsi="Symbol"/>
    </w:rPr>
  </w:style>
  <w:style w:type="character" w:customStyle="1" w:styleId="WW8Num27z0">
    <w:name w:val="WW8Num27z0"/>
    <w:rsid w:val="00170F24"/>
    <w:rPr>
      <w:rFonts w:ascii="Book Antiqua" w:hAnsi="Book Antiqua"/>
      <w:b w:val="0"/>
      <w:i w:val="0"/>
      <w:sz w:val="28"/>
      <w:u w:val="none"/>
    </w:rPr>
  </w:style>
  <w:style w:type="character" w:customStyle="1" w:styleId="Fontepargpadro1">
    <w:name w:val="Fonte parág. padrão1"/>
    <w:rsid w:val="00170F24"/>
  </w:style>
  <w:style w:type="character" w:customStyle="1" w:styleId="CharChar18">
    <w:name w:val="Char Char18"/>
    <w:rsid w:val="00170F24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CharChar16">
    <w:name w:val="Char Char16"/>
    <w:rsid w:val="00170F24"/>
    <w:rPr>
      <w:rFonts w:ascii="Cambria" w:hAnsi="Cambria"/>
      <w:b/>
      <w:bCs/>
      <w:i/>
      <w:iCs/>
      <w:color w:val="000000"/>
      <w:sz w:val="28"/>
      <w:szCs w:val="28"/>
      <w:lang w:val="pt-BR" w:eastAsia="ar-SA" w:bidi="ar-SA"/>
    </w:rPr>
  </w:style>
  <w:style w:type="character" w:customStyle="1" w:styleId="CharChar14">
    <w:name w:val="Char Char14"/>
    <w:rsid w:val="00170F24"/>
    <w:rPr>
      <w:b/>
      <w:sz w:val="22"/>
    </w:rPr>
  </w:style>
  <w:style w:type="character" w:customStyle="1" w:styleId="CharChar13">
    <w:name w:val="Char Char13"/>
    <w:rsid w:val="00170F24"/>
    <w:rPr>
      <w:rFonts w:ascii="Bookman Old Style" w:hAnsi="Bookman Old Style"/>
      <w:b/>
      <w:bCs/>
      <w:color w:val="000000"/>
      <w:sz w:val="28"/>
      <w:szCs w:val="28"/>
      <w:lang w:val="pt-BR" w:eastAsia="ar-SA" w:bidi="ar-SA"/>
    </w:rPr>
  </w:style>
  <w:style w:type="character" w:customStyle="1" w:styleId="CharChar12">
    <w:name w:val="Char Char12"/>
    <w:rsid w:val="00170F24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CharChar11">
    <w:name w:val="Char Char11"/>
    <w:rsid w:val="00170F24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CharChar10">
    <w:name w:val="Char Char10"/>
    <w:rsid w:val="00170F24"/>
    <w:rPr>
      <w:rFonts w:ascii="Cambria" w:eastAsia="Times New Roman" w:hAnsi="Cambria" w:cs="Times New Roman"/>
      <w:sz w:val="22"/>
      <w:szCs w:val="22"/>
    </w:rPr>
  </w:style>
  <w:style w:type="character" w:customStyle="1" w:styleId="CharChar9">
    <w:name w:val="Char Char9"/>
    <w:rsid w:val="00170F24"/>
    <w:rPr>
      <w:rFonts w:ascii="Arial" w:hAnsi="Arial"/>
      <w:sz w:val="24"/>
    </w:rPr>
  </w:style>
  <w:style w:type="character" w:customStyle="1" w:styleId="CharChar8">
    <w:name w:val="Char Char8"/>
    <w:rsid w:val="00170F24"/>
    <w:rPr>
      <w:sz w:val="24"/>
      <w:szCs w:val="24"/>
    </w:rPr>
  </w:style>
  <w:style w:type="character" w:customStyle="1" w:styleId="CharChar7">
    <w:name w:val="Char Char7"/>
    <w:rsid w:val="00170F24"/>
    <w:rPr>
      <w:sz w:val="24"/>
      <w:szCs w:val="24"/>
    </w:rPr>
  </w:style>
  <w:style w:type="character" w:customStyle="1" w:styleId="CharChar6">
    <w:name w:val="Char Char6"/>
    <w:rsid w:val="00170F24"/>
    <w:rPr>
      <w:sz w:val="24"/>
      <w:szCs w:val="24"/>
    </w:rPr>
  </w:style>
  <w:style w:type="character" w:customStyle="1" w:styleId="CharChar5">
    <w:name w:val="Char Char5"/>
    <w:rsid w:val="00170F24"/>
    <w:rPr>
      <w:sz w:val="24"/>
      <w:szCs w:val="24"/>
    </w:rPr>
  </w:style>
  <w:style w:type="character" w:customStyle="1" w:styleId="CharChar4">
    <w:name w:val="Char Char4"/>
    <w:rsid w:val="00170F24"/>
    <w:rPr>
      <w:rFonts w:ascii="Bookman Old Style" w:hAnsi="Bookman Old Style"/>
      <w:b/>
      <w:sz w:val="28"/>
    </w:rPr>
  </w:style>
  <w:style w:type="character" w:customStyle="1" w:styleId="CharChar3">
    <w:name w:val="Char Char3"/>
    <w:rsid w:val="00170F24"/>
    <w:rPr>
      <w:rFonts w:ascii="Bookman Old Style" w:hAnsi="Bookman Old Style"/>
      <w:b/>
      <w:sz w:val="28"/>
    </w:rPr>
  </w:style>
  <w:style w:type="character" w:customStyle="1" w:styleId="CharChar2">
    <w:name w:val="Char Char2"/>
    <w:rsid w:val="00170F24"/>
    <w:rPr>
      <w:sz w:val="16"/>
      <w:szCs w:val="16"/>
    </w:rPr>
  </w:style>
  <w:style w:type="character" w:customStyle="1" w:styleId="CharChar1">
    <w:name w:val="Char Char1"/>
    <w:rsid w:val="00170F24"/>
    <w:rPr>
      <w:rFonts w:ascii="Tahoma" w:hAnsi="Tahoma" w:cs="Tahoma"/>
      <w:sz w:val="16"/>
      <w:szCs w:val="16"/>
    </w:rPr>
  </w:style>
  <w:style w:type="character" w:customStyle="1" w:styleId="CharChar17">
    <w:name w:val="Char Char17"/>
    <w:rsid w:val="00170F24"/>
    <w:rPr>
      <w:rFonts w:ascii="Cambria" w:hAnsi="Cambria"/>
      <w:b/>
      <w:bCs/>
      <w:kern w:val="1"/>
      <w:sz w:val="32"/>
      <w:szCs w:val="32"/>
      <w:lang w:val="pt-BR" w:eastAsia="ar-SA" w:bidi="ar-SA"/>
    </w:rPr>
  </w:style>
  <w:style w:type="character" w:customStyle="1" w:styleId="CharChar15">
    <w:name w:val="Char Char15"/>
    <w:rsid w:val="00170F24"/>
    <w:rPr>
      <w:b/>
      <w:sz w:val="22"/>
      <w:lang w:val="pt-BR" w:eastAsia="ar-SA" w:bidi="ar-SA"/>
    </w:rPr>
  </w:style>
  <w:style w:type="character" w:customStyle="1" w:styleId="CitaoChar">
    <w:name w:val="Citação Char"/>
    <w:rsid w:val="00170F24"/>
    <w:rPr>
      <w:rFonts w:ascii="Bookman Old Style" w:hAnsi="Bookman Old Style"/>
      <w:b/>
      <w:bCs/>
      <w:i/>
      <w:color w:val="000000"/>
      <w:sz w:val="24"/>
      <w:szCs w:val="24"/>
      <w:lang w:val="pt-BR" w:eastAsia="ar-SA" w:bidi="ar-SA"/>
    </w:rPr>
  </w:style>
  <w:style w:type="character" w:customStyle="1" w:styleId="CitaoIntensaChar">
    <w:name w:val="Citação Intensa Char"/>
    <w:rsid w:val="00170F24"/>
    <w:rPr>
      <w:rFonts w:ascii="Bookman Old Style" w:hAnsi="Bookman Old Style"/>
      <w:b/>
      <w:bCs/>
      <w:i/>
      <w:color w:val="000000"/>
      <w:sz w:val="24"/>
      <w:szCs w:val="22"/>
      <w:lang w:val="pt-BR" w:eastAsia="ar-SA" w:bidi="ar-SA"/>
    </w:rPr>
  </w:style>
  <w:style w:type="character" w:styleId="nfaseSutil">
    <w:name w:val="Subtle Emphasis"/>
    <w:qFormat/>
    <w:rsid w:val="00170F24"/>
    <w:rPr>
      <w:i/>
      <w:color w:val="5A5A5A"/>
    </w:rPr>
  </w:style>
  <w:style w:type="character" w:styleId="nfaseIntensa">
    <w:name w:val="Intense Emphasis"/>
    <w:qFormat/>
    <w:rsid w:val="00170F24"/>
    <w:rPr>
      <w:b/>
      <w:i/>
      <w:sz w:val="24"/>
      <w:szCs w:val="24"/>
      <w:u w:val="single"/>
    </w:rPr>
  </w:style>
  <w:style w:type="character" w:styleId="RefernciaSutil">
    <w:name w:val="Subtle Reference"/>
    <w:qFormat/>
    <w:rsid w:val="00170F24"/>
    <w:rPr>
      <w:sz w:val="24"/>
      <w:szCs w:val="24"/>
      <w:u w:val="single"/>
    </w:rPr>
  </w:style>
  <w:style w:type="character" w:styleId="RefernciaIntensa">
    <w:name w:val="Intense Reference"/>
    <w:qFormat/>
    <w:rsid w:val="00170F24"/>
    <w:rPr>
      <w:b/>
      <w:sz w:val="24"/>
      <w:u w:val="single"/>
    </w:rPr>
  </w:style>
  <w:style w:type="character" w:styleId="TtulodoLivro">
    <w:name w:val="Book Title"/>
    <w:qFormat/>
    <w:rsid w:val="00170F24"/>
    <w:rPr>
      <w:rFonts w:ascii="Cambria" w:eastAsia="Times New Roman" w:hAnsi="Cambria"/>
      <w:b/>
      <w:i/>
      <w:sz w:val="24"/>
      <w:szCs w:val="24"/>
    </w:rPr>
  </w:style>
  <w:style w:type="character" w:styleId="HiperlinkVisitado">
    <w:name w:val="FollowedHyperlink"/>
    <w:uiPriority w:val="99"/>
    <w:rsid w:val="00170F24"/>
    <w:rPr>
      <w:color w:val="800080"/>
      <w:u w:val="single"/>
    </w:rPr>
  </w:style>
  <w:style w:type="character" w:customStyle="1" w:styleId="CharChar">
    <w:name w:val="Char Char"/>
    <w:rsid w:val="00170F24"/>
    <w:rPr>
      <w:rFonts w:eastAsia="MS Mincho"/>
      <w:sz w:val="16"/>
      <w:szCs w:val="16"/>
    </w:rPr>
  </w:style>
  <w:style w:type="character" w:styleId="Nmerodepgina">
    <w:name w:val="page number"/>
    <w:rsid w:val="00170F24"/>
  </w:style>
  <w:style w:type="character" w:customStyle="1" w:styleId="Smbolosdenumerao">
    <w:name w:val="Símbolos de numeração"/>
    <w:rsid w:val="00170F24"/>
  </w:style>
  <w:style w:type="paragraph" w:customStyle="1" w:styleId="Ttulo10">
    <w:name w:val="Título1"/>
    <w:basedOn w:val="Normal"/>
    <w:next w:val="Corpodetexto"/>
    <w:rsid w:val="00170F24"/>
    <w:pPr>
      <w:suppressAutoHyphens/>
      <w:jc w:val="center"/>
    </w:pPr>
    <w:rPr>
      <w:rFonts w:ascii="Bookman Old Style" w:hAnsi="Bookman Old Style"/>
      <w:b/>
      <w:sz w:val="28"/>
      <w:szCs w:val="20"/>
      <w:lang w:eastAsia="ar-SA"/>
    </w:rPr>
  </w:style>
  <w:style w:type="paragraph" w:styleId="Lista">
    <w:name w:val="List"/>
    <w:basedOn w:val="Corpodetexto"/>
    <w:rsid w:val="00170F24"/>
    <w:pPr>
      <w:spacing w:after="0"/>
      <w:jc w:val="both"/>
    </w:pPr>
    <w:rPr>
      <w:rFonts w:ascii="Arial" w:hAnsi="Arial" w:cs="Mangal"/>
      <w:b w:val="0"/>
      <w:bCs w:val="0"/>
      <w:color w:val="auto"/>
      <w:sz w:val="20"/>
      <w:szCs w:val="20"/>
    </w:rPr>
  </w:style>
  <w:style w:type="paragraph" w:customStyle="1" w:styleId="Legenda1">
    <w:name w:val="Legenda1"/>
    <w:basedOn w:val="Normal"/>
    <w:rsid w:val="00170F24"/>
    <w:pPr>
      <w:suppressLineNumbers/>
      <w:suppressAutoHyphens/>
      <w:spacing w:before="120" w:after="120"/>
    </w:pPr>
    <w:rPr>
      <w:rFonts w:cs="Mangal"/>
      <w:i/>
      <w:iCs/>
      <w:lang w:eastAsia="ar-SA"/>
    </w:rPr>
  </w:style>
  <w:style w:type="paragraph" w:customStyle="1" w:styleId="ndice">
    <w:name w:val="Índice"/>
    <w:basedOn w:val="Normal"/>
    <w:rsid w:val="00170F24"/>
    <w:pPr>
      <w:suppressLineNumbers/>
      <w:suppressAutoHyphens/>
    </w:pPr>
    <w:rPr>
      <w:rFonts w:cs="Mangal"/>
      <w:sz w:val="20"/>
      <w:szCs w:val="20"/>
      <w:lang w:eastAsia="ar-SA"/>
    </w:rPr>
  </w:style>
  <w:style w:type="paragraph" w:customStyle="1" w:styleId="Textoembloco1">
    <w:name w:val="Texto em bloco1"/>
    <w:basedOn w:val="Normal"/>
    <w:rsid w:val="00170F24"/>
    <w:pPr>
      <w:suppressAutoHyphens/>
      <w:ind w:left="851" w:right="566"/>
      <w:jc w:val="center"/>
    </w:pPr>
    <w:rPr>
      <w:rFonts w:ascii="Book Antiqua" w:hAnsi="Book Antiqua"/>
      <w:b/>
      <w:sz w:val="30"/>
      <w:szCs w:val="20"/>
      <w:u w:val="single"/>
      <w:lang w:eastAsia="ar-SA"/>
    </w:rPr>
  </w:style>
  <w:style w:type="paragraph" w:styleId="Citao">
    <w:name w:val="Quote"/>
    <w:basedOn w:val="Normal"/>
    <w:next w:val="Normal"/>
    <w:link w:val="CitaoChar1"/>
    <w:qFormat/>
    <w:rsid w:val="00170F24"/>
    <w:pPr>
      <w:suppressAutoHyphens/>
    </w:pPr>
    <w:rPr>
      <w:rFonts w:ascii="Bookman Old Style" w:hAnsi="Bookman Old Style"/>
      <w:b/>
      <w:bCs/>
      <w:i/>
      <w:color w:val="000000"/>
      <w:sz w:val="20"/>
      <w:szCs w:val="20"/>
      <w:lang w:eastAsia="ar-SA"/>
    </w:rPr>
  </w:style>
  <w:style w:type="character" w:customStyle="1" w:styleId="CitaoChar1">
    <w:name w:val="Citação Char1"/>
    <w:basedOn w:val="Fontepargpadro"/>
    <w:link w:val="Citao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szCs w:val="20"/>
      <w:lang w:eastAsia="ar-SA"/>
    </w:rPr>
  </w:style>
  <w:style w:type="paragraph" w:styleId="CitaoIntensa">
    <w:name w:val="Intense Quote"/>
    <w:basedOn w:val="Normal"/>
    <w:next w:val="Normal"/>
    <w:link w:val="CitaoIntensaChar1"/>
    <w:qFormat/>
    <w:rsid w:val="00170F24"/>
    <w:pPr>
      <w:suppressAutoHyphens/>
      <w:ind w:left="720" w:right="720"/>
    </w:pPr>
    <w:rPr>
      <w:rFonts w:ascii="Bookman Old Style" w:hAnsi="Bookman Old Style"/>
      <w:b/>
      <w:bCs/>
      <w:i/>
      <w:color w:val="000000"/>
      <w:sz w:val="20"/>
      <w:szCs w:val="22"/>
      <w:lang w:eastAsia="ar-SA"/>
    </w:rPr>
  </w:style>
  <w:style w:type="character" w:customStyle="1" w:styleId="CitaoIntensaChar1">
    <w:name w:val="Citação Intensa Char1"/>
    <w:basedOn w:val="Fontepargpadro"/>
    <w:link w:val="CitaoIntensa"/>
    <w:rsid w:val="00170F24"/>
    <w:rPr>
      <w:rFonts w:ascii="Bookman Old Style" w:eastAsia="Times New Roman" w:hAnsi="Bookman Old Style" w:cs="Times New Roman"/>
      <w:b/>
      <w:bCs/>
      <w:i/>
      <w:color w:val="000000"/>
      <w:sz w:val="20"/>
      <w:lang w:eastAsia="ar-SA"/>
    </w:rPr>
  </w:style>
  <w:style w:type="paragraph" w:customStyle="1" w:styleId="Recuodecorpodetexto21">
    <w:name w:val="Recuo de corpo de texto 21"/>
    <w:basedOn w:val="Normal"/>
    <w:rsid w:val="00170F24"/>
    <w:pPr>
      <w:suppressAutoHyphens/>
      <w:spacing w:after="120" w:line="480" w:lineRule="auto"/>
      <w:ind w:left="283"/>
    </w:pPr>
    <w:rPr>
      <w:sz w:val="20"/>
      <w:szCs w:val="20"/>
      <w:lang w:eastAsia="ar-SA"/>
    </w:rPr>
  </w:style>
  <w:style w:type="paragraph" w:customStyle="1" w:styleId="Contedodetabela">
    <w:name w:val="Conteúdo de tabela"/>
    <w:basedOn w:val="Normal"/>
    <w:rsid w:val="00170F24"/>
    <w:pPr>
      <w:suppressLineNumbers/>
      <w:suppressAutoHyphens/>
    </w:pPr>
    <w:rPr>
      <w:sz w:val="20"/>
      <w:szCs w:val="20"/>
      <w:lang w:eastAsia="ar-SA"/>
    </w:rPr>
  </w:style>
  <w:style w:type="paragraph" w:customStyle="1" w:styleId="Ttulodetabela">
    <w:name w:val="Título de tabela"/>
    <w:basedOn w:val="Contedodetabela"/>
    <w:rsid w:val="00170F24"/>
    <w:pPr>
      <w:jc w:val="center"/>
    </w:pPr>
    <w:rPr>
      <w:b/>
      <w:bCs/>
    </w:rPr>
  </w:style>
  <w:style w:type="paragraph" w:customStyle="1" w:styleId="Corpodetexto32">
    <w:name w:val="Corpo de texto 32"/>
    <w:basedOn w:val="Normal"/>
    <w:rsid w:val="00170F24"/>
    <w:pPr>
      <w:spacing w:line="360" w:lineRule="auto"/>
      <w:jc w:val="center"/>
    </w:pPr>
    <w:rPr>
      <w:rFonts w:ascii="Arial" w:hAnsi="Arial"/>
      <w:b/>
      <w:sz w:val="28"/>
      <w:szCs w:val="20"/>
    </w:rPr>
  </w:style>
  <w:style w:type="paragraph" w:customStyle="1" w:styleId="Estilo2">
    <w:name w:val="Estilo2"/>
    <w:basedOn w:val="Normal"/>
    <w:rsid w:val="00170F24"/>
    <w:pPr>
      <w:spacing w:before="120" w:after="120"/>
      <w:ind w:left="1134" w:hanging="454"/>
      <w:jc w:val="both"/>
    </w:pPr>
    <w:rPr>
      <w:rFonts w:ascii="Arial" w:hAnsi="Arial"/>
      <w:szCs w:val="20"/>
    </w:rPr>
  </w:style>
  <w:style w:type="paragraph" w:customStyle="1" w:styleId="p1">
    <w:name w:val="p1"/>
    <w:basedOn w:val="Normal"/>
    <w:rsid w:val="00170F24"/>
    <w:pPr>
      <w:spacing w:before="120" w:after="120" w:line="360" w:lineRule="atLeast"/>
      <w:jc w:val="both"/>
    </w:pPr>
    <w:rPr>
      <w:rFonts w:ascii="Arial" w:hAnsi="Arial"/>
      <w:szCs w:val="20"/>
    </w:rPr>
  </w:style>
  <w:style w:type="paragraph" w:styleId="TextosemFormatao">
    <w:name w:val="Plain Text"/>
    <w:aliases w:val="Texto simples"/>
    <w:basedOn w:val="Normal"/>
    <w:link w:val="TextosemFormataoChar"/>
    <w:rsid w:val="00170F24"/>
    <w:rPr>
      <w:rFonts w:ascii="Courier New" w:hAnsi="Courier New" w:cs="Courier New"/>
      <w:sz w:val="20"/>
      <w:szCs w:val="20"/>
    </w:rPr>
  </w:style>
  <w:style w:type="character" w:customStyle="1" w:styleId="TextosemFormataoChar">
    <w:name w:val="Texto sem Formatação Char"/>
    <w:aliases w:val="Texto simples Char"/>
    <w:basedOn w:val="Fontepargpadro"/>
    <w:link w:val="TextosemFormatao"/>
    <w:rsid w:val="00170F24"/>
    <w:rPr>
      <w:rFonts w:ascii="Courier New" w:eastAsia="Times New Roman" w:hAnsi="Courier New" w:cs="Courier New"/>
      <w:sz w:val="20"/>
      <w:szCs w:val="20"/>
      <w:lang w:eastAsia="pt-BR"/>
    </w:rPr>
  </w:style>
  <w:style w:type="paragraph" w:customStyle="1" w:styleId="Estilo1">
    <w:name w:val="Estilo1"/>
    <w:basedOn w:val="Ttulo10"/>
    <w:rsid w:val="00170F24"/>
    <w:pPr>
      <w:suppressAutoHyphens w:val="0"/>
      <w:spacing w:before="120" w:after="120"/>
      <w:ind w:left="738" w:hanging="454"/>
      <w:jc w:val="both"/>
    </w:pPr>
    <w:rPr>
      <w:rFonts w:ascii="Arial" w:hAnsi="Arial"/>
      <w:b w:val="0"/>
      <w:sz w:val="24"/>
      <w:lang w:eastAsia="pt-BR"/>
    </w:rPr>
  </w:style>
  <w:style w:type="paragraph" w:customStyle="1" w:styleId="xl25">
    <w:name w:val="xl2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</w:rPr>
  </w:style>
  <w:style w:type="paragraph" w:customStyle="1" w:styleId="xl37">
    <w:name w:val="xl37"/>
    <w:basedOn w:val="Normal"/>
    <w:rsid w:val="00170F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18"/>
      <w:szCs w:val="18"/>
    </w:rPr>
  </w:style>
  <w:style w:type="paragraph" w:customStyle="1" w:styleId="font5">
    <w:name w:val="font5"/>
    <w:basedOn w:val="Normal"/>
    <w:rsid w:val="00170F24"/>
    <w:pPr>
      <w:spacing w:before="100" w:beforeAutospacing="1" w:after="100" w:afterAutospacing="1"/>
    </w:pPr>
    <w:rPr>
      <w:rFonts w:eastAsia="Arial Unicode MS"/>
    </w:rPr>
  </w:style>
  <w:style w:type="paragraph" w:customStyle="1" w:styleId="xl40">
    <w:name w:val="xl40"/>
    <w:basedOn w:val="Normal"/>
    <w:rsid w:val="00170F24"/>
    <w:pPr>
      <w:spacing w:before="100" w:beforeAutospacing="1" w:after="100" w:afterAutospacing="1"/>
      <w:jc w:val="right"/>
      <w:textAlignment w:val="top"/>
    </w:pPr>
    <w:rPr>
      <w:rFonts w:eastAsia="Arial Unicode MS"/>
    </w:rPr>
  </w:style>
  <w:style w:type="paragraph" w:customStyle="1" w:styleId="xl49">
    <w:name w:val="xl49"/>
    <w:basedOn w:val="Normal"/>
    <w:rsid w:val="00170F24"/>
    <w:pPr>
      <w:spacing w:before="100" w:beforeAutospacing="1" w:after="100" w:afterAutospacing="1"/>
    </w:pPr>
    <w:rPr>
      <w:rFonts w:eastAsia="Arial Unicode MS"/>
      <w:b/>
      <w:bCs/>
    </w:rPr>
  </w:style>
  <w:style w:type="paragraph" w:customStyle="1" w:styleId="xl48">
    <w:name w:val="xl48"/>
    <w:basedOn w:val="Normal"/>
    <w:rsid w:val="00170F24"/>
    <w:pPr>
      <w:spacing w:before="100" w:beforeAutospacing="1" w:after="100" w:afterAutospacing="1"/>
      <w:jc w:val="center"/>
      <w:textAlignment w:val="top"/>
    </w:pPr>
    <w:rPr>
      <w:rFonts w:eastAsia="Arial Unicode MS"/>
      <w:b/>
      <w:bCs/>
    </w:rPr>
  </w:style>
  <w:style w:type="paragraph" w:customStyle="1" w:styleId="NormalsemPare1grafo">
    <w:name w:val="Normal sem Pare1grafo"/>
    <w:basedOn w:val="Normal"/>
    <w:rsid w:val="00170F24"/>
    <w:pPr>
      <w:widowControl w:val="0"/>
      <w:suppressAutoHyphens/>
      <w:spacing w:after="120"/>
      <w:jc w:val="both"/>
    </w:pPr>
    <w:rPr>
      <w:sz w:val="20"/>
      <w:szCs w:val="20"/>
    </w:rPr>
  </w:style>
  <w:style w:type="paragraph" w:customStyle="1" w:styleId="SemEspaamento1">
    <w:name w:val="Sem Espaçamento1"/>
    <w:rsid w:val="00170F2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font6">
    <w:name w:val="font6"/>
    <w:basedOn w:val="Normal"/>
    <w:rsid w:val="00170F24"/>
    <w:pPr>
      <w:spacing w:before="100" w:beforeAutospacing="1" w:after="100" w:afterAutospacing="1"/>
    </w:pPr>
    <w:rPr>
      <w:b/>
      <w:bCs/>
      <w:color w:val="000000"/>
      <w:sz w:val="22"/>
      <w:szCs w:val="22"/>
      <w:lang w:val="en-US" w:eastAsia="en-US"/>
    </w:rPr>
  </w:style>
  <w:style w:type="paragraph" w:customStyle="1" w:styleId="xl63">
    <w:name w:val="xl63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4">
    <w:name w:val="xl6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65">
    <w:name w:val="xl6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6">
    <w:name w:val="xl6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67">
    <w:name w:val="xl6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68">
    <w:name w:val="xl6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69">
    <w:name w:val="xl69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70">
    <w:name w:val="xl70"/>
    <w:basedOn w:val="Normal"/>
    <w:rsid w:val="00170F24"/>
    <w:pP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1">
    <w:name w:val="xl7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2">
    <w:name w:val="xl7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3">
    <w:name w:val="xl7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74">
    <w:name w:val="xl74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5">
    <w:name w:val="xl75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lang w:val="en-US" w:eastAsia="en-US"/>
    </w:rPr>
  </w:style>
  <w:style w:type="paragraph" w:customStyle="1" w:styleId="xl76">
    <w:name w:val="xl76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7">
    <w:name w:val="xl7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78">
    <w:name w:val="xl78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79">
    <w:name w:val="xl79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0">
    <w:name w:val="xl80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81">
    <w:name w:val="xl81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82">
    <w:name w:val="xl82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3">
    <w:name w:val="xl83"/>
    <w:basedOn w:val="Normal"/>
    <w:rsid w:val="00170F24"/>
    <w:pPr>
      <w:spacing w:before="100" w:beforeAutospacing="1" w:after="100" w:afterAutospacing="1"/>
    </w:pPr>
    <w:rPr>
      <w:lang w:val="en-US" w:eastAsia="en-US"/>
    </w:rPr>
  </w:style>
  <w:style w:type="paragraph" w:customStyle="1" w:styleId="xl84">
    <w:name w:val="xl84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5">
    <w:name w:val="xl85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6">
    <w:name w:val="xl86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87">
    <w:name w:val="xl87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8">
    <w:name w:val="xl8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lang w:val="en-US" w:eastAsia="en-US"/>
    </w:rPr>
  </w:style>
  <w:style w:type="paragraph" w:customStyle="1" w:styleId="xl89">
    <w:name w:val="xl89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0">
    <w:name w:val="xl90"/>
    <w:basedOn w:val="Normal"/>
    <w:rsid w:val="00170F24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1">
    <w:name w:val="xl91"/>
    <w:basedOn w:val="Normal"/>
    <w:rsid w:val="00170F24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2">
    <w:name w:val="xl92"/>
    <w:basedOn w:val="Normal"/>
    <w:rsid w:val="00170F24"/>
    <w:pP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3">
    <w:name w:val="xl9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4">
    <w:name w:val="xl9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95">
    <w:name w:val="xl95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6">
    <w:name w:val="xl96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7">
    <w:name w:val="xl97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8">
    <w:name w:val="xl98"/>
    <w:basedOn w:val="Normal"/>
    <w:rsid w:val="00170F24"/>
    <w:pPr>
      <w:pBdr>
        <w:top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99">
    <w:name w:val="xl99"/>
    <w:basedOn w:val="Normal"/>
    <w:rsid w:val="00170F24"/>
    <w:pP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0">
    <w:name w:val="xl100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1">
    <w:name w:val="xl101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2">
    <w:name w:val="xl10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3">
    <w:name w:val="xl103"/>
    <w:basedOn w:val="Normal"/>
    <w:rsid w:val="00170F24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4">
    <w:name w:val="xl104"/>
    <w:basedOn w:val="Normal"/>
    <w:rsid w:val="00170F24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05">
    <w:name w:val="xl105"/>
    <w:basedOn w:val="Normal"/>
    <w:rsid w:val="00170F24"/>
    <w:pPr>
      <w:pBdr>
        <w:top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06">
    <w:name w:val="xl106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7">
    <w:name w:val="xl107"/>
    <w:basedOn w:val="Normal"/>
    <w:rsid w:val="00170F24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8">
    <w:name w:val="xl108"/>
    <w:basedOn w:val="Normal"/>
    <w:rsid w:val="00170F24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09">
    <w:name w:val="xl109"/>
    <w:basedOn w:val="Normal"/>
    <w:rsid w:val="00170F24"/>
    <w:pPr>
      <w:spacing w:before="100" w:beforeAutospacing="1" w:after="100" w:afterAutospacing="1"/>
      <w:jc w:val="both"/>
    </w:pPr>
    <w:rPr>
      <w:lang w:val="en-US" w:eastAsia="en-US"/>
    </w:rPr>
  </w:style>
  <w:style w:type="paragraph" w:customStyle="1" w:styleId="xl110">
    <w:name w:val="xl110"/>
    <w:basedOn w:val="Normal"/>
    <w:rsid w:val="00170F24"/>
    <w:pPr>
      <w:pBdr>
        <w:top w:val="single" w:sz="8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  <w:lang w:val="en-US" w:eastAsia="en-US"/>
    </w:rPr>
  </w:style>
  <w:style w:type="paragraph" w:customStyle="1" w:styleId="xl111">
    <w:name w:val="xl111"/>
    <w:basedOn w:val="Normal"/>
    <w:rsid w:val="00170F24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2">
    <w:name w:val="xl112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3">
    <w:name w:val="xl113"/>
    <w:basedOn w:val="Normal"/>
    <w:rsid w:val="00170F24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28"/>
      <w:szCs w:val="28"/>
      <w:lang w:val="en-US" w:eastAsia="en-US"/>
    </w:rPr>
  </w:style>
  <w:style w:type="paragraph" w:customStyle="1" w:styleId="xl114">
    <w:name w:val="xl114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5">
    <w:name w:val="xl115"/>
    <w:basedOn w:val="Normal"/>
    <w:rsid w:val="00170F24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6">
    <w:name w:val="xl116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117">
    <w:name w:val="xl117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  <w:lang w:val="en-US" w:eastAsia="en-US"/>
    </w:rPr>
  </w:style>
  <w:style w:type="paragraph" w:customStyle="1" w:styleId="xl118">
    <w:name w:val="xl118"/>
    <w:basedOn w:val="Normal"/>
    <w:rsid w:val="00170F2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lang w:val="en-US" w:eastAsia="en-US"/>
    </w:rPr>
  </w:style>
  <w:style w:type="table" w:customStyle="1" w:styleId="SombreamentoClaro1">
    <w:name w:val="Sombreamento Claro1"/>
    <w:basedOn w:val="Tabelanormal"/>
    <w:uiPriority w:val="60"/>
    <w:rsid w:val="00170F24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t-BR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alto">
    <w:name w:val="alto"/>
    <w:basedOn w:val="Normal"/>
    <w:rsid w:val="00170F24"/>
    <w:pPr>
      <w:spacing w:before="4" w:after="4"/>
    </w:pPr>
    <w:rPr>
      <w:rFonts w:ascii="Arial" w:hAnsi="Arial"/>
      <w:sz w:val="20"/>
      <w:szCs w:val="20"/>
    </w:rPr>
  </w:style>
  <w:style w:type="numbering" w:customStyle="1" w:styleId="Semlista1">
    <w:name w:val="Sem lista1"/>
    <w:next w:val="Semlista"/>
    <w:uiPriority w:val="99"/>
    <w:semiHidden/>
    <w:unhideWhenUsed/>
    <w:rsid w:val="00170F24"/>
  </w:style>
  <w:style w:type="table" w:customStyle="1" w:styleId="Tabelacomgrade1">
    <w:name w:val="Tabela com grade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Arial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  <w:style w:type="numbering" w:customStyle="1" w:styleId="Semlista11">
    <w:name w:val="Sem lista11"/>
    <w:next w:val="Semlista"/>
    <w:uiPriority w:val="99"/>
    <w:semiHidden/>
    <w:unhideWhenUsed/>
    <w:rsid w:val="00170F24"/>
  </w:style>
  <w:style w:type="table" w:customStyle="1" w:styleId="Tabelacomgrade11">
    <w:name w:val="Tabela com grade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Times New Roman" w:hAnsi="Calibri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rsid w:val="00170F24"/>
  </w:style>
  <w:style w:type="paragraph" w:customStyle="1" w:styleId="Saudao1">
    <w:name w:val="Saudação1"/>
    <w:basedOn w:val="Normal"/>
    <w:rsid w:val="00170F24"/>
    <w:pPr>
      <w:widowControl w:val="0"/>
      <w:suppressAutoHyphens/>
      <w:jc w:val="both"/>
    </w:pPr>
    <w:rPr>
      <w:rFonts w:ascii="Arial" w:eastAsia="Arial Unicode MS" w:hAnsi="Arial"/>
      <w:szCs w:val="20"/>
    </w:rPr>
  </w:style>
  <w:style w:type="table" w:customStyle="1" w:styleId="Tabelacomgrade111">
    <w:name w:val="Tabela com grade11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1">
    <w:name w:val="Sem lista111"/>
    <w:next w:val="Semlista"/>
    <w:uiPriority w:val="99"/>
    <w:semiHidden/>
    <w:unhideWhenUsed/>
    <w:rsid w:val="00170F24"/>
  </w:style>
  <w:style w:type="table" w:customStyle="1" w:styleId="Tabelacomgrade2">
    <w:name w:val="Tabela com grade2"/>
    <w:basedOn w:val="Tabelanormal"/>
    <w:next w:val="Tabelacomgrade"/>
    <w:uiPriority w:val="59"/>
    <w:rsid w:val="00170F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</w:rPr>
  </w:style>
  <w:style w:type="paragraph" w:customStyle="1" w:styleId="font8">
    <w:name w:val="font8"/>
    <w:basedOn w:val="Normal"/>
    <w:rsid w:val="00170F24"/>
    <w:pPr>
      <w:spacing w:before="100" w:beforeAutospacing="1" w:after="100" w:afterAutospacing="1"/>
    </w:pPr>
    <w:rPr>
      <w:rFonts w:ascii="Cambria" w:hAnsi="Cambria"/>
      <w:color w:val="000000"/>
      <w:sz w:val="28"/>
      <w:szCs w:val="28"/>
    </w:rPr>
  </w:style>
  <w:style w:type="character" w:customStyle="1" w:styleId="highlight">
    <w:name w:val="highlight"/>
    <w:rsid w:val="00170F24"/>
  </w:style>
  <w:style w:type="table" w:customStyle="1" w:styleId="Tabelacomgrade21">
    <w:name w:val="Tabela com grade21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uiPriority w:val="59"/>
    <w:rsid w:val="00170F2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2">
    <w:name w:val="Sem lista2"/>
    <w:next w:val="Semlista"/>
    <w:uiPriority w:val="99"/>
    <w:semiHidden/>
    <w:unhideWhenUsed/>
    <w:rsid w:val="00170F24"/>
  </w:style>
  <w:style w:type="numbering" w:customStyle="1" w:styleId="Semlista12">
    <w:name w:val="Sem lista12"/>
    <w:next w:val="Semlista"/>
    <w:uiPriority w:val="99"/>
    <w:semiHidden/>
    <w:unhideWhenUsed/>
    <w:rsid w:val="00170F24"/>
  </w:style>
  <w:style w:type="numbering" w:customStyle="1" w:styleId="Semlista112">
    <w:name w:val="Sem lista112"/>
    <w:next w:val="Semlista"/>
    <w:uiPriority w:val="99"/>
    <w:semiHidden/>
    <w:unhideWhenUsed/>
    <w:rsid w:val="00170F24"/>
  </w:style>
  <w:style w:type="numbering" w:customStyle="1" w:styleId="Semlista1111">
    <w:name w:val="Sem lista1111"/>
    <w:next w:val="Semlista"/>
    <w:uiPriority w:val="99"/>
    <w:semiHidden/>
    <w:unhideWhenUsed/>
    <w:rsid w:val="00170F24"/>
  </w:style>
  <w:style w:type="table" w:customStyle="1" w:styleId="Tabelacomgrade12">
    <w:name w:val="Tabela com grade12"/>
    <w:basedOn w:val="Tabelanormal"/>
    <w:next w:val="Tabelacomgrade"/>
    <w:uiPriority w:val="39"/>
    <w:rsid w:val="008E203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3">
    <w:name w:val="Sem lista3"/>
    <w:next w:val="Semlista"/>
    <w:uiPriority w:val="99"/>
    <w:semiHidden/>
    <w:unhideWhenUsed/>
    <w:rsid w:val="008547CE"/>
  </w:style>
  <w:style w:type="table" w:customStyle="1" w:styleId="Tabelacomgrade13">
    <w:name w:val="Tabela com grade13"/>
    <w:basedOn w:val="Tabelanormal"/>
    <w:next w:val="Tabelacomgrade"/>
    <w:uiPriority w:val="39"/>
    <w:rsid w:val="008547C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uiPriority w:val="39"/>
    <w:rsid w:val="008547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5">
    <w:name w:val="Tabela com grade5"/>
    <w:basedOn w:val="Tabelanormal"/>
    <w:next w:val="Tabelacomgrade"/>
    <w:uiPriority w:val="59"/>
    <w:rsid w:val="00EE6636"/>
    <w:pPr>
      <w:spacing w:after="0" w:line="240" w:lineRule="auto"/>
    </w:pPr>
    <w:rPr>
      <w:rFonts w:ascii="Times New Roman" w:eastAsiaTheme="minorEastAsia" w:hAnsi="Times New Roman" w:cs="Times New Roman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4">
    <w:name w:val="Tabela com grade14"/>
    <w:basedOn w:val="Tabelanormal"/>
    <w:next w:val="Tabelacomgrade"/>
    <w:uiPriority w:val="39"/>
    <w:rsid w:val="00F643C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1350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1">
    <w:name w:val="texto1"/>
    <w:basedOn w:val="Normal"/>
    <w:rsid w:val="00C6118E"/>
    <w:pPr>
      <w:spacing w:before="100" w:beforeAutospacing="1" w:after="100" w:afterAutospacing="1"/>
    </w:pPr>
  </w:style>
  <w:style w:type="character" w:styleId="MenoPendente">
    <w:name w:val="Unresolved Mention"/>
    <w:basedOn w:val="Fontepargpadro"/>
    <w:uiPriority w:val="99"/>
    <w:semiHidden/>
    <w:unhideWhenUsed/>
    <w:rsid w:val="007A5BE5"/>
    <w:rPr>
      <w:color w:val="605E5C"/>
      <w:shd w:val="clear" w:color="auto" w:fill="E1DFDD"/>
    </w:rPr>
  </w:style>
  <w:style w:type="table" w:customStyle="1" w:styleId="Tabelacomgrade7">
    <w:name w:val="Tabela com grade7"/>
    <w:basedOn w:val="Tabelanormal"/>
    <w:next w:val="Tabelacomgrade"/>
    <w:uiPriority w:val="59"/>
    <w:rsid w:val="00BF7D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81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ao@catuji.mg.gov.br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ll.org.br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s://www.gov.br/compras/pt-br/acesso-a-informacao/legislacao/instrucoes-normativas/instrucao-normativa-seges-me-no-73-de-30-de-setembro-de-202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ll.org.br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27179D-882C-42E4-A761-3D65F44BB4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24</Pages>
  <Words>9474</Words>
  <Characters>51162</Characters>
  <Application>Microsoft Office Word</Application>
  <DocSecurity>0</DocSecurity>
  <Lines>426</Lines>
  <Paragraphs>121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Concorrência Eletronica_Obras</vt:lpstr>
    </vt:vector>
  </TitlesOfParts>
  <Company/>
  <LinksUpToDate>false</LinksUpToDate>
  <CharactersWithSpaces>60515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Concorrência Eletronica_Obras</dc:title>
  <dc:creator>Daniel Miranda</dc:creator>
  <dc:description>Modo Aberto/Fechado</dc:description>
  <cp:lastModifiedBy>User</cp:lastModifiedBy>
  <cp:revision>44</cp:revision>
  <cp:lastPrinted>2024-04-16T17:24:00Z</cp:lastPrinted>
  <dcterms:created xsi:type="dcterms:W3CDTF">2024-03-27T18:09:00Z</dcterms:created>
  <dcterms:modified xsi:type="dcterms:W3CDTF">2024-06-03T17:29:00Z</dcterms:modified>
</cp:coreProperties>
</file>